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31144A" w14:textId="5D63CD75" w:rsidR="00FB18DA" w:rsidRPr="007E2F0F" w:rsidRDefault="00FB18DA">
      <w:pPr>
        <w:jc w:val="center"/>
        <w:rPr>
          <w:b/>
          <w:bCs/>
          <w:sz w:val="28"/>
          <w:szCs w:val="28"/>
        </w:rPr>
      </w:pPr>
    </w:p>
    <w:p w14:paraId="31E44C53" w14:textId="77777777" w:rsidR="00FB18DA" w:rsidRPr="007E2F0F" w:rsidRDefault="00FB18DA">
      <w:pPr>
        <w:jc w:val="center"/>
        <w:rPr>
          <w:b/>
          <w:bCs/>
          <w:sz w:val="28"/>
          <w:szCs w:val="28"/>
        </w:rPr>
      </w:pPr>
      <w:r w:rsidRPr="007E2F0F">
        <w:rPr>
          <w:b/>
          <w:bCs/>
          <w:sz w:val="28"/>
          <w:szCs w:val="28"/>
        </w:rPr>
        <w:t>Федеральное государственное образовательное бюджетное учреждение</w:t>
      </w:r>
    </w:p>
    <w:p w14:paraId="1E50E64B" w14:textId="77777777" w:rsidR="00FB18DA" w:rsidRPr="007E2F0F" w:rsidRDefault="00FB18DA">
      <w:pPr>
        <w:jc w:val="center"/>
        <w:rPr>
          <w:b/>
          <w:bCs/>
          <w:sz w:val="28"/>
          <w:szCs w:val="28"/>
        </w:rPr>
      </w:pPr>
      <w:r w:rsidRPr="007E2F0F">
        <w:rPr>
          <w:b/>
          <w:bCs/>
          <w:sz w:val="28"/>
          <w:szCs w:val="28"/>
        </w:rPr>
        <w:t>высшего образования</w:t>
      </w:r>
    </w:p>
    <w:p w14:paraId="209F926E" w14:textId="77777777" w:rsidR="00FB18DA" w:rsidRPr="007E2F0F" w:rsidRDefault="00FB18DA">
      <w:pPr>
        <w:jc w:val="center"/>
        <w:rPr>
          <w:b/>
          <w:bCs/>
          <w:i/>
          <w:iCs/>
          <w:sz w:val="28"/>
          <w:szCs w:val="28"/>
          <w:u w:val="single"/>
        </w:rPr>
      </w:pPr>
    </w:p>
    <w:p w14:paraId="24C14EDE" w14:textId="77777777" w:rsidR="00FB18DA" w:rsidRPr="007E2F0F" w:rsidRDefault="00FB18DA">
      <w:pPr>
        <w:jc w:val="center"/>
        <w:rPr>
          <w:b/>
          <w:bCs/>
          <w:sz w:val="28"/>
          <w:szCs w:val="28"/>
        </w:rPr>
      </w:pPr>
      <w:r w:rsidRPr="007E2F0F">
        <w:rPr>
          <w:b/>
          <w:bCs/>
          <w:sz w:val="28"/>
          <w:szCs w:val="28"/>
        </w:rPr>
        <w:t xml:space="preserve">«ФИНАНСОВЫЙ УНИВЕРСИТЕТ ПРИ ПРАВИТЕЛЬСТВЕ </w:t>
      </w:r>
    </w:p>
    <w:p w14:paraId="26FB6A60" w14:textId="77777777" w:rsidR="00FB18DA" w:rsidRPr="007E2F0F" w:rsidRDefault="00FB18DA">
      <w:pPr>
        <w:jc w:val="center"/>
        <w:rPr>
          <w:b/>
          <w:bCs/>
          <w:sz w:val="28"/>
          <w:szCs w:val="28"/>
        </w:rPr>
      </w:pPr>
      <w:r w:rsidRPr="007E2F0F">
        <w:rPr>
          <w:b/>
          <w:bCs/>
          <w:sz w:val="28"/>
          <w:szCs w:val="28"/>
        </w:rPr>
        <w:t>РОССИЙСКОЙ ФЕДЕРАЦИИ»</w:t>
      </w:r>
    </w:p>
    <w:p w14:paraId="162CA28B" w14:textId="77777777" w:rsidR="00FB18DA" w:rsidRPr="007E2F0F" w:rsidRDefault="00FB18DA">
      <w:pPr>
        <w:jc w:val="center"/>
        <w:rPr>
          <w:b/>
          <w:bCs/>
          <w:sz w:val="28"/>
          <w:szCs w:val="28"/>
        </w:rPr>
      </w:pPr>
      <w:r w:rsidRPr="007E2F0F">
        <w:rPr>
          <w:b/>
          <w:bCs/>
          <w:sz w:val="28"/>
          <w:szCs w:val="28"/>
        </w:rPr>
        <w:t>(Финансовый университет)</w:t>
      </w:r>
    </w:p>
    <w:p w14:paraId="496474C7" w14:textId="77777777" w:rsidR="00FB18DA" w:rsidRPr="007E2F0F" w:rsidRDefault="00FB18DA">
      <w:pPr>
        <w:jc w:val="center"/>
        <w:rPr>
          <w:b/>
          <w:bCs/>
          <w:sz w:val="28"/>
          <w:szCs w:val="28"/>
        </w:rPr>
      </w:pPr>
    </w:p>
    <w:p w14:paraId="26CB20F0" w14:textId="77777777" w:rsidR="00FB18DA" w:rsidRDefault="00FB18DA" w:rsidP="00D630DB">
      <w:pPr>
        <w:widowControl w:val="0"/>
        <w:jc w:val="center"/>
        <w:rPr>
          <w:color w:val="000000"/>
          <w:sz w:val="28"/>
          <w:szCs w:val="28"/>
        </w:rPr>
      </w:pPr>
      <w:r w:rsidRPr="00091018">
        <w:rPr>
          <w:color w:val="000000"/>
          <w:sz w:val="28"/>
          <w:szCs w:val="28"/>
        </w:rPr>
        <w:t>Департамент менеджмента</w:t>
      </w:r>
      <w:r>
        <w:rPr>
          <w:color w:val="000000"/>
          <w:sz w:val="28"/>
          <w:szCs w:val="28"/>
        </w:rPr>
        <w:t xml:space="preserve"> и инноваций</w:t>
      </w:r>
    </w:p>
    <w:p w14:paraId="59BB505B" w14:textId="77777777" w:rsidR="00FB18DA" w:rsidRPr="00091018" w:rsidRDefault="00FB18DA" w:rsidP="00D630DB">
      <w:pPr>
        <w:widowControl w:val="0"/>
        <w:jc w:val="center"/>
        <w:rPr>
          <w:color w:val="000000"/>
          <w:sz w:val="28"/>
          <w:szCs w:val="28"/>
        </w:rPr>
      </w:pPr>
      <w:r>
        <w:rPr>
          <w:color w:val="000000"/>
          <w:sz w:val="28"/>
          <w:szCs w:val="28"/>
        </w:rPr>
        <w:t>Факультета «Высшая школа управления»</w:t>
      </w:r>
    </w:p>
    <w:p w14:paraId="0206A39B" w14:textId="77777777" w:rsidR="00FB18DA" w:rsidRPr="007E2F0F" w:rsidRDefault="00FB18DA" w:rsidP="002F4B94">
      <w:pPr>
        <w:jc w:val="center"/>
        <w:rPr>
          <w:b/>
          <w:bCs/>
          <w:sz w:val="28"/>
          <w:szCs w:val="28"/>
        </w:rPr>
      </w:pPr>
    </w:p>
    <w:p w14:paraId="53BF1E0A" w14:textId="77777777" w:rsidR="00FB18DA" w:rsidRPr="007E2F0F" w:rsidRDefault="00FB18DA">
      <w:pPr>
        <w:jc w:val="center"/>
        <w:rPr>
          <w:b/>
          <w:bCs/>
          <w:i/>
          <w:iCs/>
          <w:sz w:val="28"/>
          <w:szCs w:val="28"/>
          <w:u w:val="single"/>
        </w:rPr>
      </w:pPr>
    </w:p>
    <w:tbl>
      <w:tblPr>
        <w:tblW w:w="0" w:type="auto"/>
        <w:jc w:val="right"/>
        <w:tblLook w:val="0000" w:firstRow="0" w:lastRow="0" w:firstColumn="0" w:lastColumn="0" w:noHBand="0" w:noVBand="0"/>
      </w:tblPr>
      <w:tblGrid>
        <w:gridCol w:w="4169"/>
      </w:tblGrid>
      <w:tr w:rsidR="00FB18DA" w:rsidRPr="007E2F0F" w14:paraId="1D64A842" w14:textId="77777777">
        <w:trPr>
          <w:trHeight w:val="3297"/>
          <w:jc w:val="right"/>
        </w:trPr>
        <w:tc>
          <w:tcPr>
            <w:tcW w:w="4169" w:type="dxa"/>
            <w:tcBorders>
              <w:top w:val="nil"/>
              <w:left w:val="nil"/>
              <w:bottom w:val="nil"/>
              <w:right w:val="nil"/>
            </w:tcBorders>
          </w:tcPr>
          <w:p w14:paraId="65F05055" w14:textId="77777777" w:rsidR="00FB18DA" w:rsidRPr="00577CC7" w:rsidRDefault="00FB18DA" w:rsidP="00756C2A">
            <w:pPr>
              <w:spacing w:line="276" w:lineRule="auto"/>
              <w:rPr>
                <w:b/>
                <w:bCs/>
                <w:sz w:val="28"/>
                <w:szCs w:val="28"/>
              </w:rPr>
            </w:pPr>
            <w:r w:rsidRPr="00577CC7">
              <w:rPr>
                <w:b/>
                <w:bCs/>
                <w:sz w:val="28"/>
                <w:szCs w:val="28"/>
              </w:rPr>
              <w:t>УТВЕРЖДАЮ</w:t>
            </w:r>
          </w:p>
          <w:p w14:paraId="4F46B088" w14:textId="77777777" w:rsidR="00FB18DA" w:rsidRPr="00577CC7" w:rsidRDefault="00FB18DA" w:rsidP="00756C2A">
            <w:pPr>
              <w:spacing w:line="276" w:lineRule="auto"/>
            </w:pPr>
            <w:r>
              <w:t>Проректор по учебной и методической работе</w:t>
            </w:r>
          </w:p>
          <w:p w14:paraId="65EF4192" w14:textId="77777777" w:rsidR="00FB18DA" w:rsidRPr="00577CC7" w:rsidRDefault="00FB18DA" w:rsidP="00756C2A">
            <w:pPr>
              <w:spacing w:line="276" w:lineRule="auto"/>
            </w:pPr>
          </w:p>
          <w:p w14:paraId="26B37B05" w14:textId="77777777" w:rsidR="00FB18DA" w:rsidRPr="00577CC7" w:rsidRDefault="00FB18DA" w:rsidP="00756C2A">
            <w:pPr>
              <w:spacing w:line="276" w:lineRule="auto"/>
            </w:pPr>
            <w:r w:rsidRPr="00577CC7">
              <w:t>_______________</w:t>
            </w:r>
            <w:r>
              <w:t>Е.А. Каменева</w:t>
            </w:r>
          </w:p>
          <w:p w14:paraId="4E8347C1" w14:textId="413B1136" w:rsidR="00FB18DA" w:rsidRPr="007E2F0F" w:rsidRDefault="00FB18DA" w:rsidP="00756C2A">
            <w:pPr>
              <w:spacing w:line="276" w:lineRule="auto"/>
            </w:pPr>
            <w:r>
              <w:t>«</w:t>
            </w:r>
            <w:r w:rsidR="0038328F">
              <w:t>23</w:t>
            </w:r>
            <w:r>
              <w:t xml:space="preserve">» </w:t>
            </w:r>
            <w:r w:rsidR="0038328F">
              <w:t xml:space="preserve">мая </w:t>
            </w:r>
            <w:r>
              <w:t>202</w:t>
            </w:r>
            <w:r w:rsidR="005D29D5">
              <w:t>3</w:t>
            </w:r>
            <w:r>
              <w:t xml:space="preserve"> г.</w:t>
            </w:r>
          </w:p>
        </w:tc>
      </w:tr>
    </w:tbl>
    <w:p w14:paraId="3997AA18" w14:textId="77777777" w:rsidR="00FB18DA" w:rsidRPr="007E2F0F" w:rsidRDefault="00FB18DA">
      <w:pPr>
        <w:jc w:val="center"/>
        <w:rPr>
          <w:b/>
          <w:bCs/>
          <w:i/>
          <w:iCs/>
          <w:sz w:val="28"/>
          <w:szCs w:val="28"/>
          <w:u w:val="single"/>
        </w:rPr>
      </w:pPr>
    </w:p>
    <w:p w14:paraId="0A652474" w14:textId="77777777" w:rsidR="00FB18DA" w:rsidRDefault="00FB18DA" w:rsidP="008A16EA">
      <w:pPr>
        <w:tabs>
          <w:tab w:val="left" w:pos="900"/>
          <w:tab w:val="left" w:pos="1260"/>
        </w:tabs>
        <w:jc w:val="center"/>
        <w:rPr>
          <w:b/>
          <w:bCs/>
          <w:sz w:val="28"/>
          <w:szCs w:val="28"/>
        </w:rPr>
      </w:pPr>
      <w:r>
        <w:rPr>
          <w:b/>
          <w:bCs/>
          <w:sz w:val="28"/>
          <w:szCs w:val="28"/>
        </w:rPr>
        <w:t>А.В. Трачук, Н.В. Линдер, М.О. Кузнецова</w:t>
      </w:r>
    </w:p>
    <w:p w14:paraId="65341F6D" w14:textId="77777777" w:rsidR="00FB18DA" w:rsidRPr="008A16EA" w:rsidRDefault="00FB18DA" w:rsidP="003236E6">
      <w:pPr>
        <w:tabs>
          <w:tab w:val="left" w:pos="900"/>
          <w:tab w:val="left" w:pos="1260"/>
        </w:tabs>
        <w:rPr>
          <w:sz w:val="28"/>
          <w:szCs w:val="28"/>
        </w:rPr>
      </w:pPr>
    </w:p>
    <w:p w14:paraId="1BA675A9" w14:textId="77777777" w:rsidR="00FB18DA" w:rsidRPr="007E2F0F" w:rsidRDefault="00FB18DA" w:rsidP="00E01F04">
      <w:pPr>
        <w:tabs>
          <w:tab w:val="left" w:pos="900"/>
          <w:tab w:val="left" w:pos="1260"/>
        </w:tabs>
        <w:jc w:val="center"/>
        <w:rPr>
          <w:b/>
          <w:bCs/>
          <w:sz w:val="28"/>
          <w:szCs w:val="28"/>
        </w:rPr>
      </w:pPr>
      <w:r>
        <w:rPr>
          <w:b/>
          <w:bCs/>
          <w:sz w:val="28"/>
          <w:szCs w:val="28"/>
        </w:rPr>
        <w:t>НАВЫКИ УСТНОЙ И ПИСЬМЕННОЙ КОММУНИКАЦИИ</w:t>
      </w:r>
    </w:p>
    <w:p w14:paraId="5BFC9ECC" w14:textId="77777777" w:rsidR="00FB18DA" w:rsidRPr="007E2F0F" w:rsidRDefault="00FB18DA" w:rsidP="00E01F04">
      <w:pPr>
        <w:tabs>
          <w:tab w:val="left" w:pos="900"/>
          <w:tab w:val="left" w:pos="1260"/>
        </w:tabs>
        <w:jc w:val="center"/>
        <w:rPr>
          <w:b/>
          <w:bCs/>
          <w:sz w:val="28"/>
          <w:szCs w:val="28"/>
        </w:rPr>
      </w:pPr>
    </w:p>
    <w:p w14:paraId="0564E01D" w14:textId="77777777" w:rsidR="00FB18DA" w:rsidRPr="007E2F0F" w:rsidRDefault="00FB18DA" w:rsidP="00E01F04">
      <w:pPr>
        <w:tabs>
          <w:tab w:val="left" w:pos="900"/>
          <w:tab w:val="left" w:pos="1260"/>
        </w:tabs>
        <w:spacing w:line="360" w:lineRule="auto"/>
        <w:jc w:val="center"/>
        <w:rPr>
          <w:b/>
          <w:bCs/>
          <w:sz w:val="28"/>
          <w:szCs w:val="28"/>
        </w:rPr>
      </w:pPr>
      <w:r w:rsidRPr="007E2F0F">
        <w:rPr>
          <w:b/>
          <w:bCs/>
          <w:sz w:val="28"/>
          <w:szCs w:val="28"/>
        </w:rPr>
        <w:t>Рабочая программа дисциплины</w:t>
      </w:r>
    </w:p>
    <w:p w14:paraId="0CD9AAB0" w14:textId="77777777" w:rsidR="00756C2A" w:rsidRDefault="00F54344" w:rsidP="00F54344">
      <w:pPr>
        <w:tabs>
          <w:tab w:val="left" w:pos="900"/>
          <w:tab w:val="left" w:pos="1260"/>
        </w:tabs>
        <w:spacing w:line="360" w:lineRule="auto"/>
        <w:jc w:val="center"/>
        <w:rPr>
          <w:sz w:val="28"/>
          <w:szCs w:val="28"/>
        </w:rPr>
      </w:pPr>
      <w:r w:rsidRPr="008A16EA">
        <w:rPr>
          <w:sz w:val="28"/>
          <w:szCs w:val="28"/>
        </w:rPr>
        <w:t xml:space="preserve">для студентов, обучающихся по направлению </w:t>
      </w:r>
      <w:r>
        <w:rPr>
          <w:sz w:val="28"/>
          <w:szCs w:val="28"/>
        </w:rPr>
        <w:t>38</w:t>
      </w:r>
      <w:r w:rsidRPr="008A16EA">
        <w:rPr>
          <w:sz w:val="28"/>
          <w:szCs w:val="28"/>
        </w:rPr>
        <w:t>.0</w:t>
      </w:r>
      <w:r>
        <w:rPr>
          <w:sz w:val="28"/>
          <w:szCs w:val="28"/>
        </w:rPr>
        <w:t>3</w:t>
      </w:r>
      <w:r w:rsidRPr="008A16EA">
        <w:rPr>
          <w:sz w:val="28"/>
          <w:szCs w:val="28"/>
        </w:rPr>
        <w:t>.0</w:t>
      </w:r>
      <w:r>
        <w:rPr>
          <w:sz w:val="28"/>
          <w:szCs w:val="28"/>
        </w:rPr>
        <w:t>2</w:t>
      </w:r>
      <w:r w:rsidRPr="008A16EA">
        <w:rPr>
          <w:sz w:val="28"/>
          <w:szCs w:val="28"/>
        </w:rPr>
        <w:t xml:space="preserve"> </w:t>
      </w:r>
      <w:r>
        <w:rPr>
          <w:sz w:val="28"/>
          <w:szCs w:val="28"/>
        </w:rPr>
        <w:t>«</w:t>
      </w:r>
      <w:r w:rsidRPr="000251FF">
        <w:rPr>
          <w:sz w:val="28"/>
          <w:szCs w:val="28"/>
        </w:rPr>
        <w:t>Менеджмент</w:t>
      </w:r>
      <w:r>
        <w:rPr>
          <w:sz w:val="28"/>
          <w:szCs w:val="28"/>
        </w:rPr>
        <w:t>»</w:t>
      </w:r>
      <w:r w:rsidRPr="000251FF">
        <w:rPr>
          <w:sz w:val="28"/>
          <w:szCs w:val="28"/>
        </w:rPr>
        <w:t xml:space="preserve">, </w:t>
      </w:r>
    </w:p>
    <w:p w14:paraId="74987EEF" w14:textId="77777777" w:rsidR="00756C2A" w:rsidRDefault="00F54344" w:rsidP="00F54344">
      <w:pPr>
        <w:tabs>
          <w:tab w:val="left" w:pos="900"/>
          <w:tab w:val="left" w:pos="1260"/>
        </w:tabs>
        <w:spacing w:line="360" w:lineRule="auto"/>
        <w:jc w:val="center"/>
        <w:rPr>
          <w:sz w:val="28"/>
          <w:szCs w:val="28"/>
        </w:rPr>
      </w:pPr>
      <w:r w:rsidRPr="000251FF">
        <w:rPr>
          <w:sz w:val="28"/>
          <w:szCs w:val="28"/>
        </w:rPr>
        <w:t>ОП «Управление бизнесом</w:t>
      </w:r>
      <w:r>
        <w:rPr>
          <w:sz w:val="28"/>
          <w:szCs w:val="28"/>
        </w:rPr>
        <w:t>», профили</w:t>
      </w:r>
      <w:r w:rsidRPr="000251FF">
        <w:rPr>
          <w:b/>
          <w:bCs/>
          <w:sz w:val="28"/>
          <w:szCs w:val="28"/>
        </w:rPr>
        <w:t> </w:t>
      </w:r>
      <w:r>
        <w:rPr>
          <w:b/>
          <w:bCs/>
          <w:sz w:val="28"/>
          <w:szCs w:val="28"/>
        </w:rPr>
        <w:t>«</w:t>
      </w:r>
      <w:r>
        <w:rPr>
          <w:sz w:val="28"/>
          <w:szCs w:val="28"/>
        </w:rPr>
        <w:t>Менеджмент в спорте</w:t>
      </w:r>
      <w:r w:rsidRPr="00AE0F42">
        <w:rPr>
          <w:sz w:val="28"/>
          <w:szCs w:val="28"/>
        </w:rPr>
        <w:t>»</w:t>
      </w:r>
      <w:r>
        <w:rPr>
          <w:sz w:val="28"/>
          <w:szCs w:val="28"/>
        </w:rPr>
        <w:t xml:space="preserve">, </w:t>
      </w:r>
    </w:p>
    <w:p w14:paraId="35C938F3" w14:textId="153D8809" w:rsidR="00F54344" w:rsidRDefault="00F54344" w:rsidP="00F54344">
      <w:pPr>
        <w:tabs>
          <w:tab w:val="left" w:pos="900"/>
          <w:tab w:val="left" w:pos="1260"/>
        </w:tabs>
        <w:spacing w:line="360" w:lineRule="auto"/>
        <w:jc w:val="center"/>
        <w:rPr>
          <w:sz w:val="28"/>
          <w:szCs w:val="28"/>
        </w:rPr>
      </w:pPr>
      <w:r>
        <w:rPr>
          <w:sz w:val="28"/>
          <w:szCs w:val="28"/>
        </w:rPr>
        <w:t>«Менеджмент и управление бизнесом», «Управление продуктом»</w:t>
      </w:r>
    </w:p>
    <w:p w14:paraId="09F67083" w14:textId="039A9DD8" w:rsidR="00FB18DA" w:rsidRPr="00A52113" w:rsidRDefault="00F54344" w:rsidP="00F54344">
      <w:pPr>
        <w:tabs>
          <w:tab w:val="left" w:pos="900"/>
          <w:tab w:val="left" w:pos="1260"/>
        </w:tabs>
        <w:spacing w:line="360" w:lineRule="auto"/>
        <w:jc w:val="center"/>
        <w:rPr>
          <w:sz w:val="28"/>
          <w:szCs w:val="28"/>
        </w:rPr>
      </w:pPr>
      <w:r>
        <w:rPr>
          <w:sz w:val="28"/>
          <w:szCs w:val="28"/>
        </w:rPr>
        <w:t>ОП «Финансовый менеджмент», профиль «Финансовый менеджмент»</w:t>
      </w:r>
      <w:r w:rsidR="00FB18DA" w:rsidRPr="00A52113">
        <w:rPr>
          <w:sz w:val="28"/>
          <w:szCs w:val="28"/>
        </w:rPr>
        <w:t xml:space="preserve"> </w:t>
      </w:r>
    </w:p>
    <w:p w14:paraId="4E46F900" w14:textId="77777777" w:rsidR="00FB18DA" w:rsidRPr="00A52113" w:rsidRDefault="00FB18DA" w:rsidP="002F4B94">
      <w:pPr>
        <w:tabs>
          <w:tab w:val="left" w:pos="900"/>
          <w:tab w:val="left" w:pos="1260"/>
        </w:tabs>
        <w:jc w:val="center"/>
        <w:rPr>
          <w:sz w:val="28"/>
          <w:szCs w:val="28"/>
        </w:rPr>
      </w:pPr>
    </w:p>
    <w:p w14:paraId="0033A949" w14:textId="77777777" w:rsidR="001C6CEF" w:rsidRDefault="001C6CEF" w:rsidP="00756C2A">
      <w:pPr>
        <w:spacing w:line="360" w:lineRule="auto"/>
        <w:ind w:right="-2"/>
        <w:jc w:val="center"/>
        <w:rPr>
          <w:i/>
          <w:iCs/>
        </w:rPr>
      </w:pPr>
      <w:r>
        <w:rPr>
          <w:i/>
          <w:iCs/>
        </w:rPr>
        <w:t xml:space="preserve">Рекомендовано Ученым советом Факультета «Высшая школа управления» </w:t>
      </w:r>
    </w:p>
    <w:p w14:paraId="58F20074" w14:textId="77777777" w:rsidR="001C6CEF" w:rsidRDefault="001C6CEF" w:rsidP="00756C2A">
      <w:pPr>
        <w:spacing w:line="360" w:lineRule="auto"/>
        <w:ind w:right="-2"/>
        <w:jc w:val="center"/>
        <w:rPr>
          <w:i/>
          <w:iCs/>
        </w:rPr>
      </w:pPr>
      <w:r>
        <w:rPr>
          <w:i/>
          <w:iCs/>
        </w:rPr>
        <w:t>(протокол № 31 от 16.05.2023г.)</w:t>
      </w:r>
    </w:p>
    <w:p w14:paraId="57083F0D" w14:textId="77777777" w:rsidR="001C6CEF" w:rsidRDefault="001C6CEF" w:rsidP="00756C2A">
      <w:pPr>
        <w:spacing w:line="360" w:lineRule="auto"/>
        <w:ind w:right="-2"/>
        <w:jc w:val="center"/>
        <w:rPr>
          <w:i/>
          <w:iCs/>
        </w:rPr>
      </w:pPr>
      <w:r>
        <w:rPr>
          <w:i/>
          <w:iCs/>
        </w:rPr>
        <w:t>Одобрено Советом Департамента менеджмента и инноваций</w:t>
      </w:r>
    </w:p>
    <w:p w14:paraId="7267C6F0" w14:textId="77777777" w:rsidR="001C6CEF" w:rsidRDefault="001C6CEF" w:rsidP="00756C2A">
      <w:pPr>
        <w:spacing w:line="360" w:lineRule="auto"/>
        <w:ind w:right="-2"/>
        <w:jc w:val="center"/>
        <w:rPr>
          <w:i/>
          <w:iCs/>
        </w:rPr>
      </w:pPr>
      <w:r>
        <w:rPr>
          <w:i/>
          <w:iCs/>
        </w:rPr>
        <w:t>(протокол № 15 от 17.04.2023г.)</w:t>
      </w:r>
    </w:p>
    <w:p w14:paraId="1247D0A3" w14:textId="77777777" w:rsidR="001C6CEF" w:rsidRDefault="001C6CEF" w:rsidP="001C6CEF">
      <w:pPr>
        <w:widowControl w:val="0"/>
        <w:shd w:val="clear" w:color="auto" w:fill="FFFFFF"/>
        <w:autoSpaceDE w:val="0"/>
        <w:jc w:val="center"/>
        <w:rPr>
          <w:i/>
          <w:szCs w:val="28"/>
          <w:lang w:eastAsia="zh-CN"/>
        </w:rPr>
      </w:pPr>
    </w:p>
    <w:p w14:paraId="36A0B23C" w14:textId="77777777" w:rsidR="001C6CEF" w:rsidRDefault="001C6CEF">
      <w:pPr>
        <w:jc w:val="center"/>
        <w:rPr>
          <w:b/>
          <w:bCs/>
          <w:sz w:val="28"/>
          <w:szCs w:val="28"/>
        </w:rPr>
      </w:pPr>
    </w:p>
    <w:p w14:paraId="5E7547F9" w14:textId="5414A23C" w:rsidR="00FB18DA" w:rsidRPr="007E2F0F" w:rsidRDefault="00F54344">
      <w:pPr>
        <w:jc w:val="center"/>
        <w:rPr>
          <w:sz w:val="28"/>
          <w:szCs w:val="28"/>
        </w:rPr>
      </w:pPr>
      <w:r>
        <w:rPr>
          <w:b/>
          <w:bCs/>
          <w:sz w:val="28"/>
          <w:szCs w:val="28"/>
        </w:rPr>
        <w:t>М</w:t>
      </w:r>
      <w:r w:rsidR="00FB18DA" w:rsidRPr="007E2F0F">
        <w:rPr>
          <w:b/>
          <w:bCs/>
          <w:sz w:val="28"/>
          <w:szCs w:val="28"/>
        </w:rPr>
        <w:t>осква 20</w:t>
      </w:r>
      <w:r w:rsidR="00FB18DA">
        <w:rPr>
          <w:b/>
          <w:bCs/>
          <w:sz w:val="28"/>
          <w:szCs w:val="28"/>
        </w:rPr>
        <w:t>2</w:t>
      </w:r>
      <w:r w:rsidR="00DA4531">
        <w:rPr>
          <w:b/>
          <w:bCs/>
          <w:sz w:val="28"/>
          <w:szCs w:val="28"/>
        </w:rPr>
        <w:t>3</w:t>
      </w:r>
    </w:p>
    <w:p w14:paraId="5C0A8481" w14:textId="5FE53026" w:rsidR="00FB18DA" w:rsidRPr="008E20AD" w:rsidRDefault="00FB18DA" w:rsidP="00DC0107">
      <w:r w:rsidRPr="007E2F0F">
        <w:rPr>
          <w:b/>
          <w:bCs/>
          <w:caps/>
          <w:sz w:val="28"/>
          <w:szCs w:val="28"/>
        </w:rPr>
        <w:br w:type="page"/>
      </w:r>
    </w:p>
    <w:p w14:paraId="1A8A30DE" w14:textId="77777777" w:rsidR="00FB18DA" w:rsidRPr="008E20AD" w:rsidRDefault="00FB18DA">
      <w:pPr>
        <w:spacing w:line="360" w:lineRule="auto"/>
        <w:rPr>
          <w:color w:val="FF0000"/>
        </w:rPr>
      </w:pPr>
      <w:bookmarkStart w:id="0" w:name="_Hlk24620724"/>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09"/>
        <w:gridCol w:w="986"/>
      </w:tblGrid>
      <w:tr w:rsidR="00FB18DA" w:rsidRPr="007E2F0F" w14:paraId="3FAFBF70" w14:textId="77777777">
        <w:trPr>
          <w:trHeight w:val="1008"/>
        </w:trPr>
        <w:tc>
          <w:tcPr>
            <w:tcW w:w="10195" w:type="dxa"/>
            <w:gridSpan w:val="2"/>
          </w:tcPr>
          <w:p w14:paraId="42816C9F" w14:textId="77777777" w:rsidR="00FB18DA" w:rsidRPr="008B0A6C" w:rsidRDefault="00FB18DA" w:rsidP="008B0A6C">
            <w:pPr>
              <w:jc w:val="center"/>
              <w:rPr>
                <w:b/>
                <w:bCs/>
                <w:sz w:val="28"/>
                <w:szCs w:val="28"/>
                <w:lang w:eastAsia="en-US"/>
              </w:rPr>
            </w:pPr>
            <w:bookmarkStart w:id="1" w:name="_Toc398508615"/>
            <w:bookmarkStart w:id="2" w:name="_Toc398508637"/>
            <w:bookmarkStart w:id="3" w:name="_Toc398508889"/>
            <w:bookmarkStart w:id="4" w:name="_Toc419454614"/>
          </w:p>
          <w:p w14:paraId="7A30DD89" w14:textId="77777777" w:rsidR="00FB18DA" w:rsidRPr="008B0A6C" w:rsidRDefault="00FB18DA" w:rsidP="008B0A6C">
            <w:pPr>
              <w:jc w:val="center"/>
              <w:rPr>
                <w:sz w:val="28"/>
                <w:szCs w:val="28"/>
                <w:lang w:eastAsia="en-US"/>
              </w:rPr>
            </w:pPr>
            <w:r w:rsidRPr="008B0A6C">
              <w:rPr>
                <w:b/>
                <w:bCs/>
                <w:sz w:val="28"/>
                <w:szCs w:val="28"/>
                <w:lang w:eastAsia="en-US"/>
              </w:rPr>
              <w:t>Содержание</w:t>
            </w:r>
          </w:p>
        </w:tc>
      </w:tr>
      <w:tr w:rsidR="008E5B53" w:rsidRPr="008E5B53" w14:paraId="439EF2E8" w14:textId="77777777">
        <w:tc>
          <w:tcPr>
            <w:tcW w:w="9209" w:type="dxa"/>
          </w:tcPr>
          <w:p w14:paraId="54501077" w14:textId="77777777" w:rsidR="00FB18DA" w:rsidRPr="008E5B53" w:rsidRDefault="00FB18DA">
            <w:pPr>
              <w:rPr>
                <w:sz w:val="28"/>
                <w:szCs w:val="28"/>
                <w:lang w:eastAsia="en-US"/>
              </w:rPr>
            </w:pPr>
            <w:r w:rsidRPr="008E5B53">
              <w:rPr>
                <w:sz w:val="28"/>
                <w:szCs w:val="28"/>
                <w:lang w:eastAsia="en-US"/>
              </w:rPr>
              <w:t>1. Наименование дисциплины</w:t>
            </w:r>
          </w:p>
        </w:tc>
        <w:tc>
          <w:tcPr>
            <w:tcW w:w="986" w:type="dxa"/>
          </w:tcPr>
          <w:p w14:paraId="1E948AD6" w14:textId="7FDE1BEB" w:rsidR="00FB18DA" w:rsidRPr="008E5B53" w:rsidRDefault="0007787D" w:rsidP="008B0A6C">
            <w:pPr>
              <w:jc w:val="center"/>
              <w:rPr>
                <w:b/>
                <w:bCs/>
                <w:sz w:val="28"/>
                <w:szCs w:val="28"/>
                <w:lang w:eastAsia="en-US"/>
              </w:rPr>
            </w:pPr>
            <w:r w:rsidRPr="008E5B53">
              <w:rPr>
                <w:b/>
                <w:bCs/>
                <w:sz w:val="28"/>
                <w:szCs w:val="28"/>
                <w:lang w:eastAsia="en-US"/>
              </w:rPr>
              <w:t>3</w:t>
            </w:r>
          </w:p>
        </w:tc>
      </w:tr>
      <w:tr w:rsidR="008E5B53" w:rsidRPr="008E5B53" w14:paraId="02945F54" w14:textId="77777777">
        <w:tc>
          <w:tcPr>
            <w:tcW w:w="9209" w:type="dxa"/>
          </w:tcPr>
          <w:p w14:paraId="43D98CD7" w14:textId="77777777" w:rsidR="00FB18DA" w:rsidRPr="008E5B53" w:rsidRDefault="00FB18DA">
            <w:pPr>
              <w:rPr>
                <w:b/>
                <w:bCs/>
                <w:sz w:val="28"/>
                <w:szCs w:val="28"/>
                <w:lang w:eastAsia="en-US"/>
              </w:rPr>
            </w:pPr>
            <w:r w:rsidRPr="008E5B53">
              <w:rPr>
                <w:sz w:val="28"/>
                <w:szCs w:val="28"/>
                <w:lang w:eastAsia="en-US"/>
              </w:rPr>
              <w:t>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tc>
        <w:tc>
          <w:tcPr>
            <w:tcW w:w="986" w:type="dxa"/>
          </w:tcPr>
          <w:p w14:paraId="0BFCF6CA" w14:textId="3B537A76" w:rsidR="00FB18DA" w:rsidRPr="008E5B53" w:rsidRDefault="0007787D" w:rsidP="008B0A6C">
            <w:pPr>
              <w:jc w:val="center"/>
              <w:rPr>
                <w:b/>
                <w:bCs/>
                <w:sz w:val="28"/>
                <w:szCs w:val="28"/>
                <w:lang w:eastAsia="en-US"/>
              </w:rPr>
            </w:pPr>
            <w:r w:rsidRPr="008E5B53">
              <w:rPr>
                <w:b/>
                <w:bCs/>
                <w:sz w:val="28"/>
                <w:szCs w:val="28"/>
                <w:lang w:eastAsia="en-US"/>
              </w:rPr>
              <w:t>3</w:t>
            </w:r>
          </w:p>
        </w:tc>
      </w:tr>
      <w:tr w:rsidR="008E5B53" w:rsidRPr="008E5B53" w14:paraId="22F24BD1" w14:textId="77777777">
        <w:tc>
          <w:tcPr>
            <w:tcW w:w="9209" w:type="dxa"/>
          </w:tcPr>
          <w:p w14:paraId="1119D8FC" w14:textId="77777777" w:rsidR="00FB18DA" w:rsidRPr="008E5B53" w:rsidRDefault="00FB18DA">
            <w:pPr>
              <w:rPr>
                <w:b/>
                <w:bCs/>
                <w:sz w:val="28"/>
                <w:szCs w:val="28"/>
                <w:lang w:eastAsia="en-US"/>
              </w:rPr>
            </w:pPr>
            <w:r w:rsidRPr="008E5B53">
              <w:rPr>
                <w:sz w:val="28"/>
                <w:szCs w:val="28"/>
                <w:lang w:eastAsia="en-US"/>
              </w:rPr>
              <w:t>3. Место дисциплины в структуре образовательной программы</w:t>
            </w:r>
          </w:p>
        </w:tc>
        <w:tc>
          <w:tcPr>
            <w:tcW w:w="986" w:type="dxa"/>
          </w:tcPr>
          <w:p w14:paraId="27A5E942" w14:textId="72ED1AF5" w:rsidR="00FB18DA" w:rsidRPr="008E5B53" w:rsidRDefault="0007787D" w:rsidP="008B0A6C">
            <w:pPr>
              <w:jc w:val="center"/>
              <w:rPr>
                <w:b/>
                <w:bCs/>
                <w:sz w:val="28"/>
                <w:szCs w:val="28"/>
                <w:lang w:eastAsia="en-US"/>
              </w:rPr>
            </w:pPr>
            <w:r w:rsidRPr="008E5B53">
              <w:rPr>
                <w:b/>
                <w:bCs/>
                <w:sz w:val="28"/>
                <w:szCs w:val="28"/>
                <w:lang w:eastAsia="en-US"/>
              </w:rPr>
              <w:t>7</w:t>
            </w:r>
          </w:p>
        </w:tc>
      </w:tr>
      <w:tr w:rsidR="008E5B53" w:rsidRPr="008E5B53" w14:paraId="2BDB436F" w14:textId="77777777">
        <w:tc>
          <w:tcPr>
            <w:tcW w:w="9209" w:type="dxa"/>
          </w:tcPr>
          <w:p w14:paraId="4453454D" w14:textId="77777777" w:rsidR="00FB18DA" w:rsidRPr="008E5B53" w:rsidRDefault="00FB18DA">
            <w:pPr>
              <w:rPr>
                <w:b/>
                <w:bCs/>
                <w:sz w:val="28"/>
                <w:szCs w:val="28"/>
                <w:lang w:eastAsia="en-US"/>
              </w:rPr>
            </w:pPr>
            <w:r w:rsidRPr="008E5B53">
              <w:rPr>
                <w:sz w:val="28"/>
                <w:szCs w:val="28"/>
                <w:lang w:eastAsia="en-US"/>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986" w:type="dxa"/>
          </w:tcPr>
          <w:p w14:paraId="4996738A" w14:textId="1809CC51" w:rsidR="00FB18DA" w:rsidRPr="008E5B53" w:rsidRDefault="0007787D" w:rsidP="008B0A6C">
            <w:pPr>
              <w:jc w:val="center"/>
              <w:rPr>
                <w:b/>
                <w:bCs/>
                <w:sz w:val="28"/>
                <w:szCs w:val="28"/>
                <w:lang w:eastAsia="en-US"/>
              </w:rPr>
            </w:pPr>
            <w:r w:rsidRPr="008E5B53">
              <w:rPr>
                <w:b/>
                <w:bCs/>
                <w:sz w:val="28"/>
                <w:szCs w:val="28"/>
                <w:lang w:eastAsia="en-US"/>
              </w:rPr>
              <w:t>7</w:t>
            </w:r>
          </w:p>
        </w:tc>
      </w:tr>
      <w:tr w:rsidR="008E5B53" w:rsidRPr="008E5B53" w14:paraId="4E7B0F3D" w14:textId="77777777">
        <w:tc>
          <w:tcPr>
            <w:tcW w:w="9209" w:type="dxa"/>
          </w:tcPr>
          <w:p w14:paraId="15B6CC0C" w14:textId="77777777" w:rsidR="00FB18DA" w:rsidRPr="008E5B53" w:rsidRDefault="00FB18DA">
            <w:pPr>
              <w:rPr>
                <w:b/>
                <w:bCs/>
                <w:sz w:val="28"/>
                <w:szCs w:val="28"/>
                <w:lang w:eastAsia="en-US"/>
              </w:rPr>
            </w:pPr>
            <w:r w:rsidRPr="008E5B53">
              <w:rPr>
                <w:sz w:val="28"/>
                <w:szCs w:val="28"/>
                <w:lang w:eastAsia="en-US"/>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986" w:type="dxa"/>
          </w:tcPr>
          <w:p w14:paraId="20BEB038" w14:textId="41EC2BDA" w:rsidR="00FB18DA" w:rsidRPr="008E5B53" w:rsidRDefault="0007787D" w:rsidP="008B0A6C">
            <w:pPr>
              <w:jc w:val="center"/>
              <w:rPr>
                <w:b/>
                <w:bCs/>
                <w:sz w:val="28"/>
                <w:szCs w:val="28"/>
                <w:lang w:eastAsia="en-US"/>
              </w:rPr>
            </w:pPr>
            <w:r w:rsidRPr="008E5B53">
              <w:rPr>
                <w:b/>
                <w:bCs/>
                <w:sz w:val="28"/>
                <w:szCs w:val="28"/>
                <w:lang w:eastAsia="en-US"/>
              </w:rPr>
              <w:t>9</w:t>
            </w:r>
          </w:p>
        </w:tc>
      </w:tr>
      <w:tr w:rsidR="008E5B53" w:rsidRPr="008E5B53" w14:paraId="0D4976C7" w14:textId="77777777">
        <w:tc>
          <w:tcPr>
            <w:tcW w:w="9209" w:type="dxa"/>
          </w:tcPr>
          <w:p w14:paraId="62046828" w14:textId="77777777" w:rsidR="00FB18DA" w:rsidRPr="008E5B53" w:rsidRDefault="00FB18DA">
            <w:pPr>
              <w:rPr>
                <w:b/>
                <w:bCs/>
                <w:sz w:val="28"/>
                <w:szCs w:val="28"/>
                <w:lang w:eastAsia="en-US"/>
              </w:rPr>
            </w:pPr>
            <w:r w:rsidRPr="008E5B53">
              <w:rPr>
                <w:sz w:val="28"/>
                <w:szCs w:val="28"/>
                <w:lang w:eastAsia="en-US"/>
              </w:rPr>
              <w:t>5.1. Содержание дисциплины</w:t>
            </w:r>
          </w:p>
        </w:tc>
        <w:tc>
          <w:tcPr>
            <w:tcW w:w="986" w:type="dxa"/>
          </w:tcPr>
          <w:p w14:paraId="5E1CADEE" w14:textId="632610ED" w:rsidR="00FB18DA" w:rsidRPr="008E5B53" w:rsidRDefault="0007787D" w:rsidP="008B0A6C">
            <w:pPr>
              <w:jc w:val="center"/>
              <w:rPr>
                <w:b/>
                <w:bCs/>
                <w:sz w:val="28"/>
                <w:szCs w:val="28"/>
                <w:lang w:eastAsia="en-US"/>
              </w:rPr>
            </w:pPr>
            <w:r w:rsidRPr="008E5B53">
              <w:rPr>
                <w:b/>
                <w:bCs/>
                <w:sz w:val="28"/>
                <w:szCs w:val="28"/>
                <w:lang w:eastAsia="en-US"/>
              </w:rPr>
              <w:t>9</w:t>
            </w:r>
          </w:p>
        </w:tc>
      </w:tr>
      <w:tr w:rsidR="008E5B53" w:rsidRPr="008E5B53" w14:paraId="4D51BB0B" w14:textId="77777777">
        <w:tc>
          <w:tcPr>
            <w:tcW w:w="9209" w:type="dxa"/>
          </w:tcPr>
          <w:p w14:paraId="565E78AC" w14:textId="77777777" w:rsidR="00FB18DA" w:rsidRPr="008E5B53" w:rsidRDefault="00FB18DA">
            <w:pPr>
              <w:rPr>
                <w:b/>
                <w:bCs/>
                <w:sz w:val="28"/>
                <w:szCs w:val="28"/>
                <w:lang w:eastAsia="en-US"/>
              </w:rPr>
            </w:pPr>
            <w:r w:rsidRPr="008E5B53">
              <w:rPr>
                <w:sz w:val="28"/>
                <w:szCs w:val="28"/>
                <w:lang w:eastAsia="en-US"/>
              </w:rPr>
              <w:t>5.2. Учебно – тематический план</w:t>
            </w:r>
          </w:p>
        </w:tc>
        <w:tc>
          <w:tcPr>
            <w:tcW w:w="986" w:type="dxa"/>
          </w:tcPr>
          <w:p w14:paraId="01484A29" w14:textId="29C3F6D2" w:rsidR="00FB18DA" w:rsidRPr="008E5B53" w:rsidRDefault="0007787D" w:rsidP="008B0A6C">
            <w:pPr>
              <w:jc w:val="center"/>
              <w:rPr>
                <w:b/>
                <w:bCs/>
                <w:sz w:val="28"/>
                <w:szCs w:val="28"/>
                <w:lang w:eastAsia="en-US"/>
              </w:rPr>
            </w:pPr>
            <w:r w:rsidRPr="008E5B53">
              <w:rPr>
                <w:b/>
                <w:bCs/>
                <w:sz w:val="28"/>
                <w:szCs w:val="28"/>
                <w:lang w:eastAsia="en-US"/>
              </w:rPr>
              <w:t>11</w:t>
            </w:r>
          </w:p>
        </w:tc>
      </w:tr>
      <w:tr w:rsidR="008E5B53" w:rsidRPr="008E5B53" w14:paraId="6213B57E" w14:textId="77777777">
        <w:tc>
          <w:tcPr>
            <w:tcW w:w="9209" w:type="dxa"/>
          </w:tcPr>
          <w:p w14:paraId="53817F05" w14:textId="77777777" w:rsidR="00FB18DA" w:rsidRPr="008E5B53" w:rsidRDefault="00FB18DA">
            <w:pPr>
              <w:rPr>
                <w:b/>
                <w:bCs/>
                <w:sz w:val="28"/>
                <w:szCs w:val="28"/>
                <w:lang w:eastAsia="en-US"/>
              </w:rPr>
            </w:pPr>
            <w:r w:rsidRPr="008E5B53">
              <w:rPr>
                <w:sz w:val="28"/>
                <w:szCs w:val="28"/>
                <w:lang w:eastAsia="en-US"/>
              </w:rPr>
              <w:t>5.3. Содержание семинаров, практических занятий</w:t>
            </w:r>
          </w:p>
        </w:tc>
        <w:tc>
          <w:tcPr>
            <w:tcW w:w="986" w:type="dxa"/>
          </w:tcPr>
          <w:p w14:paraId="29F2C8F2" w14:textId="57DF2F03" w:rsidR="00FB18DA" w:rsidRPr="008E5B53" w:rsidRDefault="0007787D" w:rsidP="008E5B53">
            <w:pPr>
              <w:jc w:val="center"/>
              <w:rPr>
                <w:b/>
                <w:bCs/>
                <w:sz w:val="28"/>
                <w:szCs w:val="28"/>
                <w:lang w:eastAsia="en-US"/>
              </w:rPr>
            </w:pPr>
            <w:r w:rsidRPr="008E5B53">
              <w:rPr>
                <w:b/>
                <w:bCs/>
                <w:sz w:val="28"/>
                <w:szCs w:val="28"/>
                <w:lang w:eastAsia="en-US"/>
              </w:rPr>
              <w:t>1</w:t>
            </w:r>
            <w:r w:rsidR="008E5B53" w:rsidRPr="008E5B53">
              <w:rPr>
                <w:b/>
                <w:bCs/>
                <w:sz w:val="28"/>
                <w:szCs w:val="28"/>
                <w:lang w:eastAsia="en-US"/>
              </w:rPr>
              <w:t>6</w:t>
            </w:r>
          </w:p>
        </w:tc>
      </w:tr>
      <w:tr w:rsidR="008E5B53" w:rsidRPr="008E5B53" w14:paraId="7171E45E" w14:textId="77777777">
        <w:tc>
          <w:tcPr>
            <w:tcW w:w="9209" w:type="dxa"/>
          </w:tcPr>
          <w:p w14:paraId="29268ADA" w14:textId="77777777" w:rsidR="00FB18DA" w:rsidRPr="008E5B53" w:rsidRDefault="00FB18DA">
            <w:pPr>
              <w:rPr>
                <w:b/>
                <w:bCs/>
                <w:sz w:val="28"/>
                <w:szCs w:val="28"/>
                <w:lang w:eastAsia="en-US"/>
              </w:rPr>
            </w:pPr>
            <w:r w:rsidRPr="008E5B53">
              <w:rPr>
                <w:sz w:val="28"/>
                <w:szCs w:val="28"/>
                <w:lang w:eastAsia="en-US"/>
              </w:rPr>
              <w:t>6. Перечень учебно-методического обеспечения для самостоятельной работы обучающихся по дисциплине</w:t>
            </w:r>
          </w:p>
        </w:tc>
        <w:tc>
          <w:tcPr>
            <w:tcW w:w="986" w:type="dxa"/>
          </w:tcPr>
          <w:p w14:paraId="46A98C23" w14:textId="39003D41" w:rsidR="00FB18DA" w:rsidRPr="008E5B53" w:rsidRDefault="0007787D" w:rsidP="008E5B53">
            <w:pPr>
              <w:jc w:val="center"/>
              <w:rPr>
                <w:b/>
                <w:bCs/>
                <w:sz w:val="28"/>
                <w:szCs w:val="28"/>
                <w:lang w:eastAsia="en-US"/>
              </w:rPr>
            </w:pPr>
            <w:r w:rsidRPr="008E5B53">
              <w:rPr>
                <w:b/>
                <w:bCs/>
                <w:sz w:val="28"/>
                <w:szCs w:val="28"/>
                <w:lang w:eastAsia="en-US"/>
              </w:rPr>
              <w:t>1</w:t>
            </w:r>
            <w:r w:rsidR="008E5B53" w:rsidRPr="008E5B53">
              <w:rPr>
                <w:b/>
                <w:bCs/>
                <w:sz w:val="28"/>
                <w:szCs w:val="28"/>
                <w:lang w:eastAsia="en-US"/>
              </w:rPr>
              <w:t>7</w:t>
            </w:r>
          </w:p>
        </w:tc>
      </w:tr>
      <w:tr w:rsidR="008E5B53" w:rsidRPr="008E5B53" w14:paraId="05220652" w14:textId="77777777">
        <w:tc>
          <w:tcPr>
            <w:tcW w:w="9209" w:type="dxa"/>
          </w:tcPr>
          <w:p w14:paraId="3952D931" w14:textId="77777777" w:rsidR="00FB18DA" w:rsidRPr="008E5B53" w:rsidRDefault="00FB18DA">
            <w:pPr>
              <w:rPr>
                <w:b/>
                <w:bCs/>
                <w:sz w:val="28"/>
                <w:szCs w:val="28"/>
                <w:lang w:eastAsia="en-US"/>
              </w:rPr>
            </w:pPr>
            <w:r w:rsidRPr="008E5B53">
              <w:rPr>
                <w:sz w:val="28"/>
                <w:szCs w:val="28"/>
                <w:lang w:eastAsia="en-US"/>
              </w:rPr>
              <w:t>6.1. Перечень вопросов, отводимых на самостоятельное освоение дисциплины, формы внеаудиторной самостоятельной работы</w:t>
            </w:r>
          </w:p>
        </w:tc>
        <w:tc>
          <w:tcPr>
            <w:tcW w:w="986" w:type="dxa"/>
          </w:tcPr>
          <w:p w14:paraId="3A630E22" w14:textId="4235C42D" w:rsidR="00FB18DA" w:rsidRPr="008E5B53" w:rsidRDefault="0007787D" w:rsidP="008E5B53">
            <w:pPr>
              <w:jc w:val="center"/>
              <w:rPr>
                <w:b/>
                <w:bCs/>
                <w:sz w:val="28"/>
                <w:szCs w:val="28"/>
                <w:lang w:eastAsia="en-US"/>
              </w:rPr>
            </w:pPr>
            <w:r w:rsidRPr="008E5B53">
              <w:rPr>
                <w:b/>
                <w:bCs/>
                <w:sz w:val="28"/>
                <w:szCs w:val="28"/>
                <w:lang w:eastAsia="en-US"/>
              </w:rPr>
              <w:t>1</w:t>
            </w:r>
            <w:r w:rsidR="008E5B53" w:rsidRPr="008E5B53">
              <w:rPr>
                <w:b/>
                <w:bCs/>
                <w:sz w:val="28"/>
                <w:szCs w:val="28"/>
                <w:lang w:eastAsia="en-US"/>
              </w:rPr>
              <w:t>7</w:t>
            </w:r>
          </w:p>
        </w:tc>
      </w:tr>
      <w:tr w:rsidR="008E5B53" w:rsidRPr="008E5B53" w14:paraId="402CD77D" w14:textId="77777777">
        <w:tc>
          <w:tcPr>
            <w:tcW w:w="9209" w:type="dxa"/>
          </w:tcPr>
          <w:p w14:paraId="055934B6" w14:textId="77777777" w:rsidR="00FB18DA" w:rsidRPr="008E5B53" w:rsidRDefault="00FB18DA">
            <w:pPr>
              <w:rPr>
                <w:b/>
                <w:bCs/>
                <w:sz w:val="28"/>
                <w:szCs w:val="28"/>
                <w:lang w:eastAsia="en-US"/>
              </w:rPr>
            </w:pPr>
            <w:r w:rsidRPr="008E5B53">
              <w:rPr>
                <w:sz w:val="28"/>
                <w:szCs w:val="28"/>
                <w:lang w:eastAsia="en-US"/>
              </w:rPr>
              <w:t>6.2. Перечень вопросов, заданий, тем для подготовки к текущему контролю</w:t>
            </w:r>
          </w:p>
        </w:tc>
        <w:tc>
          <w:tcPr>
            <w:tcW w:w="986" w:type="dxa"/>
          </w:tcPr>
          <w:p w14:paraId="4A47D114" w14:textId="1724ED1F" w:rsidR="00FB18DA" w:rsidRPr="008E5B53" w:rsidRDefault="0007787D" w:rsidP="008E5B53">
            <w:pPr>
              <w:jc w:val="center"/>
              <w:rPr>
                <w:b/>
                <w:bCs/>
                <w:sz w:val="28"/>
                <w:szCs w:val="28"/>
                <w:lang w:eastAsia="en-US"/>
              </w:rPr>
            </w:pPr>
            <w:r w:rsidRPr="008E5B53">
              <w:rPr>
                <w:b/>
                <w:bCs/>
                <w:sz w:val="28"/>
                <w:szCs w:val="28"/>
                <w:lang w:eastAsia="en-US"/>
              </w:rPr>
              <w:t>1</w:t>
            </w:r>
            <w:r w:rsidR="008E5B53" w:rsidRPr="008E5B53">
              <w:rPr>
                <w:b/>
                <w:bCs/>
                <w:sz w:val="28"/>
                <w:szCs w:val="28"/>
                <w:lang w:eastAsia="en-US"/>
              </w:rPr>
              <w:t>8</w:t>
            </w:r>
          </w:p>
        </w:tc>
      </w:tr>
      <w:tr w:rsidR="008E5B53" w:rsidRPr="008E5B53" w14:paraId="1B3BE12C" w14:textId="77777777">
        <w:tc>
          <w:tcPr>
            <w:tcW w:w="9209" w:type="dxa"/>
          </w:tcPr>
          <w:p w14:paraId="1353AD7B" w14:textId="77777777" w:rsidR="00FB18DA" w:rsidRPr="008E5B53" w:rsidRDefault="00FB18DA">
            <w:pPr>
              <w:rPr>
                <w:b/>
                <w:bCs/>
                <w:sz w:val="28"/>
                <w:szCs w:val="28"/>
                <w:lang w:eastAsia="en-US"/>
              </w:rPr>
            </w:pPr>
            <w:r w:rsidRPr="008E5B53">
              <w:rPr>
                <w:sz w:val="28"/>
                <w:szCs w:val="28"/>
                <w:lang w:eastAsia="en-US"/>
              </w:rPr>
              <w:t>7. Фонд оценочных средств для проведения промежуточной аттестации обучающихся по дисциплине</w:t>
            </w:r>
          </w:p>
        </w:tc>
        <w:tc>
          <w:tcPr>
            <w:tcW w:w="986" w:type="dxa"/>
          </w:tcPr>
          <w:p w14:paraId="0C32FDB6" w14:textId="04C0C7D1" w:rsidR="00FB18DA" w:rsidRPr="008E5B53" w:rsidRDefault="008E5B53" w:rsidP="00DE58EC">
            <w:pPr>
              <w:jc w:val="center"/>
              <w:rPr>
                <w:b/>
                <w:bCs/>
                <w:sz w:val="28"/>
                <w:szCs w:val="28"/>
                <w:lang w:eastAsia="en-US"/>
              </w:rPr>
            </w:pPr>
            <w:r w:rsidRPr="008E5B53">
              <w:rPr>
                <w:b/>
                <w:bCs/>
                <w:sz w:val="28"/>
                <w:szCs w:val="28"/>
                <w:lang w:eastAsia="en-US"/>
              </w:rPr>
              <w:t>20</w:t>
            </w:r>
          </w:p>
        </w:tc>
      </w:tr>
      <w:tr w:rsidR="008E5B53" w:rsidRPr="008E5B53" w14:paraId="4BFD74B7" w14:textId="77777777">
        <w:trPr>
          <w:trHeight w:val="503"/>
        </w:trPr>
        <w:tc>
          <w:tcPr>
            <w:tcW w:w="9209" w:type="dxa"/>
          </w:tcPr>
          <w:p w14:paraId="633A1559" w14:textId="77777777" w:rsidR="00FB18DA" w:rsidRPr="008E5B53" w:rsidRDefault="00FB18DA">
            <w:pPr>
              <w:rPr>
                <w:b/>
                <w:bCs/>
                <w:sz w:val="28"/>
                <w:szCs w:val="28"/>
                <w:lang w:eastAsia="en-US"/>
              </w:rPr>
            </w:pPr>
            <w:r w:rsidRPr="008E5B53">
              <w:rPr>
                <w:sz w:val="28"/>
                <w:szCs w:val="28"/>
                <w:lang w:eastAsia="en-US"/>
              </w:rPr>
              <w:t>8. Перечень основной и дополнительной учебной литературы, необходимой для освоения дисциплины</w:t>
            </w:r>
          </w:p>
        </w:tc>
        <w:tc>
          <w:tcPr>
            <w:tcW w:w="986" w:type="dxa"/>
          </w:tcPr>
          <w:p w14:paraId="4651D24B" w14:textId="69C76F23" w:rsidR="00FB18DA" w:rsidRPr="008E5B53" w:rsidRDefault="00F90904" w:rsidP="0007787D">
            <w:pPr>
              <w:jc w:val="center"/>
              <w:rPr>
                <w:b/>
                <w:bCs/>
                <w:sz w:val="28"/>
                <w:szCs w:val="28"/>
                <w:lang w:eastAsia="en-US"/>
              </w:rPr>
            </w:pPr>
            <w:r w:rsidRPr="008E5B53">
              <w:rPr>
                <w:b/>
                <w:bCs/>
                <w:sz w:val="28"/>
                <w:szCs w:val="28"/>
                <w:lang w:eastAsia="en-US"/>
              </w:rPr>
              <w:t>3</w:t>
            </w:r>
            <w:r w:rsidR="0007787D" w:rsidRPr="008E5B53">
              <w:rPr>
                <w:b/>
                <w:bCs/>
                <w:sz w:val="28"/>
                <w:szCs w:val="28"/>
                <w:lang w:eastAsia="en-US"/>
              </w:rPr>
              <w:t>1</w:t>
            </w:r>
          </w:p>
        </w:tc>
      </w:tr>
      <w:tr w:rsidR="008E5B53" w:rsidRPr="008E5B53" w14:paraId="33356628" w14:textId="77777777">
        <w:tc>
          <w:tcPr>
            <w:tcW w:w="9209" w:type="dxa"/>
          </w:tcPr>
          <w:p w14:paraId="557378C8" w14:textId="77777777" w:rsidR="00FB18DA" w:rsidRPr="008E5B53" w:rsidRDefault="00FB18DA">
            <w:pPr>
              <w:rPr>
                <w:b/>
                <w:bCs/>
                <w:sz w:val="28"/>
                <w:szCs w:val="28"/>
                <w:lang w:eastAsia="en-US"/>
              </w:rPr>
            </w:pPr>
            <w:r w:rsidRPr="008E5B53">
              <w:rPr>
                <w:sz w:val="28"/>
                <w:szCs w:val="28"/>
                <w:lang w:eastAsia="en-US"/>
              </w:rPr>
              <w:t>9. Перечень ресурсов информационно-телекоммуникационной сети «Интернет», необходимых для освоения дисциплины</w:t>
            </w:r>
          </w:p>
        </w:tc>
        <w:tc>
          <w:tcPr>
            <w:tcW w:w="986" w:type="dxa"/>
          </w:tcPr>
          <w:p w14:paraId="49ED6480" w14:textId="79B423BE" w:rsidR="00FB18DA" w:rsidRPr="008E5B53" w:rsidRDefault="00F90904" w:rsidP="0007787D">
            <w:pPr>
              <w:jc w:val="center"/>
              <w:rPr>
                <w:b/>
                <w:bCs/>
                <w:sz w:val="28"/>
                <w:szCs w:val="28"/>
                <w:lang w:eastAsia="en-US"/>
              </w:rPr>
            </w:pPr>
            <w:r w:rsidRPr="008E5B53">
              <w:rPr>
                <w:b/>
                <w:bCs/>
                <w:sz w:val="28"/>
                <w:szCs w:val="28"/>
                <w:lang w:eastAsia="en-US"/>
              </w:rPr>
              <w:t>3</w:t>
            </w:r>
            <w:r w:rsidR="0007787D" w:rsidRPr="008E5B53">
              <w:rPr>
                <w:b/>
                <w:bCs/>
                <w:sz w:val="28"/>
                <w:szCs w:val="28"/>
                <w:lang w:eastAsia="en-US"/>
              </w:rPr>
              <w:t>2</w:t>
            </w:r>
          </w:p>
        </w:tc>
      </w:tr>
      <w:tr w:rsidR="008E5B53" w:rsidRPr="008E5B53" w14:paraId="661E0BDC" w14:textId="77777777">
        <w:tc>
          <w:tcPr>
            <w:tcW w:w="9209" w:type="dxa"/>
          </w:tcPr>
          <w:p w14:paraId="229CD656" w14:textId="77777777" w:rsidR="00FB18DA" w:rsidRPr="008E5B53" w:rsidRDefault="00FB18DA">
            <w:pPr>
              <w:rPr>
                <w:b/>
                <w:bCs/>
                <w:sz w:val="28"/>
                <w:szCs w:val="28"/>
                <w:lang w:eastAsia="en-US"/>
              </w:rPr>
            </w:pPr>
            <w:r w:rsidRPr="008E5B53">
              <w:rPr>
                <w:sz w:val="28"/>
                <w:szCs w:val="28"/>
                <w:lang w:eastAsia="en-US"/>
              </w:rPr>
              <w:t>10. Методические указания для обучающихся по освоению дисциплины</w:t>
            </w:r>
          </w:p>
        </w:tc>
        <w:tc>
          <w:tcPr>
            <w:tcW w:w="986" w:type="dxa"/>
          </w:tcPr>
          <w:p w14:paraId="75D777DB" w14:textId="504982DB" w:rsidR="00FB18DA" w:rsidRPr="008E5B53" w:rsidRDefault="00F90904" w:rsidP="008E5B53">
            <w:pPr>
              <w:jc w:val="center"/>
              <w:rPr>
                <w:b/>
                <w:bCs/>
                <w:sz w:val="28"/>
                <w:szCs w:val="28"/>
                <w:lang w:eastAsia="en-US"/>
              </w:rPr>
            </w:pPr>
            <w:r w:rsidRPr="008E5B53">
              <w:rPr>
                <w:b/>
                <w:bCs/>
                <w:sz w:val="28"/>
                <w:szCs w:val="28"/>
                <w:lang w:eastAsia="en-US"/>
              </w:rPr>
              <w:t>3</w:t>
            </w:r>
            <w:r w:rsidR="008E5B53" w:rsidRPr="008E5B53">
              <w:rPr>
                <w:b/>
                <w:bCs/>
                <w:sz w:val="28"/>
                <w:szCs w:val="28"/>
                <w:lang w:eastAsia="en-US"/>
              </w:rPr>
              <w:t>2</w:t>
            </w:r>
          </w:p>
        </w:tc>
      </w:tr>
      <w:tr w:rsidR="008E5B53" w:rsidRPr="008E5B53" w14:paraId="3E277ADE" w14:textId="77777777">
        <w:tc>
          <w:tcPr>
            <w:tcW w:w="9209" w:type="dxa"/>
          </w:tcPr>
          <w:p w14:paraId="29B9E824" w14:textId="77777777" w:rsidR="00FB18DA" w:rsidRPr="008E5B53" w:rsidRDefault="00FB18DA">
            <w:pPr>
              <w:rPr>
                <w:b/>
                <w:bCs/>
                <w:sz w:val="28"/>
                <w:szCs w:val="28"/>
                <w:lang w:eastAsia="en-US"/>
              </w:rPr>
            </w:pPr>
            <w:r w:rsidRPr="008E5B53">
              <w:rPr>
                <w:sz w:val="28"/>
                <w:szCs w:val="28"/>
                <w:lang w:eastAsia="en-US"/>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986" w:type="dxa"/>
          </w:tcPr>
          <w:p w14:paraId="5C0B7229" w14:textId="30A5C23F" w:rsidR="00FB18DA" w:rsidRPr="008E5B53" w:rsidRDefault="00F90904" w:rsidP="0007787D">
            <w:pPr>
              <w:jc w:val="center"/>
              <w:rPr>
                <w:b/>
                <w:bCs/>
                <w:sz w:val="28"/>
                <w:szCs w:val="28"/>
                <w:lang w:eastAsia="en-US"/>
              </w:rPr>
            </w:pPr>
            <w:r w:rsidRPr="008E5B53">
              <w:rPr>
                <w:b/>
                <w:bCs/>
                <w:sz w:val="28"/>
                <w:szCs w:val="28"/>
                <w:lang w:eastAsia="en-US"/>
              </w:rPr>
              <w:t>3</w:t>
            </w:r>
            <w:r w:rsidR="0007787D" w:rsidRPr="008E5B53">
              <w:rPr>
                <w:b/>
                <w:bCs/>
                <w:sz w:val="28"/>
                <w:szCs w:val="28"/>
                <w:lang w:eastAsia="en-US"/>
              </w:rPr>
              <w:t>6</w:t>
            </w:r>
          </w:p>
        </w:tc>
      </w:tr>
      <w:tr w:rsidR="008E5B53" w:rsidRPr="008E5B53" w14:paraId="17DCF858" w14:textId="77777777">
        <w:tc>
          <w:tcPr>
            <w:tcW w:w="9209" w:type="dxa"/>
          </w:tcPr>
          <w:p w14:paraId="0BA166AD" w14:textId="77777777" w:rsidR="00FB18DA" w:rsidRPr="008E5B53" w:rsidRDefault="00FB18DA">
            <w:pPr>
              <w:rPr>
                <w:b/>
                <w:bCs/>
                <w:sz w:val="28"/>
                <w:szCs w:val="28"/>
                <w:lang w:eastAsia="en-US"/>
              </w:rPr>
            </w:pPr>
            <w:r w:rsidRPr="008E5B53">
              <w:rPr>
                <w:sz w:val="28"/>
                <w:szCs w:val="28"/>
                <w:lang w:eastAsia="en-US"/>
              </w:rPr>
              <w:t>12. Описание материально-технической базы, необходимой для осуществления образовательного процесса по дисциплине</w:t>
            </w:r>
          </w:p>
        </w:tc>
        <w:tc>
          <w:tcPr>
            <w:tcW w:w="986" w:type="dxa"/>
          </w:tcPr>
          <w:p w14:paraId="49ECAE06" w14:textId="1B316449" w:rsidR="00FB18DA" w:rsidRPr="008E5B53" w:rsidRDefault="00F90904" w:rsidP="0007787D">
            <w:pPr>
              <w:jc w:val="center"/>
              <w:rPr>
                <w:b/>
                <w:bCs/>
                <w:sz w:val="28"/>
                <w:szCs w:val="28"/>
                <w:lang w:eastAsia="en-US"/>
              </w:rPr>
            </w:pPr>
            <w:r w:rsidRPr="008E5B53">
              <w:rPr>
                <w:b/>
                <w:bCs/>
                <w:sz w:val="28"/>
                <w:szCs w:val="28"/>
                <w:lang w:eastAsia="en-US"/>
              </w:rPr>
              <w:t>3</w:t>
            </w:r>
            <w:r w:rsidR="0007787D" w:rsidRPr="008E5B53">
              <w:rPr>
                <w:b/>
                <w:bCs/>
                <w:sz w:val="28"/>
                <w:szCs w:val="28"/>
                <w:lang w:eastAsia="en-US"/>
              </w:rPr>
              <w:t>7</w:t>
            </w:r>
          </w:p>
        </w:tc>
      </w:tr>
    </w:tbl>
    <w:p w14:paraId="13300B7B" w14:textId="77777777" w:rsidR="00FB18DA" w:rsidRPr="008E5B53" w:rsidRDefault="00FB18DA">
      <w:pPr>
        <w:rPr>
          <w:b/>
          <w:bCs/>
          <w:kern w:val="36"/>
          <w:sz w:val="28"/>
          <w:szCs w:val="28"/>
        </w:rPr>
      </w:pPr>
    </w:p>
    <w:p w14:paraId="35353A69" w14:textId="77777777" w:rsidR="00FB18DA" w:rsidRPr="008E5B53" w:rsidRDefault="00FB18DA">
      <w:pPr>
        <w:rPr>
          <w:b/>
          <w:bCs/>
          <w:kern w:val="36"/>
          <w:sz w:val="28"/>
          <w:szCs w:val="28"/>
        </w:rPr>
      </w:pPr>
    </w:p>
    <w:p w14:paraId="560EA7FC" w14:textId="77777777" w:rsidR="00FB18DA" w:rsidRPr="007E2F0F" w:rsidRDefault="00FB18DA">
      <w:pPr>
        <w:rPr>
          <w:b/>
          <w:bCs/>
          <w:kern w:val="36"/>
          <w:sz w:val="28"/>
          <w:szCs w:val="28"/>
        </w:rPr>
      </w:pPr>
    </w:p>
    <w:p w14:paraId="0B4F4039" w14:textId="77777777" w:rsidR="00FB18DA" w:rsidRPr="007E2F0F" w:rsidRDefault="00FB18DA">
      <w:pPr>
        <w:rPr>
          <w:b/>
          <w:bCs/>
          <w:kern w:val="36"/>
          <w:sz w:val="28"/>
          <w:szCs w:val="28"/>
        </w:rPr>
      </w:pPr>
    </w:p>
    <w:p w14:paraId="7A5F7DBB" w14:textId="77777777" w:rsidR="00FB18DA" w:rsidRPr="007E2F0F" w:rsidRDefault="00FB18DA">
      <w:pPr>
        <w:rPr>
          <w:b/>
          <w:bCs/>
          <w:kern w:val="36"/>
          <w:sz w:val="28"/>
          <w:szCs w:val="28"/>
        </w:rPr>
      </w:pPr>
    </w:p>
    <w:p w14:paraId="3C676386" w14:textId="77777777" w:rsidR="00FB18DA" w:rsidRPr="007E2F0F" w:rsidRDefault="00FB18DA">
      <w:pPr>
        <w:rPr>
          <w:b/>
          <w:bCs/>
          <w:kern w:val="36"/>
          <w:sz w:val="28"/>
          <w:szCs w:val="28"/>
        </w:rPr>
      </w:pPr>
    </w:p>
    <w:p w14:paraId="6561D76E" w14:textId="77777777" w:rsidR="00FB18DA" w:rsidRPr="007E2F0F" w:rsidRDefault="00FB18DA">
      <w:pPr>
        <w:pStyle w:val="1"/>
        <w:spacing w:line="360" w:lineRule="auto"/>
        <w:ind w:firstLine="709"/>
        <w:rPr>
          <w:sz w:val="28"/>
          <w:szCs w:val="28"/>
        </w:rPr>
      </w:pPr>
      <w:bookmarkStart w:id="5" w:name="_Toc329792121"/>
      <w:r w:rsidRPr="007E2F0F">
        <w:rPr>
          <w:sz w:val="28"/>
          <w:szCs w:val="28"/>
        </w:rPr>
        <w:lastRenderedPageBreak/>
        <w:t xml:space="preserve"> 1. </w:t>
      </w:r>
      <w:bookmarkEnd w:id="1"/>
      <w:bookmarkEnd w:id="2"/>
      <w:bookmarkEnd w:id="3"/>
      <w:r w:rsidRPr="007E2F0F">
        <w:rPr>
          <w:sz w:val="28"/>
          <w:szCs w:val="28"/>
        </w:rPr>
        <w:t>Наименование дисциплины</w:t>
      </w:r>
      <w:bookmarkEnd w:id="4"/>
      <w:bookmarkEnd w:id="5"/>
    </w:p>
    <w:p w14:paraId="7592894C" w14:textId="77777777" w:rsidR="00FB18DA" w:rsidRPr="007E2F0F" w:rsidRDefault="00FB18DA" w:rsidP="002F4B94">
      <w:pPr>
        <w:spacing w:line="360" w:lineRule="auto"/>
        <w:rPr>
          <w:sz w:val="28"/>
          <w:szCs w:val="28"/>
        </w:rPr>
      </w:pPr>
      <w:r w:rsidRPr="007E2F0F">
        <w:rPr>
          <w:sz w:val="28"/>
          <w:szCs w:val="28"/>
        </w:rPr>
        <w:t>«</w:t>
      </w:r>
      <w:r>
        <w:rPr>
          <w:sz w:val="28"/>
          <w:szCs w:val="28"/>
        </w:rPr>
        <w:t>Навыки устной и письменной коммуникации</w:t>
      </w:r>
      <w:r w:rsidRPr="007E2F0F">
        <w:rPr>
          <w:sz w:val="28"/>
          <w:szCs w:val="28"/>
        </w:rPr>
        <w:t>»</w:t>
      </w:r>
    </w:p>
    <w:p w14:paraId="11AA2FDC" w14:textId="77777777" w:rsidR="00FB18DA" w:rsidRPr="007E2F0F" w:rsidRDefault="00FB18DA" w:rsidP="002F4B94">
      <w:pPr>
        <w:tabs>
          <w:tab w:val="left" w:pos="540"/>
        </w:tabs>
        <w:jc w:val="both"/>
        <w:rPr>
          <w:b/>
          <w:bCs/>
          <w:sz w:val="28"/>
          <w:szCs w:val="28"/>
        </w:rPr>
      </w:pPr>
      <w:r w:rsidRPr="007E2F0F">
        <w:rPr>
          <w:b/>
          <w:bCs/>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066A651A" w14:textId="77777777" w:rsidR="0007787D" w:rsidRDefault="0007787D" w:rsidP="002F4B94">
      <w:pPr>
        <w:tabs>
          <w:tab w:val="left" w:pos="540"/>
        </w:tabs>
        <w:jc w:val="both"/>
        <w:rPr>
          <w:sz w:val="28"/>
          <w:szCs w:val="28"/>
        </w:rPr>
      </w:pPr>
    </w:p>
    <w:p w14:paraId="37C137B2" w14:textId="2F485ED2" w:rsidR="00C23D21" w:rsidRDefault="00C23D21" w:rsidP="002F4B94">
      <w:pPr>
        <w:tabs>
          <w:tab w:val="left" w:pos="540"/>
        </w:tabs>
        <w:jc w:val="both"/>
        <w:rPr>
          <w:sz w:val="28"/>
          <w:szCs w:val="28"/>
        </w:rPr>
      </w:pPr>
      <w:r w:rsidRPr="00133138">
        <w:rPr>
          <w:sz w:val="28"/>
          <w:szCs w:val="28"/>
        </w:rPr>
        <w:t>Для ОП «Управление бизнесом», профил</w:t>
      </w:r>
      <w:r>
        <w:rPr>
          <w:sz w:val="28"/>
          <w:szCs w:val="28"/>
        </w:rPr>
        <w:t>я «Менеджмент в спорте</w:t>
      </w:r>
      <w:r w:rsidRPr="00133138">
        <w:rPr>
          <w:sz w:val="28"/>
          <w:szCs w:val="28"/>
        </w:rPr>
        <w:t>»</w:t>
      </w:r>
    </w:p>
    <w:tbl>
      <w:tblPr>
        <w:tblW w:w="1034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76"/>
        <w:gridCol w:w="2482"/>
        <w:gridCol w:w="2835"/>
        <w:gridCol w:w="3755"/>
      </w:tblGrid>
      <w:tr w:rsidR="00C23D21" w:rsidRPr="007E2F0F" w14:paraId="139AFECB" w14:textId="77777777" w:rsidTr="00FF4CD1">
        <w:tc>
          <w:tcPr>
            <w:tcW w:w="1276" w:type="dxa"/>
          </w:tcPr>
          <w:p w14:paraId="0B6610DC" w14:textId="77777777" w:rsidR="00C23D21" w:rsidRPr="007E2F0F" w:rsidRDefault="00C23D21" w:rsidP="001C6CEF">
            <w:pPr>
              <w:tabs>
                <w:tab w:val="left" w:pos="540"/>
              </w:tabs>
              <w:jc w:val="both"/>
              <w:rPr>
                <w:lang w:eastAsia="en-US"/>
              </w:rPr>
            </w:pPr>
            <w:r w:rsidRPr="007E2F0F">
              <w:rPr>
                <w:lang w:eastAsia="en-US"/>
              </w:rPr>
              <w:t>Код компетенции</w:t>
            </w:r>
          </w:p>
        </w:tc>
        <w:tc>
          <w:tcPr>
            <w:tcW w:w="2482" w:type="dxa"/>
          </w:tcPr>
          <w:p w14:paraId="65A17F38" w14:textId="77777777" w:rsidR="00C23D21" w:rsidRPr="007E2F0F" w:rsidRDefault="00C23D21" w:rsidP="001C6CEF">
            <w:pPr>
              <w:tabs>
                <w:tab w:val="left" w:pos="540"/>
              </w:tabs>
              <w:jc w:val="both"/>
              <w:rPr>
                <w:lang w:eastAsia="en-US"/>
              </w:rPr>
            </w:pPr>
            <w:r w:rsidRPr="007E2F0F">
              <w:rPr>
                <w:lang w:eastAsia="en-US"/>
              </w:rPr>
              <w:t>Наименование компетенции</w:t>
            </w:r>
          </w:p>
          <w:p w14:paraId="7F9A6321" w14:textId="77777777" w:rsidR="00C23D21" w:rsidRPr="007E2F0F" w:rsidRDefault="00C23D21" w:rsidP="001C6CEF">
            <w:pPr>
              <w:tabs>
                <w:tab w:val="left" w:pos="540"/>
              </w:tabs>
              <w:jc w:val="both"/>
              <w:rPr>
                <w:lang w:eastAsia="en-US"/>
              </w:rPr>
            </w:pPr>
          </w:p>
        </w:tc>
        <w:tc>
          <w:tcPr>
            <w:tcW w:w="2835" w:type="dxa"/>
          </w:tcPr>
          <w:p w14:paraId="60D9D662" w14:textId="77777777" w:rsidR="00C23D21" w:rsidRPr="007E2F0F" w:rsidRDefault="00C23D21" w:rsidP="001C6CEF">
            <w:pPr>
              <w:tabs>
                <w:tab w:val="left" w:pos="540"/>
              </w:tabs>
              <w:jc w:val="both"/>
              <w:rPr>
                <w:lang w:eastAsia="en-US"/>
              </w:rPr>
            </w:pPr>
            <w:r w:rsidRPr="007E2F0F">
              <w:rPr>
                <w:lang w:eastAsia="en-US"/>
              </w:rPr>
              <w:t>Индикаторы достижения компетенции</w:t>
            </w:r>
          </w:p>
        </w:tc>
        <w:tc>
          <w:tcPr>
            <w:tcW w:w="3755" w:type="dxa"/>
          </w:tcPr>
          <w:p w14:paraId="20024EF0" w14:textId="77777777" w:rsidR="00C23D21" w:rsidRPr="007E2F0F" w:rsidRDefault="00C23D21" w:rsidP="001C6CEF">
            <w:pPr>
              <w:tabs>
                <w:tab w:val="left" w:pos="540"/>
              </w:tabs>
              <w:jc w:val="both"/>
              <w:rPr>
                <w:lang w:eastAsia="en-US"/>
              </w:rPr>
            </w:pPr>
            <w:r>
              <w:rPr>
                <w:lang w:eastAsia="en-US"/>
              </w:rPr>
              <w:t>Результаты обучения (</w:t>
            </w:r>
            <w:r w:rsidRPr="007E2F0F">
              <w:rPr>
                <w:lang w:eastAsia="en-US"/>
              </w:rPr>
              <w:t>умения и знания), соотнесенные с компетенциями/индикаторами достижения компетенции</w:t>
            </w:r>
          </w:p>
        </w:tc>
      </w:tr>
      <w:tr w:rsidR="00E207AB" w:rsidRPr="007E2F0F" w14:paraId="008EAC49" w14:textId="77777777" w:rsidTr="00FF4CD1">
        <w:tc>
          <w:tcPr>
            <w:tcW w:w="1276" w:type="dxa"/>
          </w:tcPr>
          <w:p w14:paraId="54EC5A3C" w14:textId="0B4B100A" w:rsidR="00E207AB" w:rsidRPr="007E2F0F" w:rsidRDefault="00E207AB" w:rsidP="00E207AB">
            <w:pPr>
              <w:tabs>
                <w:tab w:val="left" w:pos="540"/>
              </w:tabs>
              <w:jc w:val="both"/>
              <w:rPr>
                <w:lang w:eastAsia="en-US"/>
              </w:rPr>
            </w:pPr>
            <w:r>
              <w:rPr>
                <w:lang w:eastAsia="en-US"/>
              </w:rPr>
              <w:t>ПКП-2</w:t>
            </w:r>
          </w:p>
        </w:tc>
        <w:tc>
          <w:tcPr>
            <w:tcW w:w="2482" w:type="dxa"/>
          </w:tcPr>
          <w:p w14:paraId="0A4E86DE" w14:textId="729C1267" w:rsidR="00E207AB" w:rsidRPr="007E2F0F" w:rsidRDefault="00E207AB" w:rsidP="00E207AB">
            <w:pPr>
              <w:tabs>
                <w:tab w:val="left" w:pos="540"/>
              </w:tabs>
              <w:jc w:val="both"/>
              <w:rPr>
                <w:lang w:eastAsia="en-US"/>
              </w:rPr>
            </w:pPr>
            <w:r w:rsidRPr="0074710D">
              <w:rPr>
                <w:rFonts w:eastAsia="Calibri"/>
              </w:rPr>
              <w:t>Способность управлять персоналом, задействованном в реализации спортивной деятельности</w:t>
            </w:r>
          </w:p>
        </w:tc>
        <w:tc>
          <w:tcPr>
            <w:tcW w:w="2835" w:type="dxa"/>
          </w:tcPr>
          <w:p w14:paraId="00099500" w14:textId="77777777" w:rsidR="00E207AB" w:rsidRDefault="00E207AB" w:rsidP="00E207AB">
            <w:pPr>
              <w:pStyle w:val="afa"/>
              <w:spacing w:before="0" w:beforeAutospacing="0" w:after="0" w:afterAutospacing="0"/>
              <w:ind w:left="14" w:hanging="14"/>
              <w:jc w:val="both"/>
            </w:pPr>
            <w:r w:rsidRPr="0074710D">
              <w:t>1</w:t>
            </w:r>
            <w:r>
              <w:t>.</w:t>
            </w:r>
            <w:r w:rsidRPr="0074710D">
              <w:t xml:space="preserve"> Обосновывает выбор тактических решения в процессе управления персоналом функциональных подразделений спортивных организаций.</w:t>
            </w:r>
          </w:p>
          <w:p w14:paraId="3D9D64FC" w14:textId="77777777" w:rsidR="00FE132E" w:rsidRDefault="00FE132E" w:rsidP="00E207AB">
            <w:pPr>
              <w:pStyle w:val="afa"/>
              <w:spacing w:before="0" w:beforeAutospacing="0" w:after="0" w:afterAutospacing="0"/>
              <w:ind w:left="14" w:hanging="14"/>
              <w:jc w:val="both"/>
              <w:rPr>
                <w:rFonts w:eastAsia="Calibri"/>
                <w:highlight w:val="yellow"/>
              </w:rPr>
            </w:pPr>
          </w:p>
          <w:p w14:paraId="1CE0E332" w14:textId="4BB1D5F1" w:rsidR="00FE132E" w:rsidRDefault="00FE132E" w:rsidP="00FF4CD1">
            <w:pPr>
              <w:pStyle w:val="afa"/>
              <w:spacing w:before="0" w:beforeAutospacing="0" w:after="0" w:afterAutospacing="0"/>
              <w:jc w:val="both"/>
              <w:rPr>
                <w:rFonts w:eastAsia="Calibri"/>
                <w:highlight w:val="yellow"/>
              </w:rPr>
            </w:pPr>
          </w:p>
          <w:p w14:paraId="04547173" w14:textId="77777777" w:rsidR="00FE132E" w:rsidRPr="0074710D" w:rsidRDefault="00FE132E" w:rsidP="00E207AB">
            <w:pPr>
              <w:pStyle w:val="afa"/>
              <w:spacing w:before="0" w:beforeAutospacing="0" w:after="0" w:afterAutospacing="0"/>
              <w:ind w:left="14" w:hanging="14"/>
              <w:jc w:val="both"/>
              <w:rPr>
                <w:rFonts w:eastAsia="Calibri"/>
                <w:highlight w:val="yellow"/>
              </w:rPr>
            </w:pPr>
          </w:p>
          <w:p w14:paraId="0AA5C079" w14:textId="77777777" w:rsidR="00E207AB" w:rsidRDefault="00E207AB" w:rsidP="00E207AB">
            <w:pPr>
              <w:pStyle w:val="afa"/>
              <w:spacing w:before="0" w:beforeAutospacing="0" w:after="0" w:afterAutospacing="0"/>
              <w:ind w:left="14" w:hanging="14"/>
              <w:jc w:val="both"/>
              <w:rPr>
                <w:rFonts w:eastAsia="Calibri"/>
              </w:rPr>
            </w:pPr>
            <w:r w:rsidRPr="0074710D">
              <w:rPr>
                <w:rFonts w:eastAsia="Calibri"/>
              </w:rPr>
              <w:t>2</w:t>
            </w:r>
            <w:r>
              <w:rPr>
                <w:rFonts w:eastAsia="Calibri"/>
              </w:rPr>
              <w:t>.</w:t>
            </w:r>
            <w:r w:rsidRPr="0074710D">
              <w:rPr>
                <w:rFonts w:eastAsia="Calibri"/>
              </w:rPr>
              <w:t xml:space="preserve"> Использует эффективные методы управления персоналом в процессе планирования и организации спортивных событий.</w:t>
            </w:r>
          </w:p>
          <w:p w14:paraId="294EE145" w14:textId="77777777" w:rsidR="00FE132E" w:rsidRDefault="00FE132E" w:rsidP="00E207AB">
            <w:pPr>
              <w:pStyle w:val="afa"/>
              <w:spacing w:before="0" w:beforeAutospacing="0" w:after="0" w:afterAutospacing="0"/>
              <w:ind w:left="14" w:hanging="14"/>
              <w:jc w:val="both"/>
              <w:rPr>
                <w:rFonts w:eastAsia="Calibri"/>
              </w:rPr>
            </w:pPr>
          </w:p>
          <w:p w14:paraId="003EDDC1" w14:textId="6C8D1D68" w:rsidR="00FE132E" w:rsidRPr="0074710D" w:rsidRDefault="00FE132E" w:rsidP="00FF4CD1">
            <w:pPr>
              <w:pStyle w:val="afa"/>
              <w:spacing w:before="0" w:beforeAutospacing="0" w:after="0" w:afterAutospacing="0"/>
              <w:jc w:val="both"/>
              <w:rPr>
                <w:rFonts w:eastAsia="Calibri"/>
              </w:rPr>
            </w:pPr>
          </w:p>
          <w:p w14:paraId="26634362" w14:textId="77777777" w:rsidR="00FE132E" w:rsidRDefault="00FE132E" w:rsidP="00E207AB">
            <w:pPr>
              <w:tabs>
                <w:tab w:val="left" w:pos="540"/>
              </w:tabs>
              <w:jc w:val="both"/>
            </w:pPr>
          </w:p>
          <w:p w14:paraId="0198A8AD" w14:textId="5094410B" w:rsidR="00E207AB" w:rsidRPr="007E2F0F" w:rsidRDefault="00D34AF6" w:rsidP="00E207AB">
            <w:pPr>
              <w:tabs>
                <w:tab w:val="left" w:pos="540"/>
              </w:tabs>
              <w:jc w:val="both"/>
              <w:rPr>
                <w:lang w:eastAsia="en-US"/>
              </w:rPr>
            </w:pPr>
            <w:r>
              <w:t>3. </w:t>
            </w:r>
            <w:r w:rsidR="00E207AB" w:rsidRPr="0074710D">
              <w:t xml:space="preserve">Разрабатывает рекомендации по обеспечению безопасности персонала и участников спортивных мероприятий. </w:t>
            </w:r>
          </w:p>
        </w:tc>
        <w:tc>
          <w:tcPr>
            <w:tcW w:w="3755" w:type="dxa"/>
          </w:tcPr>
          <w:p w14:paraId="39C26FC0" w14:textId="77777777" w:rsidR="00E207AB" w:rsidRDefault="00FE132E" w:rsidP="00E207AB">
            <w:pPr>
              <w:tabs>
                <w:tab w:val="left" w:pos="540"/>
              </w:tabs>
              <w:jc w:val="both"/>
            </w:pPr>
            <w:r w:rsidRPr="00FE132E">
              <w:rPr>
                <w:b/>
                <w:bCs/>
                <w:lang w:eastAsia="en-US"/>
              </w:rPr>
              <w:t>Знать:</w:t>
            </w:r>
            <w:r>
              <w:rPr>
                <w:lang w:eastAsia="en-US"/>
              </w:rPr>
              <w:t xml:space="preserve"> особенности осуществления выбора </w:t>
            </w:r>
            <w:r w:rsidRPr="0074710D">
              <w:t>тактических решени</w:t>
            </w:r>
            <w:r>
              <w:t>й</w:t>
            </w:r>
            <w:r w:rsidRPr="0074710D">
              <w:t xml:space="preserve"> в процессе управления персоналом функциональных подразделений спортивных организаций</w:t>
            </w:r>
            <w:r>
              <w:t>.</w:t>
            </w:r>
          </w:p>
          <w:p w14:paraId="728EE244" w14:textId="77777777" w:rsidR="00FE132E" w:rsidRDefault="00FE132E" w:rsidP="00E207AB">
            <w:pPr>
              <w:tabs>
                <w:tab w:val="left" w:pos="540"/>
              </w:tabs>
              <w:jc w:val="both"/>
            </w:pPr>
            <w:r w:rsidRPr="00FE132E">
              <w:rPr>
                <w:b/>
                <w:bCs/>
              </w:rPr>
              <w:t>Уметь:</w:t>
            </w:r>
            <w:r>
              <w:t xml:space="preserve"> обосновывать </w:t>
            </w:r>
            <w:r w:rsidRPr="0074710D">
              <w:t>выбор тактических решения в процессе управления персоналом функциональных подразделений спортивных организаций.</w:t>
            </w:r>
          </w:p>
          <w:p w14:paraId="7F86A4F3" w14:textId="09D21823" w:rsidR="00FE132E" w:rsidRDefault="00FE132E" w:rsidP="00E207AB">
            <w:pPr>
              <w:tabs>
                <w:tab w:val="left" w:pos="540"/>
              </w:tabs>
              <w:jc w:val="both"/>
            </w:pPr>
            <w:r w:rsidRPr="00FE132E">
              <w:rPr>
                <w:b/>
                <w:bCs/>
              </w:rPr>
              <w:t>Знать:</w:t>
            </w:r>
            <w:r>
              <w:t xml:space="preserve"> </w:t>
            </w:r>
            <w:r w:rsidRPr="0074710D">
              <w:rPr>
                <w:rFonts w:eastAsia="Calibri"/>
              </w:rPr>
              <w:t>эффективные методы управления персоналом в процессе планирования и организации спортивных событий</w:t>
            </w:r>
          </w:p>
          <w:p w14:paraId="0A45838F" w14:textId="77777777" w:rsidR="00FE132E" w:rsidRDefault="00FE132E" w:rsidP="00E207AB">
            <w:pPr>
              <w:tabs>
                <w:tab w:val="left" w:pos="540"/>
              </w:tabs>
              <w:jc w:val="both"/>
              <w:rPr>
                <w:rFonts w:eastAsia="Calibri"/>
              </w:rPr>
            </w:pPr>
            <w:r w:rsidRPr="00FE132E">
              <w:rPr>
                <w:b/>
                <w:bCs/>
              </w:rPr>
              <w:t>Уметь:</w:t>
            </w:r>
            <w:r>
              <w:t xml:space="preserve"> применять эффективные </w:t>
            </w:r>
            <w:r w:rsidRPr="0074710D">
              <w:rPr>
                <w:rFonts w:eastAsia="Calibri"/>
              </w:rPr>
              <w:t>методы управления персоналом в процессе планирования и организации спортивных событий</w:t>
            </w:r>
            <w:r>
              <w:rPr>
                <w:rFonts w:eastAsia="Calibri"/>
              </w:rPr>
              <w:t>.</w:t>
            </w:r>
          </w:p>
          <w:p w14:paraId="6EE15E09" w14:textId="11307A91" w:rsidR="00FE132E" w:rsidRDefault="00FE132E" w:rsidP="00E207AB">
            <w:pPr>
              <w:tabs>
                <w:tab w:val="left" w:pos="540"/>
              </w:tabs>
              <w:jc w:val="both"/>
              <w:rPr>
                <w:rFonts w:eastAsia="Calibri"/>
              </w:rPr>
            </w:pPr>
            <w:r w:rsidRPr="00FE132E">
              <w:rPr>
                <w:rFonts w:eastAsia="Calibri"/>
                <w:b/>
                <w:bCs/>
              </w:rPr>
              <w:t>Знать:</w:t>
            </w:r>
            <w:r>
              <w:rPr>
                <w:rFonts w:eastAsia="Calibri"/>
              </w:rPr>
              <w:t xml:space="preserve"> особенности обеспечения </w:t>
            </w:r>
            <w:r w:rsidRPr="0074710D">
              <w:t>безопасности персонала и участников спортивных мероприятий</w:t>
            </w:r>
            <w:r>
              <w:t>.</w:t>
            </w:r>
          </w:p>
          <w:p w14:paraId="588BA6E6" w14:textId="562FAB42" w:rsidR="00FE132E" w:rsidRDefault="00FE132E" w:rsidP="00FE132E">
            <w:pPr>
              <w:tabs>
                <w:tab w:val="left" w:pos="540"/>
              </w:tabs>
              <w:jc w:val="both"/>
              <w:rPr>
                <w:lang w:eastAsia="en-US"/>
              </w:rPr>
            </w:pPr>
            <w:r w:rsidRPr="00FE132E">
              <w:rPr>
                <w:rFonts w:eastAsia="Calibri"/>
                <w:b/>
                <w:bCs/>
              </w:rPr>
              <w:t>Уметь:</w:t>
            </w:r>
            <w:r>
              <w:rPr>
                <w:rFonts w:eastAsia="Calibri"/>
              </w:rPr>
              <w:t xml:space="preserve"> разрабатывать </w:t>
            </w:r>
            <w:r w:rsidRPr="0074710D">
              <w:t>рекомендации по обеспечению безопасности персонала и участников спортивных мероприятий</w:t>
            </w:r>
            <w:r>
              <w:t>.</w:t>
            </w:r>
          </w:p>
        </w:tc>
      </w:tr>
      <w:tr w:rsidR="00C23D21" w:rsidRPr="007E2F0F" w14:paraId="1E0DCE0D" w14:textId="77777777" w:rsidTr="00FF4CD1">
        <w:tc>
          <w:tcPr>
            <w:tcW w:w="1276" w:type="dxa"/>
          </w:tcPr>
          <w:p w14:paraId="63E7E1BA" w14:textId="3560010C" w:rsidR="00C23D21" w:rsidRPr="007E2F0F" w:rsidRDefault="00C23D21" w:rsidP="00C23D21">
            <w:pPr>
              <w:tabs>
                <w:tab w:val="left" w:pos="540"/>
              </w:tabs>
              <w:jc w:val="both"/>
              <w:rPr>
                <w:lang w:eastAsia="en-US"/>
              </w:rPr>
            </w:pPr>
            <w:r>
              <w:rPr>
                <w:lang w:eastAsia="en-US"/>
              </w:rPr>
              <w:t>УК-2</w:t>
            </w:r>
          </w:p>
        </w:tc>
        <w:tc>
          <w:tcPr>
            <w:tcW w:w="2482" w:type="dxa"/>
          </w:tcPr>
          <w:p w14:paraId="51CB8BFD" w14:textId="21618177" w:rsidR="00C23D21" w:rsidRPr="007E2F0F" w:rsidRDefault="00D34AF6" w:rsidP="00C23D21">
            <w:pPr>
              <w:tabs>
                <w:tab w:val="left" w:pos="540"/>
              </w:tabs>
              <w:jc w:val="both"/>
              <w:rPr>
                <w:lang w:eastAsia="en-US"/>
              </w:rPr>
            </w:pPr>
            <w:r w:rsidRPr="00D34AF6">
              <w:rPr>
                <w:rFonts w:eastAsia="Calibri"/>
                <w:lang w:eastAsia="en-US"/>
              </w:rPr>
              <w:t xml:space="preserve">Способность применять нормы государственного языка Российской Федерации в устной и письменной речи в процессе личной и профессиональной </w:t>
            </w:r>
            <w:r w:rsidRPr="00D34AF6">
              <w:rPr>
                <w:rFonts w:eastAsia="Calibri"/>
                <w:lang w:eastAsia="en-US"/>
              </w:rPr>
              <w:lastRenderedPageBreak/>
              <w:t>коммуникаций</w:t>
            </w:r>
          </w:p>
        </w:tc>
        <w:tc>
          <w:tcPr>
            <w:tcW w:w="2835" w:type="dxa"/>
          </w:tcPr>
          <w:p w14:paraId="24C44E80" w14:textId="3589C21A" w:rsidR="00D34AF6" w:rsidRDefault="00D34AF6" w:rsidP="00D34AF6">
            <w:pPr>
              <w:rPr>
                <w:rFonts w:eastAsia="Calibri"/>
                <w:bCs/>
                <w:color w:val="000000"/>
                <w:lang w:eastAsia="en-US"/>
              </w:rPr>
            </w:pPr>
            <w:r w:rsidRPr="00D34AF6">
              <w:rPr>
                <w:rFonts w:eastAsia="Calibri"/>
                <w:color w:val="000000"/>
                <w:lang w:eastAsia="en-US"/>
              </w:rPr>
              <w:lastRenderedPageBreak/>
              <w:t>1.</w:t>
            </w:r>
            <w:r w:rsidRPr="00D34AF6">
              <w:rPr>
                <w:rFonts w:eastAsia="Calibri"/>
                <w:bCs/>
                <w:color w:val="000000"/>
                <w:lang w:eastAsia="en-US"/>
              </w:rPr>
              <w:t xml:space="preserve">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w:t>
            </w:r>
            <w:r w:rsidRPr="00D34AF6">
              <w:rPr>
                <w:rFonts w:eastAsia="Calibri"/>
                <w:bCs/>
                <w:color w:val="000000"/>
                <w:lang w:eastAsia="en-US"/>
              </w:rPr>
              <w:lastRenderedPageBreak/>
              <w:t>на государственном языке Российской Федерации.</w:t>
            </w:r>
          </w:p>
          <w:p w14:paraId="00E83E89" w14:textId="4EDEED17" w:rsidR="00FF4CD1" w:rsidRDefault="00FF4CD1" w:rsidP="00D34AF6">
            <w:pPr>
              <w:rPr>
                <w:rFonts w:eastAsia="Calibri"/>
                <w:bCs/>
                <w:color w:val="000000"/>
                <w:lang w:eastAsia="en-US"/>
              </w:rPr>
            </w:pPr>
          </w:p>
          <w:p w14:paraId="593A69FD" w14:textId="12A0E4E8" w:rsidR="00FF4CD1" w:rsidRDefault="00FF4CD1" w:rsidP="00D34AF6">
            <w:pPr>
              <w:rPr>
                <w:rFonts w:eastAsia="Calibri"/>
                <w:bCs/>
                <w:color w:val="000000"/>
                <w:lang w:eastAsia="en-US"/>
              </w:rPr>
            </w:pPr>
          </w:p>
          <w:p w14:paraId="417A5D11" w14:textId="4A9AF219" w:rsidR="00FF4CD1" w:rsidRDefault="00FF4CD1" w:rsidP="00D34AF6">
            <w:pPr>
              <w:rPr>
                <w:rFonts w:eastAsia="Calibri"/>
                <w:bCs/>
                <w:color w:val="000000"/>
                <w:lang w:eastAsia="en-US"/>
              </w:rPr>
            </w:pPr>
          </w:p>
          <w:p w14:paraId="3546731D" w14:textId="57D0DEDE" w:rsidR="00FF4CD1" w:rsidRDefault="00FF4CD1" w:rsidP="00D34AF6">
            <w:pPr>
              <w:rPr>
                <w:rFonts w:eastAsia="Calibri"/>
                <w:bCs/>
                <w:color w:val="000000"/>
                <w:lang w:eastAsia="en-US"/>
              </w:rPr>
            </w:pPr>
          </w:p>
          <w:p w14:paraId="20E87ACB" w14:textId="1B430B61" w:rsidR="00FF4CD1" w:rsidRPr="00D34AF6" w:rsidRDefault="00FF4CD1" w:rsidP="00D34AF6">
            <w:pPr>
              <w:rPr>
                <w:rFonts w:eastAsia="Calibri"/>
                <w:bCs/>
                <w:color w:val="000000"/>
                <w:lang w:eastAsia="en-US"/>
              </w:rPr>
            </w:pPr>
          </w:p>
          <w:p w14:paraId="1A043B0D" w14:textId="23CA6BB3" w:rsidR="00D34AF6" w:rsidRDefault="00D34AF6" w:rsidP="00D34AF6">
            <w:pPr>
              <w:rPr>
                <w:rFonts w:eastAsia="Calibri"/>
                <w:color w:val="000000"/>
                <w:lang w:eastAsia="en-US"/>
              </w:rPr>
            </w:pPr>
            <w:r w:rsidRPr="00D34AF6">
              <w:rPr>
                <w:rFonts w:eastAsia="Calibri"/>
                <w:color w:val="000000"/>
                <w:lang w:eastAsia="en-US"/>
              </w:rPr>
              <w:t xml:space="preserve">2.Ведет деловую переписку, учитывая   особенности официально- делового стиля и речевого этикета. </w:t>
            </w:r>
          </w:p>
          <w:p w14:paraId="1340017D" w14:textId="623F9993" w:rsidR="00FF4CD1" w:rsidRPr="00D34AF6" w:rsidRDefault="00FF4CD1" w:rsidP="00D34AF6">
            <w:pPr>
              <w:rPr>
                <w:rFonts w:eastAsia="Calibri"/>
                <w:color w:val="000000"/>
                <w:lang w:eastAsia="en-US"/>
              </w:rPr>
            </w:pPr>
          </w:p>
          <w:p w14:paraId="0E8A40A3" w14:textId="0CE0FAD7" w:rsidR="00FF4CD1" w:rsidRDefault="00D34AF6" w:rsidP="00D34AF6">
            <w:pPr>
              <w:rPr>
                <w:rFonts w:eastAsia="Calibri"/>
                <w:bCs/>
                <w:color w:val="000000"/>
                <w:lang w:eastAsia="en-US"/>
              </w:rPr>
            </w:pPr>
            <w:r w:rsidRPr="00D34AF6">
              <w:rPr>
                <w:rFonts w:eastAsia="Calibri"/>
                <w:color w:val="000000"/>
                <w:lang w:eastAsia="en-US"/>
              </w:rPr>
              <w:t xml:space="preserve">3.Ведет деловые переговоры на </w:t>
            </w:r>
            <w:r w:rsidRPr="00D34AF6">
              <w:rPr>
                <w:rFonts w:eastAsia="Calibri"/>
                <w:bCs/>
                <w:color w:val="000000"/>
                <w:lang w:eastAsia="en-US"/>
              </w:rPr>
              <w:t>государственном языке Российской Федерации.</w:t>
            </w:r>
          </w:p>
          <w:p w14:paraId="27588326" w14:textId="1DD80942" w:rsidR="00FF4CD1" w:rsidRDefault="00FF4CD1" w:rsidP="00D34AF6">
            <w:pPr>
              <w:rPr>
                <w:rFonts w:eastAsia="Calibri"/>
                <w:bCs/>
                <w:color w:val="000000"/>
                <w:lang w:eastAsia="en-US"/>
              </w:rPr>
            </w:pPr>
          </w:p>
          <w:p w14:paraId="03E7F961" w14:textId="77777777" w:rsidR="00FF4CD1" w:rsidRPr="00D34AF6" w:rsidRDefault="00FF4CD1" w:rsidP="00D34AF6">
            <w:pPr>
              <w:rPr>
                <w:rFonts w:eastAsia="Calibri"/>
                <w:bCs/>
                <w:color w:val="000000"/>
                <w:lang w:eastAsia="en-US"/>
              </w:rPr>
            </w:pPr>
          </w:p>
          <w:p w14:paraId="08C64693" w14:textId="2F4507AE" w:rsidR="00C23D21" w:rsidRPr="007E2F0F" w:rsidRDefault="00D34AF6" w:rsidP="00D34AF6">
            <w:pPr>
              <w:tabs>
                <w:tab w:val="left" w:pos="540"/>
              </w:tabs>
              <w:jc w:val="both"/>
              <w:rPr>
                <w:lang w:eastAsia="en-US"/>
              </w:rPr>
            </w:pPr>
            <w:r w:rsidRPr="00D34AF6">
              <w:rPr>
                <w:rFonts w:eastAsia="Calibri"/>
                <w:lang w:eastAsia="en-US"/>
              </w:rPr>
              <w:t xml:space="preserve">4. Использует лексико - грамматические и стилистические ресурсы </w:t>
            </w:r>
            <w:r w:rsidRPr="00D34AF6">
              <w:rPr>
                <w:rFonts w:eastAsia="Calibri"/>
                <w:bCs/>
                <w:color w:val="000000"/>
                <w:lang w:eastAsia="en-US"/>
              </w:rPr>
              <w:t>на государственном языке</w:t>
            </w:r>
            <w:r w:rsidR="00C23D21" w:rsidRPr="002308BB">
              <w:t>.</w:t>
            </w:r>
          </w:p>
        </w:tc>
        <w:tc>
          <w:tcPr>
            <w:tcW w:w="3755" w:type="dxa"/>
          </w:tcPr>
          <w:p w14:paraId="4AC757EA" w14:textId="77777777" w:rsidR="00C23D21" w:rsidRDefault="00C23D21" w:rsidP="00C23D21">
            <w:pPr>
              <w:tabs>
                <w:tab w:val="left" w:pos="540"/>
              </w:tabs>
              <w:jc w:val="both"/>
              <w:rPr>
                <w:lang w:eastAsia="en-US"/>
              </w:rPr>
            </w:pPr>
            <w:r w:rsidRPr="007E1AC4">
              <w:rPr>
                <w:b/>
                <w:bCs/>
                <w:lang w:eastAsia="en-US"/>
              </w:rPr>
              <w:lastRenderedPageBreak/>
              <w:t>Знать:</w:t>
            </w:r>
            <w:r>
              <w:rPr>
                <w:lang w:eastAsia="en-US"/>
              </w:rPr>
              <w:t xml:space="preserve"> </w:t>
            </w:r>
            <w:r w:rsidRPr="002308BB">
              <w:rPr>
                <w:bCs/>
                <w:color w:val="000000"/>
              </w:rPr>
              <w:t>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5C8478BC" w14:textId="77777777" w:rsidR="00C23D21" w:rsidRDefault="00C23D21" w:rsidP="00C23D21">
            <w:pPr>
              <w:tabs>
                <w:tab w:val="left" w:pos="540"/>
              </w:tabs>
              <w:jc w:val="both"/>
              <w:rPr>
                <w:bCs/>
                <w:color w:val="000000"/>
              </w:rPr>
            </w:pPr>
            <w:r w:rsidRPr="007E1AC4">
              <w:rPr>
                <w:b/>
                <w:bCs/>
                <w:lang w:eastAsia="en-US"/>
              </w:rPr>
              <w:lastRenderedPageBreak/>
              <w:t>Уметь:</w:t>
            </w:r>
            <w:r>
              <w:rPr>
                <w:lang w:eastAsia="en-US"/>
              </w:rPr>
              <w:t xml:space="preserve"> использовать </w:t>
            </w:r>
            <w:r w:rsidRPr="002308BB">
              <w:rPr>
                <w:bCs/>
                <w:color w:val="000000"/>
              </w:rPr>
              <w:t>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61189E22" w14:textId="77777777" w:rsidR="00C23D21" w:rsidRDefault="00C23D21" w:rsidP="00C23D21">
            <w:pPr>
              <w:tabs>
                <w:tab w:val="left" w:pos="540"/>
              </w:tabs>
              <w:jc w:val="both"/>
              <w:rPr>
                <w:bCs/>
                <w:color w:val="000000"/>
              </w:rPr>
            </w:pPr>
            <w:r w:rsidRPr="007E1AC4">
              <w:rPr>
                <w:b/>
                <w:color w:val="000000"/>
              </w:rPr>
              <w:t>Знать:</w:t>
            </w:r>
            <w:r>
              <w:rPr>
                <w:bCs/>
                <w:color w:val="000000"/>
              </w:rPr>
              <w:t xml:space="preserve"> особенности деловой переписки.</w:t>
            </w:r>
          </w:p>
          <w:p w14:paraId="08777664" w14:textId="155D5CE6" w:rsidR="00C23D21" w:rsidRDefault="00C23D21" w:rsidP="00C23D21">
            <w:pPr>
              <w:tabs>
                <w:tab w:val="left" w:pos="540"/>
              </w:tabs>
              <w:jc w:val="both"/>
              <w:rPr>
                <w:bCs/>
                <w:color w:val="000000"/>
              </w:rPr>
            </w:pPr>
            <w:r w:rsidRPr="007E1AC4">
              <w:rPr>
                <w:b/>
                <w:color w:val="000000"/>
              </w:rPr>
              <w:t>Уметь:</w:t>
            </w:r>
            <w:r>
              <w:rPr>
                <w:bCs/>
                <w:color w:val="000000"/>
              </w:rPr>
              <w:t xml:space="preserve"> вести деловую переписку.</w:t>
            </w:r>
          </w:p>
          <w:p w14:paraId="39C19815" w14:textId="2D9D6A18" w:rsidR="00D34AF6" w:rsidRDefault="00D34AF6" w:rsidP="00C23D21">
            <w:pPr>
              <w:tabs>
                <w:tab w:val="left" w:pos="540"/>
              </w:tabs>
              <w:jc w:val="both"/>
              <w:rPr>
                <w:bCs/>
                <w:color w:val="000000"/>
              </w:rPr>
            </w:pPr>
          </w:p>
          <w:p w14:paraId="0AFBED98" w14:textId="77777777" w:rsidR="00FF4CD1" w:rsidRDefault="00FF4CD1" w:rsidP="00C23D21">
            <w:pPr>
              <w:tabs>
                <w:tab w:val="left" w:pos="540"/>
              </w:tabs>
              <w:jc w:val="both"/>
              <w:rPr>
                <w:bCs/>
                <w:color w:val="000000"/>
              </w:rPr>
            </w:pPr>
          </w:p>
          <w:p w14:paraId="6A058D5A" w14:textId="77777777" w:rsidR="00C23D21" w:rsidRDefault="00C23D21" w:rsidP="00C23D21">
            <w:pPr>
              <w:tabs>
                <w:tab w:val="left" w:pos="540"/>
              </w:tabs>
              <w:jc w:val="both"/>
              <w:rPr>
                <w:bCs/>
                <w:color w:val="000000"/>
              </w:rPr>
            </w:pPr>
            <w:r w:rsidRPr="007E1AC4">
              <w:rPr>
                <w:b/>
                <w:color w:val="000000"/>
              </w:rPr>
              <w:t>Знать:</w:t>
            </w:r>
            <w:r>
              <w:rPr>
                <w:bCs/>
                <w:color w:val="000000"/>
              </w:rPr>
              <w:t xml:space="preserve"> особенности ведения деловых переговоров</w:t>
            </w:r>
          </w:p>
          <w:p w14:paraId="720CAA48" w14:textId="18CD05F4" w:rsidR="00C23D21" w:rsidRDefault="00C23D21" w:rsidP="00C23D21">
            <w:pPr>
              <w:tabs>
                <w:tab w:val="left" w:pos="540"/>
              </w:tabs>
              <w:jc w:val="both"/>
              <w:rPr>
                <w:bCs/>
                <w:color w:val="000000"/>
              </w:rPr>
            </w:pPr>
            <w:r w:rsidRPr="007E1AC4">
              <w:rPr>
                <w:b/>
                <w:color w:val="000000"/>
              </w:rPr>
              <w:t>Уметь:</w:t>
            </w:r>
            <w:r>
              <w:rPr>
                <w:bCs/>
                <w:color w:val="000000"/>
              </w:rPr>
              <w:t xml:space="preserve"> вести деловые переговоры</w:t>
            </w:r>
          </w:p>
          <w:p w14:paraId="0C6A2501" w14:textId="374CF971" w:rsidR="00FF4CD1" w:rsidRDefault="00FF4CD1" w:rsidP="00C23D21">
            <w:pPr>
              <w:tabs>
                <w:tab w:val="left" w:pos="540"/>
              </w:tabs>
              <w:jc w:val="both"/>
              <w:rPr>
                <w:bCs/>
                <w:color w:val="000000"/>
              </w:rPr>
            </w:pPr>
          </w:p>
          <w:p w14:paraId="1F0A3221" w14:textId="77777777" w:rsidR="00FF4CD1" w:rsidRDefault="00FF4CD1" w:rsidP="00C23D21">
            <w:pPr>
              <w:tabs>
                <w:tab w:val="left" w:pos="540"/>
              </w:tabs>
              <w:jc w:val="both"/>
              <w:rPr>
                <w:bCs/>
                <w:color w:val="000000"/>
              </w:rPr>
            </w:pPr>
          </w:p>
          <w:p w14:paraId="6AED7E45" w14:textId="77777777" w:rsidR="00C23D21" w:rsidRDefault="00C23D21" w:rsidP="00C23D21">
            <w:pPr>
              <w:tabs>
                <w:tab w:val="left" w:pos="540"/>
              </w:tabs>
              <w:jc w:val="both"/>
              <w:rPr>
                <w:bCs/>
                <w:color w:val="000000"/>
              </w:rPr>
            </w:pPr>
            <w:r w:rsidRPr="007E1AC4">
              <w:rPr>
                <w:b/>
                <w:color w:val="000000"/>
              </w:rPr>
              <w:t>Знать:</w:t>
            </w:r>
            <w:r>
              <w:rPr>
                <w:bCs/>
                <w:color w:val="000000"/>
              </w:rPr>
              <w:t xml:space="preserve"> </w:t>
            </w:r>
            <w:r w:rsidRPr="002308BB">
              <w:t xml:space="preserve">лексико-грамматические и стилистические ресурсы </w:t>
            </w:r>
            <w:r w:rsidRPr="002308BB">
              <w:rPr>
                <w:bCs/>
                <w:color w:val="000000"/>
              </w:rPr>
              <w:t>на государственном языке Российской Федерации</w:t>
            </w:r>
          </w:p>
          <w:p w14:paraId="398E2AD4" w14:textId="34120F7C" w:rsidR="00C23D21" w:rsidRDefault="00C23D21" w:rsidP="00C23D21">
            <w:pPr>
              <w:tabs>
                <w:tab w:val="left" w:pos="540"/>
              </w:tabs>
              <w:jc w:val="both"/>
              <w:rPr>
                <w:lang w:eastAsia="en-US"/>
              </w:rPr>
            </w:pPr>
            <w:r w:rsidRPr="007E1AC4">
              <w:rPr>
                <w:b/>
                <w:color w:val="000000"/>
              </w:rPr>
              <w:t>Уметь:</w:t>
            </w:r>
            <w:r>
              <w:rPr>
                <w:bCs/>
                <w:color w:val="000000"/>
              </w:rPr>
              <w:t xml:space="preserve"> использовать </w:t>
            </w:r>
            <w:r w:rsidRPr="002308BB">
              <w:t xml:space="preserve">лексико-грамматические и стилистические ресурсы </w:t>
            </w:r>
            <w:r w:rsidRPr="002308BB">
              <w:rPr>
                <w:bCs/>
                <w:color w:val="000000"/>
              </w:rPr>
              <w:t>на государственном языке Российской Федерации</w:t>
            </w:r>
            <w:r>
              <w:rPr>
                <w:bCs/>
                <w:color w:val="000000"/>
              </w:rPr>
              <w:t xml:space="preserve"> </w:t>
            </w:r>
            <w:r w:rsidRPr="002308BB">
              <w:t>в зависимости от решаемой коммуникативной, в том числе профессиональной, задачи.</w:t>
            </w:r>
          </w:p>
        </w:tc>
      </w:tr>
    </w:tbl>
    <w:p w14:paraId="563EAB9F" w14:textId="77777777" w:rsidR="00C23D21" w:rsidRDefault="00C23D21" w:rsidP="002F4B94">
      <w:pPr>
        <w:tabs>
          <w:tab w:val="left" w:pos="540"/>
        </w:tabs>
        <w:jc w:val="both"/>
        <w:rPr>
          <w:sz w:val="28"/>
          <w:szCs w:val="28"/>
        </w:rPr>
      </w:pPr>
    </w:p>
    <w:p w14:paraId="1EC5E11E" w14:textId="77777777" w:rsidR="00C23D21" w:rsidRDefault="00C23D21" w:rsidP="002F4B94">
      <w:pPr>
        <w:tabs>
          <w:tab w:val="left" w:pos="540"/>
        </w:tabs>
        <w:jc w:val="both"/>
        <w:rPr>
          <w:sz w:val="28"/>
          <w:szCs w:val="28"/>
        </w:rPr>
      </w:pPr>
    </w:p>
    <w:p w14:paraId="48FAB927" w14:textId="2C07868A" w:rsidR="00FB18DA" w:rsidRPr="00133138" w:rsidRDefault="00133138" w:rsidP="002F4B94">
      <w:pPr>
        <w:tabs>
          <w:tab w:val="left" w:pos="540"/>
        </w:tabs>
        <w:jc w:val="both"/>
        <w:rPr>
          <w:sz w:val="28"/>
          <w:szCs w:val="28"/>
        </w:rPr>
      </w:pPr>
      <w:r w:rsidRPr="00133138">
        <w:rPr>
          <w:sz w:val="28"/>
          <w:szCs w:val="28"/>
        </w:rPr>
        <w:t>Для ОП «Управление бизнесом», профилей «Менеджмент и управление бизнесом», «Управление продуктом»</w:t>
      </w:r>
    </w:p>
    <w:tbl>
      <w:tblPr>
        <w:tblW w:w="1056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88"/>
        <w:gridCol w:w="2482"/>
        <w:gridCol w:w="2835"/>
        <w:gridCol w:w="3755"/>
      </w:tblGrid>
      <w:tr w:rsidR="00FB18DA" w:rsidRPr="007E2F0F" w14:paraId="1256D545" w14:textId="77777777" w:rsidTr="00866C68">
        <w:tc>
          <w:tcPr>
            <w:tcW w:w="1488" w:type="dxa"/>
          </w:tcPr>
          <w:p w14:paraId="559DE9C7" w14:textId="77777777" w:rsidR="00FB18DA" w:rsidRPr="007E2F0F" w:rsidRDefault="00FB18DA" w:rsidP="008B0A6C">
            <w:pPr>
              <w:tabs>
                <w:tab w:val="left" w:pos="540"/>
              </w:tabs>
              <w:jc w:val="both"/>
              <w:rPr>
                <w:lang w:eastAsia="en-US"/>
              </w:rPr>
            </w:pPr>
            <w:bookmarkStart w:id="6" w:name="_Hlk24551406"/>
            <w:r w:rsidRPr="007E2F0F">
              <w:rPr>
                <w:lang w:eastAsia="en-US"/>
              </w:rPr>
              <w:t>Код компетенции</w:t>
            </w:r>
          </w:p>
        </w:tc>
        <w:tc>
          <w:tcPr>
            <w:tcW w:w="2482" w:type="dxa"/>
          </w:tcPr>
          <w:p w14:paraId="261E649E" w14:textId="77777777" w:rsidR="00FB18DA" w:rsidRPr="007E2F0F" w:rsidRDefault="00FB18DA" w:rsidP="008B0A6C">
            <w:pPr>
              <w:tabs>
                <w:tab w:val="left" w:pos="540"/>
              </w:tabs>
              <w:jc w:val="both"/>
              <w:rPr>
                <w:lang w:eastAsia="en-US"/>
              </w:rPr>
            </w:pPr>
            <w:r w:rsidRPr="007E2F0F">
              <w:rPr>
                <w:lang w:eastAsia="en-US"/>
              </w:rPr>
              <w:t>Наименование компетенции</w:t>
            </w:r>
          </w:p>
          <w:p w14:paraId="7706B565" w14:textId="77777777" w:rsidR="00FB18DA" w:rsidRPr="007E2F0F" w:rsidRDefault="00FB18DA" w:rsidP="008B0A6C">
            <w:pPr>
              <w:tabs>
                <w:tab w:val="left" w:pos="540"/>
              </w:tabs>
              <w:jc w:val="both"/>
              <w:rPr>
                <w:lang w:eastAsia="en-US"/>
              </w:rPr>
            </w:pPr>
          </w:p>
        </w:tc>
        <w:tc>
          <w:tcPr>
            <w:tcW w:w="2835" w:type="dxa"/>
          </w:tcPr>
          <w:p w14:paraId="5769E624" w14:textId="77777777" w:rsidR="00FB18DA" w:rsidRPr="007E2F0F" w:rsidRDefault="00FB18DA" w:rsidP="008B0A6C">
            <w:pPr>
              <w:tabs>
                <w:tab w:val="left" w:pos="540"/>
              </w:tabs>
              <w:jc w:val="both"/>
              <w:rPr>
                <w:lang w:eastAsia="en-US"/>
              </w:rPr>
            </w:pPr>
            <w:r w:rsidRPr="007E2F0F">
              <w:rPr>
                <w:lang w:eastAsia="en-US"/>
              </w:rPr>
              <w:t>Индикаторы достижения компетенции</w:t>
            </w:r>
          </w:p>
        </w:tc>
        <w:tc>
          <w:tcPr>
            <w:tcW w:w="3755" w:type="dxa"/>
          </w:tcPr>
          <w:p w14:paraId="14AED610" w14:textId="77777777" w:rsidR="00FB18DA" w:rsidRPr="007E2F0F" w:rsidRDefault="00FB18DA" w:rsidP="008B0A6C">
            <w:pPr>
              <w:tabs>
                <w:tab w:val="left" w:pos="540"/>
              </w:tabs>
              <w:jc w:val="both"/>
              <w:rPr>
                <w:lang w:eastAsia="en-US"/>
              </w:rPr>
            </w:pPr>
            <w:r>
              <w:rPr>
                <w:lang w:eastAsia="en-US"/>
              </w:rPr>
              <w:t>Результаты обучения (</w:t>
            </w:r>
            <w:r w:rsidRPr="007E2F0F">
              <w:rPr>
                <w:lang w:eastAsia="en-US"/>
              </w:rPr>
              <w:t>умения и знания), соотнесенные с компетенциями/индикаторами достижения компетенции</w:t>
            </w:r>
          </w:p>
        </w:tc>
      </w:tr>
      <w:tr w:rsidR="00FB18DA" w:rsidRPr="007E2F0F" w14:paraId="43379F3D" w14:textId="77777777" w:rsidTr="00866C68">
        <w:tc>
          <w:tcPr>
            <w:tcW w:w="1488" w:type="dxa"/>
          </w:tcPr>
          <w:p w14:paraId="2840670C" w14:textId="2DFCC621" w:rsidR="00FB18DA" w:rsidRPr="004E7751" w:rsidRDefault="004E7751" w:rsidP="008B0A6C">
            <w:pPr>
              <w:tabs>
                <w:tab w:val="left" w:pos="540"/>
              </w:tabs>
              <w:jc w:val="both"/>
              <w:rPr>
                <w:lang w:eastAsia="en-US"/>
              </w:rPr>
            </w:pPr>
            <w:r>
              <w:rPr>
                <w:lang w:eastAsia="en-US"/>
              </w:rPr>
              <w:t>ПКП-1</w:t>
            </w:r>
          </w:p>
        </w:tc>
        <w:tc>
          <w:tcPr>
            <w:tcW w:w="2482" w:type="dxa"/>
          </w:tcPr>
          <w:p w14:paraId="49BE0CED" w14:textId="22C68E67" w:rsidR="00FB18DA" w:rsidRPr="007E2F0F" w:rsidRDefault="007E1AC4" w:rsidP="008B0A6C">
            <w:pPr>
              <w:tabs>
                <w:tab w:val="left" w:pos="540"/>
              </w:tabs>
              <w:jc w:val="both"/>
              <w:rPr>
                <w:lang w:eastAsia="en-US"/>
              </w:rPr>
            </w:pPr>
            <w:r w:rsidRPr="00F73EAB">
              <w:t>Способность планировать, организовывать и контролировать командную работу, вести деловые переговоры и реагировать на изменения</w:t>
            </w:r>
          </w:p>
        </w:tc>
        <w:tc>
          <w:tcPr>
            <w:tcW w:w="2835" w:type="dxa"/>
          </w:tcPr>
          <w:p w14:paraId="03BA367F" w14:textId="77777777" w:rsidR="007E1AC4" w:rsidRDefault="007E1AC4" w:rsidP="006E5522">
            <w:pPr>
              <w:pStyle w:val="aff0"/>
              <w:numPr>
                <w:ilvl w:val="0"/>
                <w:numId w:val="10"/>
              </w:numPr>
              <w:spacing w:after="0" w:line="240" w:lineRule="auto"/>
              <w:ind w:left="47" w:hanging="47"/>
              <w:contextualSpacing/>
              <w:jc w:val="both"/>
              <w:rPr>
                <w:rFonts w:ascii="Times New Roman" w:hAnsi="Times New Roman"/>
                <w:sz w:val="24"/>
                <w:szCs w:val="24"/>
              </w:rPr>
            </w:pPr>
            <w:r w:rsidRPr="00F73EAB">
              <w:rPr>
                <w:rFonts w:ascii="Times New Roman" w:hAnsi="Times New Roman"/>
                <w:sz w:val="24"/>
                <w:szCs w:val="24"/>
              </w:rPr>
              <w:t>Демонстрирует владение методами планирования, организации и контроля командной работы.</w:t>
            </w:r>
          </w:p>
          <w:p w14:paraId="57DAC9E7" w14:textId="6313A0FA" w:rsidR="007E1AC4" w:rsidRDefault="007E1AC4" w:rsidP="00FF4CD1">
            <w:pPr>
              <w:pStyle w:val="aff0"/>
              <w:spacing w:after="0" w:line="240" w:lineRule="auto"/>
              <w:ind w:left="0"/>
              <w:contextualSpacing/>
              <w:jc w:val="both"/>
              <w:rPr>
                <w:rFonts w:ascii="Times New Roman" w:hAnsi="Times New Roman"/>
                <w:sz w:val="24"/>
                <w:szCs w:val="24"/>
              </w:rPr>
            </w:pPr>
          </w:p>
          <w:p w14:paraId="005E6338" w14:textId="77777777" w:rsidR="007E1AC4" w:rsidRPr="00F73EAB" w:rsidRDefault="007E1AC4" w:rsidP="007E1AC4">
            <w:pPr>
              <w:pStyle w:val="aff0"/>
              <w:spacing w:after="0" w:line="240" w:lineRule="auto"/>
              <w:ind w:left="47"/>
              <w:contextualSpacing/>
              <w:jc w:val="both"/>
              <w:rPr>
                <w:rFonts w:ascii="Times New Roman" w:hAnsi="Times New Roman"/>
                <w:sz w:val="24"/>
                <w:szCs w:val="24"/>
              </w:rPr>
            </w:pPr>
          </w:p>
          <w:p w14:paraId="3CD4DCAA" w14:textId="451DA449" w:rsidR="00FB18DA" w:rsidRPr="007E2F0F" w:rsidRDefault="00FF4CD1" w:rsidP="00FF4CD1">
            <w:pPr>
              <w:ind w:hanging="47"/>
              <w:jc w:val="both"/>
            </w:pPr>
            <w:r>
              <w:t>2. </w:t>
            </w:r>
            <w:r w:rsidR="007E1AC4" w:rsidRPr="00F73EAB">
              <w:t xml:space="preserve">Применяет современные отечественные и зарубежные переговорные </w:t>
            </w:r>
            <w:r w:rsidR="007E1AC4" w:rsidRPr="00F73EAB">
              <w:lastRenderedPageBreak/>
              <w:t>технологии в ходе деловых коммуникаций.</w:t>
            </w:r>
          </w:p>
        </w:tc>
        <w:tc>
          <w:tcPr>
            <w:tcW w:w="3755" w:type="dxa"/>
          </w:tcPr>
          <w:p w14:paraId="074D5EBB" w14:textId="77777777" w:rsidR="00FB18DA" w:rsidRDefault="007E1AC4" w:rsidP="008B0A6C">
            <w:pPr>
              <w:jc w:val="both"/>
              <w:rPr>
                <w:lang w:eastAsia="en-US"/>
              </w:rPr>
            </w:pPr>
            <w:r w:rsidRPr="007E1AC4">
              <w:rPr>
                <w:b/>
                <w:bCs/>
                <w:lang w:eastAsia="en-US"/>
              </w:rPr>
              <w:lastRenderedPageBreak/>
              <w:t>Знать:</w:t>
            </w:r>
            <w:r>
              <w:rPr>
                <w:lang w:eastAsia="en-US"/>
              </w:rPr>
              <w:t xml:space="preserve"> методы планирования, организации и контроля командной работы</w:t>
            </w:r>
          </w:p>
          <w:p w14:paraId="6AE24F68" w14:textId="77777777" w:rsidR="007E1AC4" w:rsidRDefault="007E1AC4" w:rsidP="008B0A6C">
            <w:pPr>
              <w:jc w:val="both"/>
            </w:pPr>
            <w:r w:rsidRPr="007E1AC4">
              <w:rPr>
                <w:b/>
                <w:bCs/>
                <w:lang w:eastAsia="en-US"/>
              </w:rPr>
              <w:t>Уметь:</w:t>
            </w:r>
            <w:r>
              <w:rPr>
                <w:lang w:eastAsia="en-US"/>
              </w:rPr>
              <w:t xml:space="preserve"> демонстрировать </w:t>
            </w:r>
            <w:r w:rsidRPr="00F73EAB">
              <w:t>владение методами планирования, организации и контроля командной работы.</w:t>
            </w:r>
          </w:p>
          <w:p w14:paraId="2A9A982A" w14:textId="77777777" w:rsidR="007E1AC4" w:rsidRDefault="007E1AC4" w:rsidP="008B0A6C">
            <w:pPr>
              <w:jc w:val="both"/>
            </w:pPr>
            <w:r w:rsidRPr="007E1AC4">
              <w:rPr>
                <w:b/>
                <w:bCs/>
              </w:rPr>
              <w:t>Знать:</w:t>
            </w:r>
            <w:r>
              <w:t xml:space="preserve"> </w:t>
            </w:r>
            <w:r w:rsidRPr="00F73EAB">
              <w:t>современные отечественные и зарубежные переговорные технологии в ходе деловых коммуникаций.</w:t>
            </w:r>
          </w:p>
          <w:p w14:paraId="4225E7BA" w14:textId="4754048D" w:rsidR="007E1AC4" w:rsidRPr="007E2F0F" w:rsidRDefault="007E1AC4" w:rsidP="008B0A6C">
            <w:pPr>
              <w:jc w:val="both"/>
              <w:rPr>
                <w:lang w:eastAsia="en-US"/>
              </w:rPr>
            </w:pPr>
            <w:r w:rsidRPr="007E1AC4">
              <w:rPr>
                <w:b/>
                <w:bCs/>
              </w:rPr>
              <w:t>Уметь:</w:t>
            </w:r>
            <w:r>
              <w:t xml:space="preserve"> применять </w:t>
            </w:r>
            <w:r w:rsidRPr="00F73EAB">
              <w:t xml:space="preserve">современные </w:t>
            </w:r>
            <w:r w:rsidRPr="00F73EAB">
              <w:lastRenderedPageBreak/>
              <w:t>отечественные и зарубежные переговорные технологии в ходе деловых коммуникаций.</w:t>
            </w:r>
          </w:p>
        </w:tc>
      </w:tr>
      <w:tr w:rsidR="00FB18DA" w:rsidRPr="007E2F0F" w14:paraId="66D10F88" w14:textId="77777777" w:rsidTr="00866C68">
        <w:tc>
          <w:tcPr>
            <w:tcW w:w="1488" w:type="dxa"/>
          </w:tcPr>
          <w:p w14:paraId="47E4CABD" w14:textId="073A1966" w:rsidR="00FB18DA" w:rsidRPr="007E2F0F" w:rsidRDefault="00FB18DA" w:rsidP="008B0A6C">
            <w:pPr>
              <w:tabs>
                <w:tab w:val="left" w:pos="540"/>
              </w:tabs>
              <w:jc w:val="both"/>
              <w:rPr>
                <w:lang w:eastAsia="en-US"/>
              </w:rPr>
            </w:pPr>
            <w:r>
              <w:rPr>
                <w:lang w:eastAsia="en-US"/>
              </w:rPr>
              <w:lastRenderedPageBreak/>
              <w:t>УК-</w:t>
            </w:r>
            <w:r w:rsidR="004E7751">
              <w:rPr>
                <w:lang w:eastAsia="en-US"/>
              </w:rPr>
              <w:t>2</w:t>
            </w:r>
          </w:p>
        </w:tc>
        <w:tc>
          <w:tcPr>
            <w:tcW w:w="2482" w:type="dxa"/>
          </w:tcPr>
          <w:p w14:paraId="2F429DDC" w14:textId="209323D4" w:rsidR="00FB18DA" w:rsidRPr="007E1AC4" w:rsidRDefault="00D34AF6" w:rsidP="007E1AC4">
            <w:pPr>
              <w:pStyle w:val="ConsPlusNormal"/>
              <w:widowControl/>
              <w:ind w:firstLine="0"/>
              <w:jc w:val="both"/>
              <w:rPr>
                <w:rFonts w:ascii="Times New Roman" w:hAnsi="Times New Roman" w:cs="Times New Roman"/>
                <w:sz w:val="24"/>
                <w:szCs w:val="24"/>
              </w:rPr>
            </w:pPr>
            <w:r w:rsidRPr="00D34AF6">
              <w:rPr>
                <w:rFonts w:ascii="Times New Roman" w:eastAsia="Calibri" w:hAnsi="Times New Roman" w:cs="Times New Roman"/>
                <w:sz w:val="24"/>
                <w:szCs w:val="24"/>
                <w:lang w:eastAsia="en-US"/>
              </w:rPr>
              <w:t>Способность применять нормы государственного языка Российской Федерации в устной и письменной речи в процессе личной и профессиональной коммуникаций</w:t>
            </w:r>
          </w:p>
        </w:tc>
        <w:tc>
          <w:tcPr>
            <w:tcW w:w="2835" w:type="dxa"/>
          </w:tcPr>
          <w:p w14:paraId="079D9B70" w14:textId="5AED154B" w:rsidR="00D34AF6" w:rsidRDefault="00D34AF6" w:rsidP="00D34AF6">
            <w:pPr>
              <w:rPr>
                <w:rFonts w:eastAsia="Calibri"/>
                <w:bCs/>
                <w:color w:val="000000"/>
                <w:lang w:eastAsia="en-US"/>
              </w:rPr>
            </w:pPr>
            <w:r w:rsidRPr="00D34AF6">
              <w:rPr>
                <w:rFonts w:eastAsia="Calibri"/>
                <w:color w:val="000000"/>
                <w:lang w:eastAsia="en-US"/>
              </w:rPr>
              <w:t>1.</w:t>
            </w:r>
            <w:r w:rsidRPr="00D34AF6">
              <w:rPr>
                <w:rFonts w:eastAsia="Calibri"/>
                <w:bCs/>
                <w:color w:val="000000"/>
                <w:lang w:eastAsia="en-US"/>
              </w:rPr>
              <w:t>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5456C5B9" w14:textId="79C652BA" w:rsidR="00FF4CD1" w:rsidRDefault="00FF4CD1" w:rsidP="00D34AF6">
            <w:pPr>
              <w:rPr>
                <w:rFonts w:eastAsia="Calibri"/>
                <w:bCs/>
                <w:color w:val="000000"/>
                <w:lang w:eastAsia="en-US"/>
              </w:rPr>
            </w:pPr>
          </w:p>
          <w:p w14:paraId="48609518" w14:textId="1FAEE904" w:rsidR="00FF4CD1" w:rsidRDefault="00FF4CD1" w:rsidP="00D34AF6">
            <w:pPr>
              <w:rPr>
                <w:rFonts w:eastAsia="Calibri"/>
                <w:bCs/>
                <w:color w:val="000000"/>
                <w:lang w:eastAsia="en-US"/>
              </w:rPr>
            </w:pPr>
          </w:p>
          <w:p w14:paraId="142DFFCB" w14:textId="57931172" w:rsidR="00FF4CD1" w:rsidRDefault="00FF4CD1" w:rsidP="00D34AF6">
            <w:pPr>
              <w:rPr>
                <w:rFonts w:eastAsia="Calibri"/>
                <w:bCs/>
                <w:color w:val="000000"/>
                <w:lang w:eastAsia="en-US"/>
              </w:rPr>
            </w:pPr>
          </w:p>
          <w:p w14:paraId="40112146" w14:textId="4602FA23" w:rsidR="00FF4CD1" w:rsidRDefault="00FF4CD1" w:rsidP="00D34AF6">
            <w:pPr>
              <w:rPr>
                <w:rFonts w:eastAsia="Calibri"/>
                <w:bCs/>
                <w:color w:val="000000"/>
                <w:lang w:eastAsia="en-US"/>
              </w:rPr>
            </w:pPr>
          </w:p>
          <w:p w14:paraId="48CE3852" w14:textId="17BD1922" w:rsidR="00FF4CD1" w:rsidRPr="00D34AF6" w:rsidRDefault="00FF4CD1" w:rsidP="00D34AF6">
            <w:pPr>
              <w:rPr>
                <w:rFonts w:eastAsia="Calibri"/>
                <w:bCs/>
                <w:color w:val="000000"/>
                <w:lang w:eastAsia="en-US"/>
              </w:rPr>
            </w:pPr>
          </w:p>
          <w:p w14:paraId="4460D2F5" w14:textId="320A4241" w:rsidR="00D34AF6" w:rsidRDefault="00D34AF6" w:rsidP="00D34AF6">
            <w:pPr>
              <w:rPr>
                <w:rFonts w:eastAsia="Calibri"/>
                <w:color w:val="000000"/>
                <w:lang w:eastAsia="en-US"/>
              </w:rPr>
            </w:pPr>
            <w:r w:rsidRPr="00D34AF6">
              <w:rPr>
                <w:rFonts w:eastAsia="Calibri"/>
                <w:color w:val="000000"/>
                <w:lang w:eastAsia="en-US"/>
              </w:rPr>
              <w:t xml:space="preserve">2.Ведет деловую переписку, учитывая   особенности официально- делового стиля и речевого этикета. </w:t>
            </w:r>
          </w:p>
          <w:p w14:paraId="4E9C7AF9" w14:textId="77777777" w:rsidR="00FF4CD1" w:rsidRPr="00D34AF6" w:rsidRDefault="00FF4CD1" w:rsidP="00D34AF6">
            <w:pPr>
              <w:rPr>
                <w:rFonts w:eastAsia="Calibri"/>
                <w:color w:val="000000"/>
                <w:lang w:eastAsia="en-US"/>
              </w:rPr>
            </w:pPr>
          </w:p>
          <w:p w14:paraId="5189CE7B" w14:textId="79C41736" w:rsidR="00D34AF6" w:rsidRDefault="00D34AF6" w:rsidP="00D34AF6">
            <w:pPr>
              <w:rPr>
                <w:rFonts w:eastAsia="Calibri"/>
                <w:bCs/>
                <w:color w:val="000000"/>
                <w:lang w:eastAsia="en-US"/>
              </w:rPr>
            </w:pPr>
            <w:r w:rsidRPr="00D34AF6">
              <w:rPr>
                <w:rFonts w:eastAsia="Calibri"/>
                <w:color w:val="000000"/>
                <w:lang w:eastAsia="en-US"/>
              </w:rPr>
              <w:t xml:space="preserve">3.Ведет деловые переговоры на </w:t>
            </w:r>
            <w:r w:rsidRPr="00D34AF6">
              <w:rPr>
                <w:rFonts w:eastAsia="Calibri"/>
                <w:bCs/>
                <w:color w:val="000000"/>
                <w:lang w:eastAsia="en-US"/>
              </w:rPr>
              <w:t>государственном языке Российской Федерации.</w:t>
            </w:r>
          </w:p>
          <w:p w14:paraId="78DFE610" w14:textId="1DD1A712" w:rsidR="00FF4CD1" w:rsidRPr="00D34AF6" w:rsidRDefault="00FF4CD1" w:rsidP="00D34AF6">
            <w:pPr>
              <w:rPr>
                <w:rFonts w:eastAsia="Calibri"/>
                <w:bCs/>
                <w:color w:val="000000"/>
                <w:lang w:eastAsia="en-US"/>
              </w:rPr>
            </w:pPr>
          </w:p>
          <w:p w14:paraId="50A4AC82" w14:textId="2EC3177B" w:rsidR="00FB18DA" w:rsidRPr="007E2F0F" w:rsidRDefault="00D34AF6" w:rsidP="00D34AF6">
            <w:pPr>
              <w:tabs>
                <w:tab w:val="left" w:pos="540"/>
              </w:tabs>
              <w:jc w:val="both"/>
              <w:rPr>
                <w:lang w:eastAsia="en-US"/>
              </w:rPr>
            </w:pPr>
            <w:r w:rsidRPr="00D34AF6">
              <w:rPr>
                <w:rFonts w:eastAsia="Calibri"/>
                <w:lang w:eastAsia="en-US"/>
              </w:rPr>
              <w:t xml:space="preserve">4. Использует лексико - грамматические и стилистические ресурсы </w:t>
            </w:r>
            <w:r w:rsidRPr="00D34AF6">
              <w:rPr>
                <w:rFonts w:eastAsia="Calibri"/>
                <w:bCs/>
                <w:color w:val="000000"/>
                <w:lang w:eastAsia="en-US"/>
              </w:rPr>
              <w:t>на государственном языке</w:t>
            </w:r>
            <w:r w:rsidR="007E1AC4" w:rsidRPr="002308BB">
              <w:t>.</w:t>
            </w:r>
          </w:p>
        </w:tc>
        <w:tc>
          <w:tcPr>
            <w:tcW w:w="3755" w:type="dxa"/>
          </w:tcPr>
          <w:p w14:paraId="7FE9B62B" w14:textId="3582E9E8" w:rsidR="00FB18DA" w:rsidRDefault="007E1AC4" w:rsidP="008B0A6C">
            <w:pPr>
              <w:tabs>
                <w:tab w:val="left" w:pos="540"/>
              </w:tabs>
              <w:jc w:val="both"/>
              <w:rPr>
                <w:lang w:eastAsia="en-US"/>
              </w:rPr>
            </w:pPr>
            <w:r w:rsidRPr="007E1AC4">
              <w:rPr>
                <w:b/>
                <w:bCs/>
                <w:lang w:eastAsia="en-US"/>
              </w:rPr>
              <w:t>Знать:</w:t>
            </w:r>
            <w:r>
              <w:rPr>
                <w:lang w:eastAsia="en-US"/>
              </w:rPr>
              <w:t xml:space="preserve"> </w:t>
            </w:r>
            <w:r w:rsidRPr="002308BB">
              <w:rPr>
                <w:bCs/>
                <w:color w:val="000000"/>
              </w:rPr>
              <w:t>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67552684" w14:textId="77777777" w:rsidR="007E1AC4" w:rsidRDefault="007E1AC4" w:rsidP="008B0A6C">
            <w:pPr>
              <w:tabs>
                <w:tab w:val="left" w:pos="540"/>
              </w:tabs>
              <w:jc w:val="both"/>
              <w:rPr>
                <w:bCs/>
                <w:color w:val="000000"/>
              </w:rPr>
            </w:pPr>
            <w:r w:rsidRPr="007E1AC4">
              <w:rPr>
                <w:b/>
                <w:bCs/>
                <w:lang w:eastAsia="en-US"/>
              </w:rPr>
              <w:t>Уметь:</w:t>
            </w:r>
            <w:r>
              <w:rPr>
                <w:lang w:eastAsia="en-US"/>
              </w:rPr>
              <w:t xml:space="preserve"> использовать </w:t>
            </w:r>
            <w:r w:rsidRPr="002308BB">
              <w:rPr>
                <w:bCs/>
                <w:color w:val="000000"/>
              </w:rPr>
              <w:t>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03580B45" w14:textId="136F489C" w:rsidR="007E1AC4" w:rsidRDefault="007E1AC4" w:rsidP="008B0A6C">
            <w:pPr>
              <w:tabs>
                <w:tab w:val="left" w:pos="540"/>
              </w:tabs>
              <w:jc w:val="both"/>
              <w:rPr>
                <w:bCs/>
                <w:color w:val="000000"/>
              </w:rPr>
            </w:pPr>
            <w:r w:rsidRPr="007E1AC4">
              <w:rPr>
                <w:b/>
                <w:color w:val="000000"/>
              </w:rPr>
              <w:t>Знать:</w:t>
            </w:r>
            <w:r>
              <w:rPr>
                <w:bCs/>
                <w:color w:val="000000"/>
              </w:rPr>
              <w:t xml:space="preserve"> особенности деловой переписки.</w:t>
            </w:r>
          </w:p>
          <w:p w14:paraId="65736586" w14:textId="7A64BBD0" w:rsidR="007E1AC4" w:rsidRDefault="007E1AC4" w:rsidP="008B0A6C">
            <w:pPr>
              <w:tabs>
                <w:tab w:val="left" w:pos="540"/>
              </w:tabs>
              <w:jc w:val="both"/>
              <w:rPr>
                <w:bCs/>
                <w:color w:val="000000"/>
              </w:rPr>
            </w:pPr>
            <w:r w:rsidRPr="007E1AC4">
              <w:rPr>
                <w:b/>
                <w:color w:val="000000"/>
              </w:rPr>
              <w:t>Уметь:</w:t>
            </w:r>
            <w:r>
              <w:rPr>
                <w:bCs/>
                <w:color w:val="000000"/>
              </w:rPr>
              <w:t xml:space="preserve"> вести деловую переписку.</w:t>
            </w:r>
          </w:p>
          <w:p w14:paraId="05860BEF" w14:textId="77777777" w:rsidR="00FF4CD1" w:rsidRDefault="00FF4CD1" w:rsidP="008B0A6C">
            <w:pPr>
              <w:tabs>
                <w:tab w:val="left" w:pos="540"/>
              </w:tabs>
              <w:jc w:val="both"/>
              <w:rPr>
                <w:bCs/>
                <w:color w:val="000000"/>
              </w:rPr>
            </w:pPr>
          </w:p>
          <w:p w14:paraId="3BF75479" w14:textId="4A29F6F8" w:rsidR="007E1AC4" w:rsidRDefault="007E1AC4" w:rsidP="008B0A6C">
            <w:pPr>
              <w:tabs>
                <w:tab w:val="left" w:pos="540"/>
              </w:tabs>
              <w:jc w:val="both"/>
              <w:rPr>
                <w:bCs/>
                <w:color w:val="000000"/>
              </w:rPr>
            </w:pPr>
            <w:r w:rsidRPr="007E1AC4">
              <w:rPr>
                <w:b/>
                <w:color w:val="000000"/>
              </w:rPr>
              <w:t>Знать:</w:t>
            </w:r>
            <w:r>
              <w:rPr>
                <w:bCs/>
                <w:color w:val="000000"/>
              </w:rPr>
              <w:t xml:space="preserve"> особенности ведения деловых переговоров</w:t>
            </w:r>
          </w:p>
          <w:p w14:paraId="40923187" w14:textId="07A89262" w:rsidR="007E1AC4" w:rsidRDefault="007E1AC4" w:rsidP="008B0A6C">
            <w:pPr>
              <w:tabs>
                <w:tab w:val="left" w:pos="540"/>
              </w:tabs>
              <w:jc w:val="both"/>
              <w:rPr>
                <w:bCs/>
                <w:color w:val="000000"/>
              </w:rPr>
            </w:pPr>
            <w:r w:rsidRPr="007E1AC4">
              <w:rPr>
                <w:b/>
                <w:color w:val="000000"/>
              </w:rPr>
              <w:t>Уметь:</w:t>
            </w:r>
            <w:r>
              <w:rPr>
                <w:bCs/>
                <w:color w:val="000000"/>
              </w:rPr>
              <w:t xml:space="preserve"> вести деловые переговоры</w:t>
            </w:r>
          </w:p>
          <w:p w14:paraId="69047F48" w14:textId="1CD722DA" w:rsidR="00FF4CD1" w:rsidRDefault="00FF4CD1" w:rsidP="008B0A6C">
            <w:pPr>
              <w:tabs>
                <w:tab w:val="left" w:pos="540"/>
              </w:tabs>
              <w:jc w:val="both"/>
              <w:rPr>
                <w:bCs/>
                <w:color w:val="000000"/>
              </w:rPr>
            </w:pPr>
          </w:p>
          <w:p w14:paraId="0460C124" w14:textId="77777777" w:rsidR="00FF4CD1" w:rsidRDefault="00FF4CD1" w:rsidP="008B0A6C">
            <w:pPr>
              <w:tabs>
                <w:tab w:val="left" w:pos="540"/>
              </w:tabs>
              <w:jc w:val="both"/>
              <w:rPr>
                <w:bCs/>
                <w:color w:val="000000"/>
              </w:rPr>
            </w:pPr>
          </w:p>
          <w:p w14:paraId="6A6172F1" w14:textId="28E87B4B" w:rsidR="007E1AC4" w:rsidRDefault="007E1AC4" w:rsidP="008B0A6C">
            <w:pPr>
              <w:tabs>
                <w:tab w:val="left" w:pos="540"/>
              </w:tabs>
              <w:jc w:val="both"/>
              <w:rPr>
                <w:bCs/>
                <w:color w:val="000000"/>
              </w:rPr>
            </w:pPr>
            <w:r w:rsidRPr="007E1AC4">
              <w:rPr>
                <w:b/>
                <w:color w:val="000000"/>
              </w:rPr>
              <w:t>Знать:</w:t>
            </w:r>
            <w:r>
              <w:rPr>
                <w:bCs/>
                <w:color w:val="000000"/>
              </w:rPr>
              <w:t xml:space="preserve"> </w:t>
            </w:r>
            <w:r w:rsidRPr="002308BB">
              <w:t xml:space="preserve">лексико-грамматические и стилистические ресурсы </w:t>
            </w:r>
            <w:r w:rsidRPr="002308BB">
              <w:rPr>
                <w:bCs/>
                <w:color w:val="000000"/>
              </w:rPr>
              <w:t>на государственном языке Российской Федерации</w:t>
            </w:r>
          </w:p>
          <w:p w14:paraId="415EA447" w14:textId="0CB44FC7" w:rsidR="007E1AC4" w:rsidRPr="007E2F0F" w:rsidRDefault="007E1AC4" w:rsidP="008B0A6C">
            <w:pPr>
              <w:tabs>
                <w:tab w:val="left" w:pos="540"/>
              </w:tabs>
              <w:jc w:val="both"/>
              <w:rPr>
                <w:lang w:eastAsia="en-US"/>
              </w:rPr>
            </w:pPr>
            <w:r w:rsidRPr="007E1AC4">
              <w:rPr>
                <w:b/>
                <w:color w:val="000000"/>
              </w:rPr>
              <w:t>Уметь:</w:t>
            </w:r>
            <w:r>
              <w:rPr>
                <w:bCs/>
                <w:color w:val="000000"/>
              </w:rPr>
              <w:t xml:space="preserve"> использовать </w:t>
            </w:r>
            <w:r w:rsidRPr="002308BB">
              <w:t xml:space="preserve">лексико-грамматические и стилистические ресурсы </w:t>
            </w:r>
            <w:r w:rsidRPr="002308BB">
              <w:rPr>
                <w:bCs/>
                <w:color w:val="000000"/>
              </w:rPr>
              <w:t>на государственном языке Российской Федерации</w:t>
            </w:r>
            <w:r>
              <w:rPr>
                <w:bCs/>
                <w:color w:val="000000"/>
              </w:rPr>
              <w:t xml:space="preserve"> </w:t>
            </w:r>
            <w:r w:rsidRPr="002308BB">
              <w:t>в зависимости от решаемой коммуникативной, в том числе профессиональной, задачи.</w:t>
            </w:r>
          </w:p>
        </w:tc>
      </w:tr>
      <w:bookmarkEnd w:id="6"/>
    </w:tbl>
    <w:p w14:paraId="7D4DC924" w14:textId="77777777" w:rsidR="00FB18DA" w:rsidRPr="007E2F0F" w:rsidRDefault="00FB18DA" w:rsidP="002F4B94">
      <w:pPr>
        <w:spacing w:line="360" w:lineRule="auto"/>
        <w:rPr>
          <w:b/>
          <w:bCs/>
          <w:sz w:val="28"/>
          <w:szCs w:val="28"/>
        </w:rPr>
      </w:pPr>
    </w:p>
    <w:p w14:paraId="2C2A6A22" w14:textId="46C58E47" w:rsidR="00FB18DA" w:rsidRDefault="008F486B" w:rsidP="00E50FB0">
      <w:pPr>
        <w:jc w:val="both"/>
        <w:rPr>
          <w:sz w:val="28"/>
          <w:szCs w:val="28"/>
        </w:rPr>
      </w:pPr>
      <w:r w:rsidRPr="008F486B">
        <w:rPr>
          <w:sz w:val="28"/>
          <w:szCs w:val="28"/>
        </w:rPr>
        <w:t>Для ОП «Финансовый менеджмент», профиль «Финансовый менеджмент»</w:t>
      </w:r>
    </w:p>
    <w:tbl>
      <w:tblPr>
        <w:tblW w:w="1056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19"/>
        <w:gridCol w:w="2551"/>
        <w:gridCol w:w="2835"/>
        <w:gridCol w:w="3755"/>
      </w:tblGrid>
      <w:tr w:rsidR="008F486B" w:rsidRPr="007E2F0F" w14:paraId="50837F15" w14:textId="77777777" w:rsidTr="00935E6A">
        <w:tc>
          <w:tcPr>
            <w:tcW w:w="1419" w:type="dxa"/>
          </w:tcPr>
          <w:p w14:paraId="00B8916A" w14:textId="77777777" w:rsidR="008F486B" w:rsidRPr="007E2F0F" w:rsidRDefault="008F486B" w:rsidP="001C6CEF">
            <w:pPr>
              <w:tabs>
                <w:tab w:val="left" w:pos="540"/>
              </w:tabs>
              <w:jc w:val="both"/>
              <w:rPr>
                <w:lang w:eastAsia="en-US"/>
              </w:rPr>
            </w:pPr>
            <w:r w:rsidRPr="007E2F0F">
              <w:rPr>
                <w:lang w:eastAsia="en-US"/>
              </w:rPr>
              <w:t>Код компетенции</w:t>
            </w:r>
          </w:p>
        </w:tc>
        <w:tc>
          <w:tcPr>
            <w:tcW w:w="2551" w:type="dxa"/>
          </w:tcPr>
          <w:p w14:paraId="43AF447B" w14:textId="77777777" w:rsidR="008F486B" w:rsidRPr="007E2F0F" w:rsidRDefault="008F486B" w:rsidP="001C6CEF">
            <w:pPr>
              <w:tabs>
                <w:tab w:val="left" w:pos="540"/>
              </w:tabs>
              <w:jc w:val="both"/>
              <w:rPr>
                <w:lang w:eastAsia="en-US"/>
              </w:rPr>
            </w:pPr>
            <w:r w:rsidRPr="007E2F0F">
              <w:rPr>
                <w:lang w:eastAsia="en-US"/>
              </w:rPr>
              <w:t>Наименование компетенции</w:t>
            </w:r>
          </w:p>
          <w:p w14:paraId="35E30CA2" w14:textId="77777777" w:rsidR="008F486B" w:rsidRPr="007E2F0F" w:rsidRDefault="008F486B" w:rsidP="001C6CEF">
            <w:pPr>
              <w:tabs>
                <w:tab w:val="left" w:pos="540"/>
              </w:tabs>
              <w:jc w:val="both"/>
              <w:rPr>
                <w:lang w:eastAsia="en-US"/>
              </w:rPr>
            </w:pPr>
          </w:p>
        </w:tc>
        <w:tc>
          <w:tcPr>
            <w:tcW w:w="2835" w:type="dxa"/>
          </w:tcPr>
          <w:p w14:paraId="62688202" w14:textId="77777777" w:rsidR="008F486B" w:rsidRPr="007E2F0F" w:rsidRDefault="008F486B" w:rsidP="001C6CEF">
            <w:pPr>
              <w:tabs>
                <w:tab w:val="left" w:pos="540"/>
              </w:tabs>
              <w:jc w:val="both"/>
              <w:rPr>
                <w:lang w:eastAsia="en-US"/>
              </w:rPr>
            </w:pPr>
            <w:r w:rsidRPr="007E2F0F">
              <w:rPr>
                <w:lang w:eastAsia="en-US"/>
              </w:rPr>
              <w:t>Индикаторы достижения компетенции</w:t>
            </w:r>
          </w:p>
        </w:tc>
        <w:tc>
          <w:tcPr>
            <w:tcW w:w="3755" w:type="dxa"/>
          </w:tcPr>
          <w:p w14:paraId="5E507ACA" w14:textId="77777777" w:rsidR="008F486B" w:rsidRPr="007E2F0F" w:rsidRDefault="008F486B" w:rsidP="001C6CEF">
            <w:pPr>
              <w:tabs>
                <w:tab w:val="left" w:pos="540"/>
              </w:tabs>
              <w:jc w:val="both"/>
              <w:rPr>
                <w:lang w:eastAsia="en-US"/>
              </w:rPr>
            </w:pPr>
            <w:r>
              <w:rPr>
                <w:lang w:eastAsia="en-US"/>
              </w:rPr>
              <w:t>Результаты обучения (</w:t>
            </w:r>
            <w:r w:rsidRPr="007E2F0F">
              <w:rPr>
                <w:lang w:eastAsia="en-US"/>
              </w:rPr>
              <w:t>умения и знания), соотнесенные с компетенциями/индикаторами достижения компетенции</w:t>
            </w:r>
          </w:p>
        </w:tc>
      </w:tr>
      <w:tr w:rsidR="00901ADA" w:rsidRPr="007E2F0F" w14:paraId="5E539E0E" w14:textId="77777777" w:rsidTr="00935E6A">
        <w:tc>
          <w:tcPr>
            <w:tcW w:w="1419" w:type="dxa"/>
          </w:tcPr>
          <w:p w14:paraId="4BC96B0B" w14:textId="33DB61EE" w:rsidR="00901ADA" w:rsidRPr="007E2F0F" w:rsidRDefault="007B7710" w:rsidP="001C6CEF">
            <w:pPr>
              <w:tabs>
                <w:tab w:val="left" w:pos="540"/>
              </w:tabs>
              <w:jc w:val="both"/>
              <w:rPr>
                <w:lang w:eastAsia="en-US"/>
              </w:rPr>
            </w:pPr>
            <w:r>
              <w:rPr>
                <w:lang w:eastAsia="en-US"/>
              </w:rPr>
              <w:t>ПКП-3</w:t>
            </w:r>
          </w:p>
        </w:tc>
        <w:tc>
          <w:tcPr>
            <w:tcW w:w="2551" w:type="dxa"/>
          </w:tcPr>
          <w:p w14:paraId="091C5612" w14:textId="24EAC392" w:rsidR="00901ADA" w:rsidRPr="007E2F0F" w:rsidRDefault="00746E88" w:rsidP="001C6CEF">
            <w:pPr>
              <w:tabs>
                <w:tab w:val="left" w:pos="540"/>
              </w:tabs>
              <w:jc w:val="both"/>
              <w:rPr>
                <w:lang w:eastAsia="en-US"/>
              </w:rPr>
            </w:pPr>
            <w:r>
              <w:t xml:space="preserve">Способность разрабатывать финансовую стратегию </w:t>
            </w:r>
            <w:r>
              <w:lastRenderedPageBreak/>
              <w:t>организации, долгосрочную и краткосрочную финансовую политику, а также принимать эффективные управленческие решения, обеспечивающие достижение стоящих перед орга</w:t>
            </w:r>
            <w:r w:rsidR="00D34AF6">
              <w:t>н</w:t>
            </w:r>
            <w:r>
              <w:t>изацией целей</w:t>
            </w:r>
          </w:p>
        </w:tc>
        <w:tc>
          <w:tcPr>
            <w:tcW w:w="2835" w:type="dxa"/>
          </w:tcPr>
          <w:p w14:paraId="0FAAED66" w14:textId="77777777" w:rsidR="00901ADA" w:rsidRDefault="00746E88" w:rsidP="001C6CEF">
            <w:pPr>
              <w:tabs>
                <w:tab w:val="left" w:pos="540"/>
              </w:tabs>
              <w:jc w:val="both"/>
              <w:rPr>
                <w:lang w:eastAsia="en-US"/>
              </w:rPr>
            </w:pPr>
            <w:r>
              <w:rPr>
                <w:lang w:eastAsia="en-US"/>
              </w:rPr>
              <w:lastRenderedPageBreak/>
              <w:t>1. Обладает навыками разработки финансовой стратегии и политики.</w:t>
            </w:r>
          </w:p>
          <w:p w14:paraId="7C4D4442" w14:textId="77777777" w:rsidR="005E4E15" w:rsidRDefault="005E4E15" w:rsidP="001C6CEF">
            <w:pPr>
              <w:tabs>
                <w:tab w:val="left" w:pos="540"/>
              </w:tabs>
              <w:jc w:val="both"/>
              <w:rPr>
                <w:lang w:eastAsia="en-US"/>
              </w:rPr>
            </w:pPr>
          </w:p>
          <w:p w14:paraId="23B99593" w14:textId="77777777" w:rsidR="005E4E15" w:rsidRDefault="005E4E15" w:rsidP="001C6CEF">
            <w:pPr>
              <w:tabs>
                <w:tab w:val="left" w:pos="540"/>
              </w:tabs>
              <w:jc w:val="both"/>
              <w:rPr>
                <w:lang w:eastAsia="en-US"/>
              </w:rPr>
            </w:pPr>
          </w:p>
          <w:p w14:paraId="5B07C26C" w14:textId="77777777" w:rsidR="005E4E15" w:rsidRDefault="005E4E15" w:rsidP="001C6CEF">
            <w:pPr>
              <w:tabs>
                <w:tab w:val="left" w:pos="540"/>
              </w:tabs>
              <w:jc w:val="both"/>
              <w:rPr>
                <w:lang w:eastAsia="en-US"/>
              </w:rPr>
            </w:pPr>
          </w:p>
          <w:p w14:paraId="1F1EB88C" w14:textId="18FE10D8" w:rsidR="00746E88" w:rsidRPr="007E2F0F" w:rsidRDefault="00746E88" w:rsidP="001C6CEF">
            <w:pPr>
              <w:tabs>
                <w:tab w:val="left" w:pos="540"/>
              </w:tabs>
              <w:jc w:val="both"/>
              <w:rPr>
                <w:lang w:eastAsia="en-US"/>
              </w:rPr>
            </w:pPr>
            <w:r>
              <w:rPr>
                <w:lang w:eastAsia="en-US"/>
              </w:rPr>
              <w:t>2.</w:t>
            </w:r>
            <w:r w:rsidR="00FF4CD1">
              <w:rPr>
                <w:lang w:eastAsia="en-US"/>
              </w:rPr>
              <w:t> </w:t>
            </w:r>
            <w:r>
              <w:rPr>
                <w:lang w:eastAsia="en-US"/>
              </w:rPr>
              <w:t>Использует современные методы и средства для принятия эффективных финансовых решений.</w:t>
            </w:r>
          </w:p>
        </w:tc>
        <w:tc>
          <w:tcPr>
            <w:tcW w:w="3755" w:type="dxa"/>
          </w:tcPr>
          <w:p w14:paraId="5E321493" w14:textId="5452D8A1" w:rsidR="00901ADA" w:rsidRDefault="005E4E15" w:rsidP="001C6CEF">
            <w:pPr>
              <w:tabs>
                <w:tab w:val="left" w:pos="540"/>
              </w:tabs>
              <w:jc w:val="both"/>
              <w:rPr>
                <w:lang w:eastAsia="en-US"/>
              </w:rPr>
            </w:pPr>
            <w:r w:rsidRPr="005E4E15">
              <w:rPr>
                <w:b/>
                <w:bCs/>
                <w:lang w:eastAsia="en-US"/>
              </w:rPr>
              <w:lastRenderedPageBreak/>
              <w:t>Знать:</w:t>
            </w:r>
            <w:r>
              <w:rPr>
                <w:lang w:eastAsia="en-US"/>
              </w:rPr>
              <w:t xml:space="preserve"> особенности разработки финансовой стратегии и политики.</w:t>
            </w:r>
          </w:p>
          <w:p w14:paraId="39709177" w14:textId="77777777" w:rsidR="005E4E15" w:rsidRDefault="005E4E15" w:rsidP="001C6CEF">
            <w:pPr>
              <w:tabs>
                <w:tab w:val="left" w:pos="540"/>
              </w:tabs>
              <w:jc w:val="both"/>
              <w:rPr>
                <w:lang w:eastAsia="en-US"/>
              </w:rPr>
            </w:pPr>
            <w:r w:rsidRPr="005E4E15">
              <w:rPr>
                <w:b/>
                <w:bCs/>
                <w:lang w:eastAsia="en-US"/>
              </w:rPr>
              <w:t>Уметь:</w:t>
            </w:r>
            <w:r>
              <w:rPr>
                <w:lang w:eastAsia="en-US"/>
              </w:rPr>
              <w:t xml:space="preserve"> применять навыки </w:t>
            </w:r>
            <w:r>
              <w:rPr>
                <w:lang w:eastAsia="en-US"/>
              </w:rPr>
              <w:lastRenderedPageBreak/>
              <w:t>разработки финансовой стратегии и политики.</w:t>
            </w:r>
          </w:p>
          <w:p w14:paraId="02C307A5" w14:textId="524BAD47" w:rsidR="005E4E15" w:rsidRDefault="005E4E15" w:rsidP="001C6CEF">
            <w:pPr>
              <w:tabs>
                <w:tab w:val="left" w:pos="540"/>
              </w:tabs>
              <w:jc w:val="both"/>
              <w:rPr>
                <w:lang w:eastAsia="en-US"/>
              </w:rPr>
            </w:pPr>
            <w:r w:rsidRPr="00D50B8E">
              <w:rPr>
                <w:b/>
                <w:bCs/>
                <w:lang w:eastAsia="en-US"/>
              </w:rPr>
              <w:t>Знать:</w:t>
            </w:r>
            <w:r>
              <w:rPr>
                <w:lang w:eastAsia="en-US"/>
              </w:rPr>
              <w:t xml:space="preserve"> </w:t>
            </w:r>
            <w:r w:rsidR="00D50B8E">
              <w:rPr>
                <w:lang w:eastAsia="en-US"/>
              </w:rPr>
              <w:t>современные методы и средства для принятия эффективных финансовых решений.</w:t>
            </w:r>
          </w:p>
          <w:p w14:paraId="789A9BB0" w14:textId="77197CF2" w:rsidR="005E4E15" w:rsidRDefault="005E4E15" w:rsidP="001C6CEF">
            <w:pPr>
              <w:tabs>
                <w:tab w:val="left" w:pos="540"/>
              </w:tabs>
              <w:jc w:val="both"/>
              <w:rPr>
                <w:lang w:eastAsia="en-US"/>
              </w:rPr>
            </w:pPr>
            <w:r w:rsidRPr="00D50B8E">
              <w:rPr>
                <w:b/>
                <w:bCs/>
                <w:lang w:eastAsia="en-US"/>
              </w:rPr>
              <w:t>Уметь:</w:t>
            </w:r>
            <w:r w:rsidR="00D50B8E">
              <w:rPr>
                <w:lang w:eastAsia="en-US"/>
              </w:rPr>
              <w:t xml:space="preserve"> использовать современные методы и средства для принятия эффективных финансовых решений.</w:t>
            </w:r>
          </w:p>
        </w:tc>
      </w:tr>
      <w:tr w:rsidR="007B7710" w:rsidRPr="007E2F0F" w14:paraId="6C903975" w14:textId="77777777" w:rsidTr="00935E6A">
        <w:tc>
          <w:tcPr>
            <w:tcW w:w="1419" w:type="dxa"/>
          </w:tcPr>
          <w:p w14:paraId="2DD5FC78" w14:textId="7B1F02A8" w:rsidR="007B7710" w:rsidRPr="007E2F0F" w:rsidRDefault="007B7710" w:rsidP="007B7710">
            <w:pPr>
              <w:tabs>
                <w:tab w:val="left" w:pos="540"/>
              </w:tabs>
              <w:jc w:val="both"/>
              <w:rPr>
                <w:lang w:eastAsia="en-US"/>
              </w:rPr>
            </w:pPr>
            <w:r>
              <w:rPr>
                <w:lang w:eastAsia="en-US"/>
              </w:rPr>
              <w:lastRenderedPageBreak/>
              <w:t>УК-2</w:t>
            </w:r>
          </w:p>
        </w:tc>
        <w:tc>
          <w:tcPr>
            <w:tcW w:w="2551" w:type="dxa"/>
          </w:tcPr>
          <w:p w14:paraId="05434364" w14:textId="332D6D62" w:rsidR="007B7710" w:rsidRPr="007E2F0F" w:rsidRDefault="00D34AF6" w:rsidP="007B7710">
            <w:pPr>
              <w:tabs>
                <w:tab w:val="left" w:pos="540"/>
              </w:tabs>
              <w:jc w:val="both"/>
              <w:rPr>
                <w:lang w:eastAsia="en-US"/>
              </w:rPr>
            </w:pPr>
            <w:r w:rsidRPr="00D34AF6">
              <w:rPr>
                <w:rFonts w:eastAsia="Calibri"/>
                <w:lang w:eastAsia="en-US"/>
              </w:rPr>
              <w:t>Способность применять нормы государственного языка Российской Федерации в устной и письменной речи в процессе личной и профессиональной коммуникаций</w:t>
            </w:r>
          </w:p>
        </w:tc>
        <w:tc>
          <w:tcPr>
            <w:tcW w:w="2835" w:type="dxa"/>
          </w:tcPr>
          <w:p w14:paraId="7438BA2F" w14:textId="103C8FAB" w:rsidR="00D34AF6" w:rsidRDefault="00D34AF6" w:rsidP="00D34AF6">
            <w:pPr>
              <w:rPr>
                <w:rFonts w:eastAsia="Calibri"/>
                <w:bCs/>
                <w:color w:val="000000"/>
                <w:lang w:eastAsia="en-US"/>
              </w:rPr>
            </w:pPr>
            <w:r w:rsidRPr="00D34AF6">
              <w:rPr>
                <w:rFonts w:eastAsia="Calibri"/>
                <w:color w:val="000000"/>
                <w:lang w:eastAsia="en-US"/>
              </w:rPr>
              <w:t>1.</w:t>
            </w:r>
            <w:r w:rsidR="00FF4CD1">
              <w:rPr>
                <w:rFonts w:eastAsia="Calibri"/>
                <w:color w:val="000000"/>
                <w:lang w:eastAsia="en-US"/>
              </w:rPr>
              <w:t> </w:t>
            </w:r>
            <w:r w:rsidRPr="00D34AF6">
              <w:rPr>
                <w:rFonts w:eastAsia="Calibri"/>
                <w:bCs/>
                <w:color w:val="000000"/>
                <w:lang w:eastAsia="en-US"/>
              </w:rPr>
              <w:t>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29EE7EB8" w14:textId="3E79CAF5" w:rsidR="00FF4CD1" w:rsidRDefault="00FF4CD1" w:rsidP="00D34AF6">
            <w:pPr>
              <w:rPr>
                <w:rFonts w:eastAsia="Calibri"/>
                <w:bCs/>
                <w:color w:val="000000"/>
                <w:lang w:eastAsia="en-US"/>
              </w:rPr>
            </w:pPr>
          </w:p>
          <w:p w14:paraId="616BDF0F" w14:textId="6F28669F" w:rsidR="00FF4CD1" w:rsidRDefault="00FF4CD1" w:rsidP="00D34AF6">
            <w:pPr>
              <w:rPr>
                <w:rFonts w:eastAsia="Calibri"/>
                <w:bCs/>
                <w:color w:val="000000"/>
                <w:lang w:eastAsia="en-US"/>
              </w:rPr>
            </w:pPr>
          </w:p>
          <w:p w14:paraId="7BF5DB38" w14:textId="36E4B1F8" w:rsidR="00FF4CD1" w:rsidRDefault="00FF4CD1" w:rsidP="00D34AF6">
            <w:pPr>
              <w:rPr>
                <w:rFonts w:eastAsia="Calibri"/>
                <w:bCs/>
                <w:color w:val="000000"/>
                <w:lang w:eastAsia="en-US"/>
              </w:rPr>
            </w:pPr>
          </w:p>
          <w:p w14:paraId="72902396" w14:textId="0C7B7DC2" w:rsidR="00FF4CD1" w:rsidRDefault="00FF4CD1" w:rsidP="00D34AF6">
            <w:pPr>
              <w:rPr>
                <w:rFonts w:eastAsia="Calibri"/>
                <w:bCs/>
                <w:color w:val="000000"/>
                <w:lang w:eastAsia="en-US"/>
              </w:rPr>
            </w:pPr>
          </w:p>
          <w:p w14:paraId="1B8BA0A7" w14:textId="5B46D15C" w:rsidR="00FF4CD1" w:rsidRPr="00D34AF6" w:rsidRDefault="00FF4CD1" w:rsidP="00D34AF6">
            <w:pPr>
              <w:rPr>
                <w:rFonts w:eastAsia="Calibri"/>
                <w:bCs/>
                <w:color w:val="000000"/>
                <w:lang w:eastAsia="en-US"/>
              </w:rPr>
            </w:pPr>
          </w:p>
          <w:p w14:paraId="3F4B87EC" w14:textId="2CB59389" w:rsidR="00D34AF6" w:rsidRDefault="00D34AF6" w:rsidP="00D34AF6">
            <w:pPr>
              <w:rPr>
                <w:rFonts w:eastAsia="Calibri"/>
                <w:color w:val="000000"/>
                <w:lang w:eastAsia="en-US"/>
              </w:rPr>
            </w:pPr>
            <w:r w:rsidRPr="00D34AF6">
              <w:rPr>
                <w:rFonts w:eastAsia="Calibri"/>
                <w:color w:val="000000"/>
                <w:lang w:eastAsia="en-US"/>
              </w:rPr>
              <w:t>2.</w:t>
            </w:r>
            <w:r w:rsidR="00FF4CD1">
              <w:rPr>
                <w:rFonts w:eastAsia="Calibri"/>
                <w:color w:val="000000"/>
                <w:lang w:eastAsia="en-US"/>
              </w:rPr>
              <w:t> </w:t>
            </w:r>
            <w:r w:rsidRPr="00D34AF6">
              <w:rPr>
                <w:rFonts w:eastAsia="Calibri"/>
                <w:color w:val="000000"/>
                <w:lang w:eastAsia="en-US"/>
              </w:rPr>
              <w:t xml:space="preserve">Ведет деловую переписку, учитывая   особенности официально- делового стиля и речевого этикета. </w:t>
            </w:r>
          </w:p>
          <w:p w14:paraId="0265DE44" w14:textId="77777777" w:rsidR="00FF4CD1" w:rsidRPr="00D34AF6" w:rsidRDefault="00FF4CD1" w:rsidP="00D34AF6">
            <w:pPr>
              <w:rPr>
                <w:rFonts w:eastAsia="Calibri"/>
                <w:color w:val="000000"/>
                <w:lang w:eastAsia="en-US"/>
              </w:rPr>
            </w:pPr>
          </w:p>
          <w:p w14:paraId="4FAA4379" w14:textId="2BFFA379" w:rsidR="00D34AF6" w:rsidRDefault="00D34AF6" w:rsidP="00D34AF6">
            <w:pPr>
              <w:rPr>
                <w:rFonts w:eastAsia="Calibri"/>
                <w:bCs/>
                <w:color w:val="000000"/>
                <w:lang w:eastAsia="en-US"/>
              </w:rPr>
            </w:pPr>
            <w:r w:rsidRPr="00D34AF6">
              <w:rPr>
                <w:rFonts w:eastAsia="Calibri"/>
                <w:color w:val="000000"/>
                <w:lang w:eastAsia="en-US"/>
              </w:rPr>
              <w:t>3.</w:t>
            </w:r>
            <w:r w:rsidR="00FF4CD1">
              <w:rPr>
                <w:rFonts w:eastAsia="Calibri"/>
                <w:color w:val="000000"/>
                <w:lang w:eastAsia="en-US"/>
              </w:rPr>
              <w:t> </w:t>
            </w:r>
            <w:r w:rsidRPr="00D34AF6">
              <w:rPr>
                <w:rFonts w:eastAsia="Calibri"/>
                <w:color w:val="000000"/>
                <w:lang w:eastAsia="en-US"/>
              </w:rPr>
              <w:t xml:space="preserve">Ведет деловые переговоры на </w:t>
            </w:r>
            <w:r w:rsidRPr="00D34AF6">
              <w:rPr>
                <w:rFonts w:eastAsia="Calibri"/>
                <w:bCs/>
                <w:color w:val="000000"/>
                <w:lang w:eastAsia="en-US"/>
              </w:rPr>
              <w:t>государственном языке Российской Федерации.</w:t>
            </w:r>
          </w:p>
          <w:p w14:paraId="03EE58E3" w14:textId="198FB308" w:rsidR="00FF4CD1" w:rsidRPr="00D34AF6" w:rsidRDefault="00FF4CD1" w:rsidP="00D34AF6">
            <w:pPr>
              <w:rPr>
                <w:rFonts w:eastAsia="Calibri"/>
                <w:bCs/>
                <w:color w:val="000000"/>
                <w:lang w:eastAsia="en-US"/>
              </w:rPr>
            </w:pPr>
          </w:p>
          <w:p w14:paraId="007D04DC" w14:textId="51EB5186" w:rsidR="007B7710" w:rsidRPr="007E2F0F" w:rsidRDefault="00D34AF6" w:rsidP="00D34AF6">
            <w:pPr>
              <w:tabs>
                <w:tab w:val="left" w:pos="540"/>
              </w:tabs>
              <w:jc w:val="both"/>
              <w:rPr>
                <w:lang w:eastAsia="en-US"/>
              </w:rPr>
            </w:pPr>
            <w:r w:rsidRPr="00D34AF6">
              <w:rPr>
                <w:rFonts w:eastAsia="Calibri"/>
                <w:lang w:eastAsia="en-US"/>
              </w:rPr>
              <w:t xml:space="preserve">4. Использует лексико - грамматические и стилистические ресурсы </w:t>
            </w:r>
            <w:r w:rsidRPr="00D34AF6">
              <w:rPr>
                <w:rFonts w:eastAsia="Calibri"/>
                <w:bCs/>
                <w:color w:val="000000"/>
                <w:lang w:eastAsia="en-US"/>
              </w:rPr>
              <w:t>на государственном языке</w:t>
            </w:r>
          </w:p>
        </w:tc>
        <w:tc>
          <w:tcPr>
            <w:tcW w:w="3755" w:type="dxa"/>
          </w:tcPr>
          <w:p w14:paraId="6B4DBC46" w14:textId="77777777" w:rsidR="007B7710" w:rsidRDefault="007B7710" w:rsidP="007B7710">
            <w:pPr>
              <w:tabs>
                <w:tab w:val="left" w:pos="540"/>
              </w:tabs>
              <w:jc w:val="both"/>
              <w:rPr>
                <w:lang w:eastAsia="en-US"/>
              </w:rPr>
            </w:pPr>
            <w:r w:rsidRPr="007E1AC4">
              <w:rPr>
                <w:b/>
                <w:bCs/>
                <w:lang w:eastAsia="en-US"/>
              </w:rPr>
              <w:t>Знать:</w:t>
            </w:r>
            <w:r>
              <w:rPr>
                <w:lang w:eastAsia="en-US"/>
              </w:rPr>
              <w:t xml:space="preserve"> </w:t>
            </w:r>
            <w:r w:rsidRPr="002308BB">
              <w:rPr>
                <w:bCs/>
                <w:color w:val="000000"/>
              </w:rPr>
              <w:t>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203CB960" w14:textId="77777777" w:rsidR="007B7710" w:rsidRDefault="007B7710" w:rsidP="007B7710">
            <w:pPr>
              <w:tabs>
                <w:tab w:val="left" w:pos="540"/>
              </w:tabs>
              <w:jc w:val="both"/>
              <w:rPr>
                <w:bCs/>
                <w:color w:val="000000"/>
              </w:rPr>
            </w:pPr>
            <w:r w:rsidRPr="007E1AC4">
              <w:rPr>
                <w:b/>
                <w:bCs/>
                <w:lang w:eastAsia="en-US"/>
              </w:rPr>
              <w:t>Уметь:</w:t>
            </w:r>
            <w:r>
              <w:rPr>
                <w:lang w:eastAsia="en-US"/>
              </w:rPr>
              <w:t xml:space="preserve"> использовать </w:t>
            </w:r>
            <w:r w:rsidRPr="002308BB">
              <w:rPr>
                <w:bCs/>
                <w:color w:val="000000"/>
              </w:rPr>
              <w:t>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54A059BC" w14:textId="77777777" w:rsidR="007B7710" w:rsidRDefault="007B7710" w:rsidP="007B7710">
            <w:pPr>
              <w:tabs>
                <w:tab w:val="left" w:pos="540"/>
              </w:tabs>
              <w:jc w:val="both"/>
              <w:rPr>
                <w:bCs/>
                <w:color w:val="000000"/>
              </w:rPr>
            </w:pPr>
            <w:r w:rsidRPr="007E1AC4">
              <w:rPr>
                <w:b/>
                <w:color w:val="000000"/>
              </w:rPr>
              <w:t>Знать:</w:t>
            </w:r>
            <w:r>
              <w:rPr>
                <w:bCs/>
                <w:color w:val="000000"/>
              </w:rPr>
              <w:t xml:space="preserve"> особенности деловой переписки.</w:t>
            </w:r>
          </w:p>
          <w:p w14:paraId="269F748A" w14:textId="74DEB3C9" w:rsidR="007B7710" w:rsidRDefault="007B7710" w:rsidP="007B7710">
            <w:pPr>
              <w:tabs>
                <w:tab w:val="left" w:pos="540"/>
              </w:tabs>
              <w:jc w:val="both"/>
              <w:rPr>
                <w:bCs/>
                <w:color w:val="000000"/>
              </w:rPr>
            </w:pPr>
            <w:r w:rsidRPr="007E1AC4">
              <w:rPr>
                <w:b/>
                <w:color w:val="000000"/>
              </w:rPr>
              <w:t>Уметь:</w:t>
            </w:r>
            <w:r>
              <w:rPr>
                <w:bCs/>
                <w:color w:val="000000"/>
              </w:rPr>
              <w:t xml:space="preserve"> вести деловую переписку.</w:t>
            </w:r>
          </w:p>
          <w:p w14:paraId="1EA4283F" w14:textId="77777777" w:rsidR="00FF4CD1" w:rsidRDefault="00FF4CD1" w:rsidP="007B7710">
            <w:pPr>
              <w:tabs>
                <w:tab w:val="left" w:pos="540"/>
              </w:tabs>
              <w:jc w:val="both"/>
              <w:rPr>
                <w:bCs/>
                <w:color w:val="000000"/>
              </w:rPr>
            </w:pPr>
          </w:p>
          <w:p w14:paraId="4E46938B" w14:textId="77777777" w:rsidR="007B7710" w:rsidRDefault="007B7710" w:rsidP="007B7710">
            <w:pPr>
              <w:tabs>
                <w:tab w:val="left" w:pos="540"/>
              </w:tabs>
              <w:jc w:val="both"/>
              <w:rPr>
                <w:bCs/>
                <w:color w:val="000000"/>
              </w:rPr>
            </w:pPr>
            <w:r w:rsidRPr="007E1AC4">
              <w:rPr>
                <w:b/>
                <w:color w:val="000000"/>
              </w:rPr>
              <w:t>Знать:</w:t>
            </w:r>
            <w:r>
              <w:rPr>
                <w:bCs/>
                <w:color w:val="000000"/>
              </w:rPr>
              <w:t xml:space="preserve"> особенности ведения деловых переговоров</w:t>
            </w:r>
          </w:p>
          <w:p w14:paraId="04972B4B" w14:textId="3AE52AE3" w:rsidR="007B7710" w:rsidRDefault="007B7710" w:rsidP="007B7710">
            <w:pPr>
              <w:tabs>
                <w:tab w:val="left" w:pos="540"/>
              </w:tabs>
              <w:jc w:val="both"/>
              <w:rPr>
                <w:bCs/>
                <w:color w:val="000000"/>
              </w:rPr>
            </w:pPr>
            <w:r w:rsidRPr="007E1AC4">
              <w:rPr>
                <w:b/>
                <w:color w:val="000000"/>
              </w:rPr>
              <w:t>Уметь:</w:t>
            </w:r>
            <w:r>
              <w:rPr>
                <w:bCs/>
                <w:color w:val="000000"/>
              </w:rPr>
              <w:t xml:space="preserve"> вести деловые переговоры</w:t>
            </w:r>
          </w:p>
          <w:p w14:paraId="04AB25A1" w14:textId="77777777" w:rsidR="00FF4CD1" w:rsidRDefault="00FF4CD1" w:rsidP="007B7710">
            <w:pPr>
              <w:tabs>
                <w:tab w:val="left" w:pos="540"/>
              </w:tabs>
              <w:jc w:val="both"/>
              <w:rPr>
                <w:bCs/>
                <w:color w:val="000000"/>
              </w:rPr>
            </w:pPr>
          </w:p>
          <w:p w14:paraId="36649006" w14:textId="77777777" w:rsidR="007B7710" w:rsidRDefault="007B7710" w:rsidP="007B7710">
            <w:pPr>
              <w:tabs>
                <w:tab w:val="left" w:pos="540"/>
              </w:tabs>
              <w:jc w:val="both"/>
              <w:rPr>
                <w:bCs/>
                <w:color w:val="000000"/>
              </w:rPr>
            </w:pPr>
            <w:r w:rsidRPr="007E1AC4">
              <w:rPr>
                <w:b/>
                <w:color w:val="000000"/>
              </w:rPr>
              <w:t>Знать:</w:t>
            </w:r>
            <w:r>
              <w:rPr>
                <w:bCs/>
                <w:color w:val="000000"/>
              </w:rPr>
              <w:t xml:space="preserve"> </w:t>
            </w:r>
            <w:r w:rsidRPr="002308BB">
              <w:t xml:space="preserve">лексико-грамматические и стилистические ресурсы </w:t>
            </w:r>
            <w:r w:rsidRPr="002308BB">
              <w:rPr>
                <w:bCs/>
                <w:color w:val="000000"/>
              </w:rPr>
              <w:t>на государственном языке Российской Федерации</w:t>
            </w:r>
          </w:p>
          <w:p w14:paraId="573021DF" w14:textId="4AF5FD5C" w:rsidR="007B7710" w:rsidRDefault="007B7710" w:rsidP="007B7710">
            <w:pPr>
              <w:tabs>
                <w:tab w:val="left" w:pos="540"/>
              </w:tabs>
              <w:jc w:val="both"/>
              <w:rPr>
                <w:lang w:eastAsia="en-US"/>
              </w:rPr>
            </w:pPr>
            <w:r w:rsidRPr="007E1AC4">
              <w:rPr>
                <w:b/>
                <w:color w:val="000000"/>
              </w:rPr>
              <w:t>Уметь:</w:t>
            </w:r>
            <w:r>
              <w:rPr>
                <w:bCs/>
                <w:color w:val="000000"/>
              </w:rPr>
              <w:t xml:space="preserve"> использовать </w:t>
            </w:r>
            <w:r w:rsidRPr="002308BB">
              <w:t xml:space="preserve">лексико-грамматические и стилистические ресурсы </w:t>
            </w:r>
            <w:r w:rsidRPr="002308BB">
              <w:rPr>
                <w:bCs/>
                <w:color w:val="000000"/>
              </w:rPr>
              <w:t>на государственном языке Российской Федерации</w:t>
            </w:r>
            <w:r>
              <w:rPr>
                <w:bCs/>
                <w:color w:val="000000"/>
              </w:rPr>
              <w:t xml:space="preserve"> </w:t>
            </w:r>
            <w:r w:rsidRPr="002308BB">
              <w:t>в зависимости от решаемой коммуникативной, в том числе профессиональной, задачи.</w:t>
            </w:r>
          </w:p>
        </w:tc>
      </w:tr>
    </w:tbl>
    <w:p w14:paraId="697B1E58" w14:textId="05F6949C" w:rsidR="00FF4CD1" w:rsidRDefault="00FF4CD1" w:rsidP="00E50FB0">
      <w:pPr>
        <w:jc w:val="both"/>
        <w:rPr>
          <w:b/>
          <w:bCs/>
          <w:sz w:val="28"/>
          <w:szCs w:val="28"/>
        </w:rPr>
      </w:pPr>
    </w:p>
    <w:p w14:paraId="31942B82" w14:textId="77777777" w:rsidR="00FF4CD1" w:rsidRDefault="00FF4CD1" w:rsidP="00E50FB0">
      <w:pPr>
        <w:jc w:val="both"/>
        <w:rPr>
          <w:b/>
          <w:bCs/>
          <w:sz w:val="28"/>
          <w:szCs w:val="28"/>
        </w:rPr>
      </w:pPr>
    </w:p>
    <w:p w14:paraId="2AC7337F" w14:textId="77777777" w:rsidR="00FB18DA" w:rsidRPr="007E2F0F" w:rsidRDefault="00FB18DA" w:rsidP="00E50FB0">
      <w:pPr>
        <w:jc w:val="both"/>
        <w:rPr>
          <w:b/>
          <w:bCs/>
          <w:sz w:val="28"/>
          <w:szCs w:val="28"/>
        </w:rPr>
      </w:pPr>
      <w:r w:rsidRPr="007E2F0F">
        <w:rPr>
          <w:b/>
          <w:bCs/>
          <w:sz w:val="28"/>
          <w:szCs w:val="28"/>
        </w:rPr>
        <w:lastRenderedPageBreak/>
        <w:t>3. Место дисциплины в структуре образовательной программы</w:t>
      </w:r>
    </w:p>
    <w:p w14:paraId="370F587E" w14:textId="77777777" w:rsidR="00FB18DA" w:rsidRPr="007E2F0F" w:rsidRDefault="00FB18DA" w:rsidP="00E50FB0">
      <w:pPr>
        <w:jc w:val="both"/>
        <w:rPr>
          <w:b/>
          <w:bCs/>
          <w:sz w:val="28"/>
          <w:szCs w:val="28"/>
        </w:rPr>
      </w:pPr>
    </w:p>
    <w:p w14:paraId="62C2ACF1" w14:textId="22BE8D05" w:rsidR="00FB18DA" w:rsidRPr="00DC0CDB" w:rsidRDefault="00FB18DA" w:rsidP="000602E2">
      <w:pPr>
        <w:tabs>
          <w:tab w:val="left" w:pos="900"/>
          <w:tab w:val="left" w:pos="1260"/>
        </w:tabs>
        <w:spacing w:line="360" w:lineRule="auto"/>
        <w:jc w:val="both"/>
        <w:rPr>
          <w:sz w:val="28"/>
          <w:szCs w:val="28"/>
        </w:rPr>
      </w:pPr>
      <w:r>
        <w:rPr>
          <w:sz w:val="28"/>
          <w:szCs w:val="28"/>
        </w:rPr>
        <w:tab/>
        <w:t>«Навыки устной и письменной коммуникации</w:t>
      </w:r>
      <w:r w:rsidRPr="007E2F0F">
        <w:rPr>
          <w:sz w:val="28"/>
          <w:szCs w:val="28"/>
        </w:rPr>
        <w:t>»</w:t>
      </w:r>
      <w:r w:rsidR="00372792">
        <w:rPr>
          <w:sz w:val="28"/>
          <w:szCs w:val="28"/>
        </w:rPr>
        <w:t xml:space="preserve"> </w:t>
      </w:r>
      <w:r w:rsidRPr="00DC0CDB">
        <w:rPr>
          <w:sz w:val="28"/>
          <w:szCs w:val="28"/>
        </w:rPr>
        <w:t xml:space="preserve">является дисциплиной </w:t>
      </w:r>
      <w:r w:rsidR="00372792" w:rsidRPr="00372792">
        <w:rPr>
          <w:rFonts w:eastAsia="SimSun"/>
          <w:sz w:val="28"/>
          <w:szCs w:val="28"/>
        </w:rPr>
        <w:t xml:space="preserve">цикла профиля «элективный» </w:t>
      </w:r>
      <w:r w:rsidR="00F666AC">
        <w:rPr>
          <w:sz w:val="28"/>
          <w:szCs w:val="28"/>
        </w:rPr>
        <w:t xml:space="preserve">по выбору, </w:t>
      </w:r>
      <w:r w:rsidR="00B61318" w:rsidRPr="008A16EA">
        <w:rPr>
          <w:sz w:val="28"/>
          <w:szCs w:val="28"/>
        </w:rPr>
        <w:t>направлени</w:t>
      </w:r>
      <w:r w:rsidR="00F666AC">
        <w:rPr>
          <w:sz w:val="28"/>
          <w:szCs w:val="28"/>
        </w:rPr>
        <w:t>я</w:t>
      </w:r>
      <w:r w:rsidR="00B61318" w:rsidRPr="008A16EA">
        <w:rPr>
          <w:sz w:val="28"/>
          <w:szCs w:val="28"/>
        </w:rPr>
        <w:t xml:space="preserve"> </w:t>
      </w:r>
      <w:r w:rsidR="00F666AC">
        <w:rPr>
          <w:sz w:val="28"/>
          <w:szCs w:val="28"/>
        </w:rPr>
        <w:t xml:space="preserve">подготовки </w:t>
      </w:r>
      <w:r w:rsidR="00E92C62">
        <w:rPr>
          <w:sz w:val="28"/>
          <w:szCs w:val="28"/>
        </w:rPr>
        <w:t>38</w:t>
      </w:r>
      <w:r w:rsidR="00E92C62" w:rsidRPr="008A16EA">
        <w:rPr>
          <w:sz w:val="28"/>
          <w:szCs w:val="28"/>
        </w:rPr>
        <w:t>.0</w:t>
      </w:r>
      <w:r w:rsidR="00E92C62">
        <w:rPr>
          <w:sz w:val="28"/>
          <w:szCs w:val="28"/>
        </w:rPr>
        <w:t>3</w:t>
      </w:r>
      <w:r w:rsidR="00E92C62" w:rsidRPr="008A16EA">
        <w:rPr>
          <w:sz w:val="28"/>
          <w:szCs w:val="28"/>
        </w:rPr>
        <w:t>.0</w:t>
      </w:r>
      <w:r w:rsidR="00E92C62">
        <w:rPr>
          <w:sz w:val="28"/>
          <w:szCs w:val="28"/>
        </w:rPr>
        <w:t>2</w:t>
      </w:r>
      <w:r w:rsidR="00E92C62" w:rsidRPr="008A16EA">
        <w:rPr>
          <w:sz w:val="28"/>
          <w:szCs w:val="28"/>
        </w:rPr>
        <w:t xml:space="preserve"> </w:t>
      </w:r>
      <w:r w:rsidR="00E92C62">
        <w:rPr>
          <w:sz w:val="28"/>
          <w:szCs w:val="28"/>
        </w:rPr>
        <w:t>«</w:t>
      </w:r>
      <w:r w:rsidR="00E92C62" w:rsidRPr="000251FF">
        <w:rPr>
          <w:sz w:val="28"/>
          <w:szCs w:val="28"/>
        </w:rPr>
        <w:t>Менеджмент</w:t>
      </w:r>
      <w:r w:rsidR="00E92C62">
        <w:rPr>
          <w:sz w:val="28"/>
          <w:szCs w:val="28"/>
        </w:rPr>
        <w:t>»</w:t>
      </w:r>
      <w:r w:rsidR="00E92C62" w:rsidRPr="000251FF">
        <w:rPr>
          <w:sz w:val="28"/>
          <w:szCs w:val="28"/>
        </w:rPr>
        <w:t>, ОП «Управление бизнесом</w:t>
      </w:r>
      <w:r w:rsidR="00E92C62">
        <w:rPr>
          <w:sz w:val="28"/>
          <w:szCs w:val="28"/>
        </w:rPr>
        <w:t>», профили</w:t>
      </w:r>
      <w:r w:rsidR="00E92C62" w:rsidRPr="000251FF">
        <w:rPr>
          <w:b/>
          <w:bCs/>
          <w:sz w:val="28"/>
          <w:szCs w:val="28"/>
        </w:rPr>
        <w:t> </w:t>
      </w:r>
      <w:r w:rsidR="00E92C62">
        <w:rPr>
          <w:b/>
          <w:bCs/>
          <w:sz w:val="28"/>
          <w:szCs w:val="28"/>
        </w:rPr>
        <w:t>«</w:t>
      </w:r>
      <w:r w:rsidR="00E92C62">
        <w:rPr>
          <w:sz w:val="28"/>
          <w:szCs w:val="28"/>
        </w:rPr>
        <w:t>Менеджмент в спорте</w:t>
      </w:r>
      <w:r w:rsidR="00E92C62" w:rsidRPr="00AE0F42">
        <w:rPr>
          <w:sz w:val="28"/>
          <w:szCs w:val="28"/>
        </w:rPr>
        <w:t>»</w:t>
      </w:r>
      <w:r w:rsidR="00E92C62">
        <w:rPr>
          <w:sz w:val="28"/>
          <w:szCs w:val="28"/>
        </w:rPr>
        <w:t>, «Менеджмент и управление бизнесом», «Управление продуктом»; ОП «Финансовый менеджмент», профиль «Финансовый менеджмент»</w:t>
      </w:r>
      <w:r>
        <w:rPr>
          <w:sz w:val="28"/>
          <w:szCs w:val="28"/>
        </w:rPr>
        <w:t>.</w:t>
      </w:r>
    </w:p>
    <w:p w14:paraId="61718B37" w14:textId="77777777" w:rsidR="00FB18DA" w:rsidRPr="00DC0CDB" w:rsidRDefault="00FB18DA" w:rsidP="00064C61">
      <w:pPr>
        <w:widowControl w:val="0"/>
        <w:autoSpaceDE w:val="0"/>
        <w:autoSpaceDN w:val="0"/>
        <w:adjustRightInd w:val="0"/>
        <w:jc w:val="both"/>
        <w:rPr>
          <w:b/>
          <w:bCs/>
          <w:sz w:val="28"/>
          <w:szCs w:val="28"/>
        </w:rPr>
      </w:pPr>
    </w:p>
    <w:p w14:paraId="0CB08874" w14:textId="77777777" w:rsidR="004B5A8C" w:rsidRDefault="00FB18DA" w:rsidP="001E7D4D">
      <w:pPr>
        <w:widowControl w:val="0"/>
        <w:autoSpaceDE w:val="0"/>
        <w:autoSpaceDN w:val="0"/>
        <w:adjustRightInd w:val="0"/>
        <w:spacing w:line="276" w:lineRule="auto"/>
        <w:jc w:val="both"/>
        <w:rPr>
          <w:b/>
          <w:bCs/>
          <w:sz w:val="28"/>
          <w:szCs w:val="28"/>
        </w:rPr>
      </w:pPr>
      <w:r w:rsidRPr="00DC0CDB">
        <w:rPr>
          <w:b/>
          <w:bCs/>
          <w:sz w:val="28"/>
          <w:szCs w:val="28"/>
        </w:rPr>
        <w:t>4. Объем дисциплины(модуля) в зачетных единицах</w:t>
      </w:r>
      <w:r w:rsidRPr="007E2F0F">
        <w:rPr>
          <w:b/>
          <w:bCs/>
          <w:sz w:val="28"/>
          <w:szCs w:val="28"/>
        </w:rPr>
        <w:t xml:space="preserve"> и в академических часах с выделением объема аудиторной (лекции, семинары) и самостоятельной работы обучающихся </w:t>
      </w:r>
    </w:p>
    <w:p w14:paraId="63AF55C6" w14:textId="77777777" w:rsidR="001E7D4D" w:rsidRDefault="001E7D4D" w:rsidP="00AA1363">
      <w:pPr>
        <w:widowControl w:val="0"/>
        <w:autoSpaceDE w:val="0"/>
        <w:autoSpaceDN w:val="0"/>
        <w:adjustRightInd w:val="0"/>
        <w:jc w:val="both"/>
        <w:rPr>
          <w:sz w:val="28"/>
          <w:szCs w:val="28"/>
        </w:rPr>
      </w:pPr>
    </w:p>
    <w:p w14:paraId="30935587" w14:textId="77777777" w:rsidR="001E7D4D" w:rsidRPr="001E7D4D" w:rsidRDefault="004B5A8C" w:rsidP="00AA1363">
      <w:pPr>
        <w:widowControl w:val="0"/>
        <w:autoSpaceDE w:val="0"/>
        <w:autoSpaceDN w:val="0"/>
        <w:adjustRightInd w:val="0"/>
        <w:jc w:val="both"/>
        <w:rPr>
          <w:sz w:val="26"/>
          <w:szCs w:val="26"/>
        </w:rPr>
      </w:pPr>
      <w:r w:rsidRPr="001E7D4D">
        <w:rPr>
          <w:sz w:val="26"/>
          <w:szCs w:val="26"/>
        </w:rPr>
        <w:t>Менеджмент, ОП Управление бизнесом, профили</w:t>
      </w:r>
      <w:r w:rsidR="00AA1363" w:rsidRPr="001E7D4D">
        <w:rPr>
          <w:sz w:val="26"/>
          <w:szCs w:val="26"/>
        </w:rPr>
        <w:t>:</w:t>
      </w:r>
      <w:r w:rsidRPr="001E7D4D">
        <w:rPr>
          <w:bCs/>
          <w:sz w:val="26"/>
          <w:szCs w:val="26"/>
        </w:rPr>
        <w:t> </w:t>
      </w:r>
      <w:r w:rsidRPr="001E7D4D">
        <w:rPr>
          <w:sz w:val="26"/>
          <w:szCs w:val="26"/>
        </w:rPr>
        <w:t>Менеджмент в спорте, Менеджмент и управление бизнесом</w:t>
      </w:r>
      <w:r w:rsidR="00AA1363" w:rsidRPr="001E7D4D">
        <w:rPr>
          <w:sz w:val="26"/>
          <w:szCs w:val="26"/>
        </w:rPr>
        <w:t xml:space="preserve">, </w:t>
      </w:r>
      <w:r w:rsidRPr="001E7D4D">
        <w:rPr>
          <w:sz w:val="26"/>
          <w:szCs w:val="26"/>
        </w:rPr>
        <w:t>Управление продуктом</w:t>
      </w:r>
      <w:r w:rsidR="00AA1363" w:rsidRPr="001E7D4D">
        <w:rPr>
          <w:sz w:val="26"/>
          <w:szCs w:val="26"/>
        </w:rPr>
        <w:t xml:space="preserve">; ОП </w:t>
      </w:r>
      <w:r w:rsidRPr="001E7D4D">
        <w:rPr>
          <w:sz w:val="26"/>
          <w:szCs w:val="26"/>
        </w:rPr>
        <w:t>Ф</w:t>
      </w:r>
      <w:r w:rsidR="00AA1363" w:rsidRPr="001E7D4D">
        <w:rPr>
          <w:sz w:val="26"/>
          <w:szCs w:val="26"/>
        </w:rPr>
        <w:t>инансовый менеджмент, профиль Финансовый менеджмент</w:t>
      </w:r>
      <w:r w:rsidRPr="001E7D4D">
        <w:rPr>
          <w:sz w:val="26"/>
          <w:szCs w:val="26"/>
        </w:rPr>
        <w:t>.</w:t>
      </w:r>
      <w:r w:rsidR="00AA1363" w:rsidRPr="001E7D4D">
        <w:rPr>
          <w:bCs/>
          <w:sz w:val="26"/>
          <w:szCs w:val="26"/>
        </w:rPr>
        <w:t xml:space="preserve"> </w:t>
      </w:r>
      <w:r w:rsidR="008930BB" w:rsidRPr="001E7D4D">
        <w:rPr>
          <w:sz w:val="26"/>
          <w:szCs w:val="26"/>
        </w:rPr>
        <w:t>Для очной формы обучения</w:t>
      </w:r>
      <w:r w:rsidR="005027D0" w:rsidRPr="001E7D4D">
        <w:rPr>
          <w:sz w:val="26"/>
          <w:szCs w:val="26"/>
        </w:rPr>
        <w:t xml:space="preserve"> </w:t>
      </w:r>
      <w:r w:rsidR="00AA1363" w:rsidRPr="001E7D4D">
        <w:rPr>
          <w:sz w:val="26"/>
          <w:szCs w:val="26"/>
        </w:rPr>
        <w:t xml:space="preserve">  </w:t>
      </w:r>
    </w:p>
    <w:p w14:paraId="66E05187" w14:textId="5BF712A6" w:rsidR="008930BB" w:rsidRPr="00AA1363" w:rsidRDefault="005027D0" w:rsidP="00AA1363">
      <w:pPr>
        <w:widowControl w:val="0"/>
        <w:autoSpaceDE w:val="0"/>
        <w:autoSpaceDN w:val="0"/>
        <w:adjustRightInd w:val="0"/>
        <w:jc w:val="both"/>
        <w:rPr>
          <w:b/>
          <w:bCs/>
          <w:sz w:val="28"/>
          <w:szCs w:val="28"/>
        </w:rPr>
      </w:pPr>
      <w:r>
        <w:rPr>
          <w:sz w:val="28"/>
          <w:szCs w:val="28"/>
        </w:rPr>
        <w:t>2021г</w:t>
      </w:r>
      <w:r w:rsidR="00AA1363">
        <w:rPr>
          <w:sz w:val="28"/>
          <w:szCs w:val="28"/>
        </w:rPr>
        <w:t>од</w:t>
      </w:r>
    </w:p>
    <w:tbl>
      <w:tblPr>
        <w:tblW w:w="4882"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112"/>
        <w:gridCol w:w="2835"/>
        <w:gridCol w:w="3118"/>
      </w:tblGrid>
      <w:tr w:rsidR="00FB18DA" w:rsidRPr="007E2F0F" w14:paraId="4E534E28" w14:textId="77777777" w:rsidTr="001E7D4D">
        <w:trPr>
          <w:trHeight w:val="640"/>
        </w:trPr>
        <w:tc>
          <w:tcPr>
            <w:tcW w:w="2042" w:type="pct"/>
          </w:tcPr>
          <w:p w14:paraId="43C23D08" w14:textId="77777777" w:rsidR="00FB18DA" w:rsidRPr="007E2F0F" w:rsidRDefault="00FB18DA" w:rsidP="00D630DB">
            <w:pPr>
              <w:keepNext/>
              <w:widowControl w:val="0"/>
              <w:autoSpaceDE w:val="0"/>
              <w:autoSpaceDN w:val="0"/>
              <w:adjustRightInd w:val="0"/>
              <w:spacing w:line="276" w:lineRule="auto"/>
              <w:rPr>
                <w:b/>
                <w:bCs/>
                <w:lang w:eastAsia="en-US"/>
              </w:rPr>
            </w:pPr>
            <w:r w:rsidRPr="007E2F0F">
              <w:rPr>
                <w:b/>
                <w:bCs/>
                <w:lang w:eastAsia="en-US"/>
              </w:rPr>
              <w:t>Вид учебной работы   по дисциплине</w:t>
            </w:r>
          </w:p>
        </w:tc>
        <w:tc>
          <w:tcPr>
            <w:tcW w:w="1408" w:type="pct"/>
          </w:tcPr>
          <w:p w14:paraId="0DAC46AF" w14:textId="77777777" w:rsidR="00FB18DA" w:rsidRPr="007E2F0F" w:rsidRDefault="00FB18DA" w:rsidP="00D630DB">
            <w:pPr>
              <w:keepNext/>
              <w:widowControl w:val="0"/>
              <w:autoSpaceDE w:val="0"/>
              <w:autoSpaceDN w:val="0"/>
              <w:adjustRightInd w:val="0"/>
              <w:spacing w:line="276" w:lineRule="auto"/>
              <w:jc w:val="center"/>
              <w:rPr>
                <w:b/>
                <w:bCs/>
                <w:lang w:eastAsia="en-US"/>
              </w:rPr>
            </w:pPr>
            <w:r w:rsidRPr="007E2F0F">
              <w:rPr>
                <w:b/>
                <w:bCs/>
                <w:lang w:eastAsia="en-US"/>
              </w:rPr>
              <w:t>Всего</w:t>
            </w:r>
          </w:p>
          <w:p w14:paraId="252054D5" w14:textId="77777777" w:rsidR="00FB18DA" w:rsidRPr="007E2F0F" w:rsidRDefault="00FB18DA" w:rsidP="00D630DB">
            <w:pPr>
              <w:keepNext/>
              <w:widowControl w:val="0"/>
              <w:autoSpaceDE w:val="0"/>
              <w:autoSpaceDN w:val="0"/>
              <w:adjustRightInd w:val="0"/>
              <w:spacing w:line="276" w:lineRule="auto"/>
              <w:jc w:val="center"/>
              <w:rPr>
                <w:b/>
                <w:bCs/>
                <w:lang w:eastAsia="en-US"/>
              </w:rPr>
            </w:pPr>
            <w:r w:rsidRPr="007E2F0F">
              <w:rPr>
                <w:b/>
                <w:bCs/>
                <w:lang w:eastAsia="en-US"/>
              </w:rPr>
              <w:t>(в з/е и часах)</w:t>
            </w:r>
          </w:p>
        </w:tc>
        <w:tc>
          <w:tcPr>
            <w:tcW w:w="1549" w:type="pct"/>
          </w:tcPr>
          <w:p w14:paraId="64633E20" w14:textId="06A1F780" w:rsidR="00FB18DA" w:rsidRPr="007E2F0F" w:rsidRDefault="00FB18DA" w:rsidP="00D630DB">
            <w:pPr>
              <w:keepNext/>
              <w:widowControl w:val="0"/>
              <w:autoSpaceDE w:val="0"/>
              <w:autoSpaceDN w:val="0"/>
              <w:adjustRightInd w:val="0"/>
              <w:spacing w:line="276" w:lineRule="auto"/>
              <w:jc w:val="center"/>
              <w:rPr>
                <w:b/>
                <w:bCs/>
                <w:lang w:eastAsia="en-US"/>
              </w:rPr>
            </w:pPr>
            <w:r>
              <w:rPr>
                <w:b/>
                <w:bCs/>
                <w:lang w:eastAsia="en-US"/>
              </w:rPr>
              <w:t xml:space="preserve"> 6 </w:t>
            </w:r>
            <w:r w:rsidR="0014321F">
              <w:rPr>
                <w:b/>
                <w:bCs/>
                <w:lang w:eastAsia="en-US"/>
              </w:rPr>
              <w:t>семестр</w:t>
            </w:r>
          </w:p>
        </w:tc>
      </w:tr>
      <w:tr w:rsidR="00FB18DA" w:rsidRPr="007E2F0F" w14:paraId="57FD2FC5" w14:textId="77777777" w:rsidTr="001E7D4D">
        <w:trPr>
          <w:trHeight w:val="640"/>
        </w:trPr>
        <w:tc>
          <w:tcPr>
            <w:tcW w:w="2042" w:type="pct"/>
          </w:tcPr>
          <w:p w14:paraId="6CEA2A06" w14:textId="77777777" w:rsidR="00FB18DA" w:rsidRPr="007E2F0F" w:rsidRDefault="00FB18DA" w:rsidP="00D630DB">
            <w:pPr>
              <w:keepNext/>
              <w:widowControl w:val="0"/>
              <w:autoSpaceDE w:val="0"/>
              <w:autoSpaceDN w:val="0"/>
              <w:adjustRightInd w:val="0"/>
              <w:spacing w:line="276" w:lineRule="auto"/>
              <w:rPr>
                <w:b/>
                <w:bCs/>
                <w:lang w:eastAsia="en-US"/>
              </w:rPr>
            </w:pPr>
            <w:r w:rsidRPr="007E2F0F">
              <w:rPr>
                <w:b/>
                <w:bCs/>
                <w:lang w:eastAsia="en-US"/>
              </w:rPr>
              <w:t xml:space="preserve">Общая трудоемкость дисциплины </w:t>
            </w:r>
          </w:p>
        </w:tc>
        <w:tc>
          <w:tcPr>
            <w:tcW w:w="1408" w:type="pct"/>
          </w:tcPr>
          <w:p w14:paraId="6E5B0BAF" w14:textId="77777777" w:rsidR="00FB18DA" w:rsidRPr="007E2F0F" w:rsidRDefault="00FB18DA" w:rsidP="00D630DB">
            <w:pPr>
              <w:keepNext/>
              <w:widowControl w:val="0"/>
              <w:autoSpaceDE w:val="0"/>
              <w:autoSpaceDN w:val="0"/>
              <w:adjustRightInd w:val="0"/>
              <w:spacing w:line="276" w:lineRule="auto"/>
              <w:jc w:val="center"/>
              <w:rPr>
                <w:b/>
                <w:bCs/>
                <w:lang w:eastAsia="en-US"/>
              </w:rPr>
            </w:pPr>
            <w:r w:rsidRPr="007E2F0F">
              <w:rPr>
                <w:b/>
                <w:bCs/>
                <w:lang w:eastAsia="en-US"/>
              </w:rPr>
              <w:t>3 з/е и 108 часов</w:t>
            </w:r>
          </w:p>
        </w:tc>
        <w:tc>
          <w:tcPr>
            <w:tcW w:w="1549" w:type="pct"/>
          </w:tcPr>
          <w:p w14:paraId="35DC1ACE" w14:textId="77777777" w:rsidR="00FB18DA" w:rsidRPr="007E2F0F" w:rsidRDefault="00FB18DA" w:rsidP="00D630DB">
            <w:pPr>
              <w:keepNext/>
              <w:widowControl w:val="0"/>
              <w:autoSpaceDE w:val="0"/>
              <w:autoSpaceDN w:val="0"/>
              <w:adjustRightInd w:val="0"/>
              <w:spacing w:line="276" w:lineRule="auto"/>
              <w:jc w:val="center"/>
              <w:rPr>
                <w:b/>
                <w:bCs/>
                <w:lang w:eastAsia="en-US"/>
              </w:rPr>
            </w:pPr>
            <w:r w:rsidRPr="007E2F0F">
              <w:rPr>
                <w:b/>
                <w:bCs/>
                <w:lang w:eastAsia="en-US"/>
              </w:rPr>
              <w:t>3 з/е и 108 часов</w:t>
            </w:r>
          </w:p>
        </w:tc>
      </w:tr>
      <w:tr w:rsidR="005027D0" w:rsidRPr="007E2F0F" w14:paraId="7908F606" w14:textId="77777777" w:rsidTr="001E7D4D">
        <w:trPr>
          <w:trHeight w:val="640"/>
        </w:trPr>
        <w:tc>
          <w:tcPr>
            <w:tcW w:w="2042" w:type="pct"/>
          </w:tcPr>
          <w:p w14:paraId="271E77BA" w14:textId="77777777" w:rsidR="005027D0" w:rsidRPr="007E2F0F" w:rsidRDefault="005027D0" w:rsidP="005027D0">
            <w:pPr>
              <w:keepNext/>
              <w:widowControl w:val="0"/>
              <w:autoSpaceDE w:val="0"/>
              <w:autoSpaceDN w:val="0"/>
              <w:adjustRightInd w:val="0"/>
              <w:spacing w:line="276" w:lineRule="auto"/>
              <w:rPr>
                <w:b/>
                <w:bCs/>
                <w:i/>
                <w:iCs/>
                <w:lang w:eastAsia="en-US"/>
              </w:rPr>
            </w:pPr>
            <w:r w:rsidRPr="007E2F0F">
              <w:rPr>
                <w:b/>
                <w:bCs/>
                <w:i/>
                <w:iCs/>
                <w:lang w:eastAsia="en-US"/>
              </w:rPr>
              <w:t xml:space="preserve">Контактная работа - Аудиторные занятия </w:t>
            </w:r>
          </w:p>
        </w:tc>
        <w:tc>
          <w:tcPr>
            <w:tcW w:w="1408" w:type="pct"/>
          </w:tcPr>
          <w:p w14:paraId="56E3E845" w14:textId="2B3F278F" w:rsidR="005027D0" w:rsidRPr="007E2F0F" w:rsidRDefault="005027D0" w:rsidP="005027D0">
            <w:pPr>
              <w:keepNext/>
              <w:widowControl w:val="0"/>
              <w:autoSpaceDE w:val="0"/>
              <w:autoSpaceDN w:val="0"/>
              <w:adjustRightInd w:val="0"/>
              <w:spacing w:line="276" w:lineRule="auto"/>
              <w:jc w:val="center"/>
              <w:rPr>
                <w:b/>
                <w:bCs/>
                <w:lang w:eastAsia="en-US"/>
              </w:rPr>
            </w:pPr>
            <w:r>
              <w:rPr>
                <w:b/>
                <w:bCs/>
                <w:lang w:eastAsia="en-US"/>
              </w:rPr>
              <w:t>50</w:t>
            </w:r>
          </w:p>
        </w:tc>
        <w:tc>
          <w:tcPr>
            <w:tcW w:w="1549" w:type="pct"/>
          </w:tcPr>
          <w:p w14:paraId="005286C5" w14:textId="2EC25D83" w:rsidR="005027D0" w:rsidRPr="007E2F0F" w:rsidRDefault="005027D0" w:rsidP="005027D0">
            <w:pPr>
              <w:keepNext/>
              <w:widowControl w:val="0"/>
              <w:autoSpaceDE w:val="0"/>
              <w:autoSpaceDN w:val="0"/>
              <w:adjustRightInd w:val="0"/>
              <w:spacing w:line="276" w:lineRule="auto"/>
              <w:jc w:val="center"/>
              <w:rPr>
                <w:b/>
                <w:bCs/>
                <w:lang w:eastAsia="en-US"/>
              </w:rPr>
            </w:pPr>
            <w:r>
              <w:rPr>
                <w:b/>
                <w:bCs/>
                <w:lang w:eastAsia="en-US"/>
              </w:rPr>
              <w:t>50</w:t>
            </w:r>
          </w:p>
        </w:tc>
      </w:tr>
      <w:tr w:rsidR="005027D0" w:rsidRPr="007E2F0F" w14:paraId="56E6087C" w14:textId="77777777" w:rsidTr="001E7D4D">
        <w:trPr>
          <w:trHeight w:val="320"/>
        </w:trPr>
        <w:tc>
          <w:tcPr>
            <w:tcW w:w="2042" w:type="pct"/>
          </w:tcPr>
          <w:p w14:paraId="67D348CD" w14:textId="77777777" w:rsidR="005027D0" w:rsidRPr="007E2F0F" w:rsidRDefault="005027D0" w:rsidP="005027D0">
            <w:pPr>
              <w:keepNext/>
              <w:widowControl w:val="0"/>
              <w:autoSpaceDE w:val="0"/>
              <w:autoSpaceDN w:val="0"/>
              <w:adjustRightInd w:val="0"/>
              <w:spacing w:line="276" w:lineRule="auto"/>
              <w:rPr>
                <w:i/>
                <w:iCs/>
                <w:lang w:eastAsia="en-US"/>
              </w:rPr>
            </w:pPr>
            <w:r w:rsidRPr="007E2F0F">
              <w:rPr>
                <w:i/>
                <w:iCs/>
                <w:lang w:eastAsia="en-US"/>
              </w:rPr>
              <w:t xml:space="preserve">Лекции </w:t>
            </w:r>
          </w:p>
        </w:tc>
        <w:tc>
          <w:tcPr>
            <w:tcW w:w="1408" w:type="pct"/>
          </w:tcPr>
          <w:p w14:paraId="2F9CDC08" w14:textId="57FACDF0" w:rsidR="005027D0" w:rsidRPr="007E2F0F" w:rsidRDefault="005027D0" w:rsidP="005027D0">
            <w:pPr>
              <w:keepNext/>
              <w:widowControl w:val="0"/>
              <w:autoSpaceDE w:val="0"/>
              <w:autoSpaceDN w:val="0"/>
              <w:adjustRightInd w:val="0"/>
              <w:spacing w:line="276" w:lineRule="auto"/>
              <w:jc w:val="center"/>
              <w:rPr>
                <w:b/>
                <w:bCs/>
                <w:i/>
                <w:iCs/>
                <w:lang w:eastAsia="en-US"/>
              </w:rPr>
            </w:pPr>
            <w:r>
              <w:rPr>
                <w:b/>
                <w:bCs/>
                <w:i/>
                <w:iCs/>
                <w:lang w:eastAsia="en-US"/>
              </w:rPr>
              <w:t>16</w:t>
            </w:r>
          </w:p>
        </w:tc>
        <w:tc>
          <w:tcPr>
            <w:tcW w:w="1549" w:type="pct"/>
          </w:tcPr>
          <w:p w14:paraId="2FB1E68A" w14:textId="61029B09" w:rsidR="005027D0" w:rsidRPr="007E2F0F" w:rsidRDefault="005027D0" w:rsidP="005027D0">
            <w:pPr>
              <w:keepNext/>
              <w:widowControl w:val="0"/>
              <w:autoSpaceDE w:val="0"/>
              <w:autoSpaceDN w:val="0"/>
              <w:adjustRightInd w:val="0"/>
              <w:spacing w:line="276" w:lineRule="auto"/>
              <w:jc w:val="center"/>
              <w:rPr>
                <w:b/>
                <w:bCs/>
                <w:i/>
                <w:iCs/>
                <w:lang w:eastAsia="en-US"/>
              </w:rPr>
            </w:pPr>
            <w:r>
              <w:rPr>
                <w:b/>
                <w:bCs/>
                <w:i/>
                <w:iCs/>
                <w:lang w:eastAsia="en-US"/>
              </w:rPr>
              <w:t>16</w:t>
            </w:r>
          </w:p>
        </w:tc>
      </w:tr>
      <w:tr w:rsidR="005027D0" w:rsidRPr="007E2F0F" w14:paraId="0F8BFF91" w14:textId="77777777" w:rsidTr="001E7D4D">
        <w:trPr>
          <w:trHeight w:val="320"/>
        </w:trPr>
        <w:tc>
          <w:tcPr>
            <w:tcW w:w="2042" w:type="pct"/>
          </w:tcPr>
          <w:p w14:paraId="51E05A68" w14:textId="77777777" w:rsidR="005027D0" w:rsidRPr="007E2F0F" w:rsidRDefault="005027D0" w:rsidP="005027D0">
            <w:pPr>
              <w:keepNext/>
              <w:widowControl w:val="0"/>
              <w:autoSpaceDE w:val="0"/>
              <w:autoSpaceDN w:val="0"/>
              <w:adjustRightInd w:val="0"/>
              <w:spacing w:line="276" w:lineRule="auto"/>
              <w:rPr>
                <w:i/>
                <w:iCs/>
                <w:lang w:eastAsia="en-US"/>
              </w:rPr>
            </w:pPr>
            <w:r w:rsidRPr="007E2F0F">
              <w:rPr>
                <w:i/>
                <w:iCs/>
                <w:lang w:eastAsia="en-US"/>
              </w:rPr>
              <w:t xml:space="preserve">Семинары, практические занятия  </w:t>
            </w:r>
          </w:p>
        </w:tc>
        <w:tc>
          <w:tcPr>
            <w:tcW w:w="1408" w:type="pct"/>
          </w:tcPr>
          <w:p w14:paraId="26F92E0F" w14:textId="0170446F" w:rsidR="005027D0" w:rsidRPr="007E2F0F" w:rsidRDefault="005027D0" w:rsidP="005027D0">
            <w:pPr>
              <w:keepNext/>
              <w:widowControl w:val="0"/>
              <w:autoSpaceDE w:val="0"/>
              <w:autoSpaceDN w:val="0"/>
              <w:adjustRightInd w:val="0"/>
              <w:spacing w:line="276" w:lineRule="auto"/>
              <w:jc w:val="center"/>
              <w:rPr>
                <w:b/>
                <w:bCs/>
                <w:i/>
                <w:iCs/>
                <w:lang w:eastAsia="en-US"/>
              </w:rPr>
            </w:pPr>
            <w:r>
              <w:rPr>
                <w:b/>
                <w:bCs/>
                <w:i/>
                <w:iCs/>
                <w:lang w:eastAsia="en-US"/>
              </w:rPr>
              <w:t>34</w:t>
            </w:r>
          </w:p>
        </w:tc>
        <w:tc>
          <w:tcPr>
            <w:tcW w:w="1549" w:type="pct"/>
          </w:tcPr>
          <w:p w14:paraId="4068CCF7" w14:textId="4A375BF6" w:rsidR="005027D0" w:rsidRPr="007E2F0F" w:rsidRDefault="005027D0" w:rsidP="005027D0">
            <w:pPr>
              <w:keepNext/>
              <w:widowControl w:val="0"/>
              <w:autoSpaceDE w:val="0"/>
              <w:autoSpaceDN w:val="0"/>
              <w:adjustRightInd w:val="0"/>
              <w:spacing w:line="276" w:lineRule="auto"/>
              <w:jc w:val="center"/>
              <w:rPr>
                <w:b/>
                <w:bCs/>
                <w:i/>
                <w:iCs/>
                <w:lang w:eastAsia="en-US"/>
              </w:rPr>
            </w:pPr>
            <w:r>
              <w:rPr>
                <w:b/>
                <w:bCs/>
                <w:i/>
                <w:iCs/>
                <w:lang w:eastAsia="en-US"/>
              </w:rPr>
              <w:t>34</w:t>
            </w:r>
          </w:p>
        </w:tc>
      </w:tr>
      <w:tr w:rsidR="005027D0" w:rsidRPr="007E2F0F" w14:paraId="60881A69" w14:textId="77777777" w:rsidTr="001E7D4D">
        <w:trPr>
          <w:trHeight w:val="305"/>
        </w:trPr>
        <w:tc>
          <w:tcPr>
            <w:tcW w:w="2042" w:type="pct"/>
          </w:tcPr>
          <w:p w14:paraId="08D81D5E" w14:textId="77777777" w:rsidR="005027D0" w:rsidRPr="007E2F0F" w:rsidRDefault="005027D0" w:rsidP="005027D0">
            <w:pPr>
              <w:keepNext/>
              <w:widowControl w:val="0"/>
              <w:autoSpaceDE w:val="0"/>
              <w:autoSpaceDN w:val="0"/>
              <w:adjustRightInd w:val="0"/>
              <w:spacing w:line="276" w:lineRule="auto"/>
              <w:rPr>
                <w:b/>
                <w:bCs/>
                <w:i/>
                <w:iCs/>
                <w:lang w:eastAsia="en-US"/>
              </w:rPr>
            </w:pPr>
            <w:r w:rsidRPr="007E2F0F">
              <w:rPr>
                <w:b/>
                <w:bCs/>
                <w:i/>
                <w:iCs/>
                <w:lang w:eastAsia="en-US"/>
              </w:rPr>
              <w:t>Самостоятельная работа</w:t>
            </w:r>
          </w:p>
        </w:tc>
        <w:tc>
          <w:tcPr>
            <w:tcW w:w="1408" w:type="pct"/>
          </w:tcPr>
          <w:p w14:paraId="65EB61C2" w14:textId="30EE1046" w:rsidR="005027D0" w:rsidRPr="007E2F0F" w:rsidRDefault="005027D0" w:rsidP="005027D0">
            <w:pPr>
              <w:keepNext/>
              <w:widowControl w:val="0"/>
              <w:autoSpaceDE w:val="0"/>
              <w:autoSpaceDN w:val="0"/>
              <w:adjustRightInd w:val="0"/>
              <w:spacing w:line="276" w:lineRule="auto"/>
              <w:jc w:val="center"/>
              <w:rPr>
                <w:b/>
                <w:bCs/>
                <w:i/>
                <w:iCs/>
                <w:lang w:eastAsia="en-US"/>
              </w:rPr>
            </w:pPr>
            <w:r>
              <w:rPr>
                <w:b/>
                <w:bCs/>
                <w:i/>
                <w:iCs/>
                <w:lang w:eastAsia="en-US"/>
              </w:rPr>
              <w:t>58</w:t>
            </w:r>
          </w:p>
        </w:tc>
        <w:tc>
          <w:tcPr>
            <w:tcW w:w="1549" w:type="pct"/>
          </w:tcPr>
          <w:p w14:paraId="12123BAD" w14:textId="650DBB45" w:rsidR="005027D0" w:rsidRPr="007E2F0F" w:rsidRDefault="005027D0" w:rsidP="005027D0">
            <w:pPr>
              <w:keepNext/>
              <w:widowControl w:val="0"/>
              <w:autoSpaceDE w:val="0"/>
              <w:autoSpaceDN w:val="0"/>
              <w:adjustRightInd w:val="0"/>
              <w:spacing w:line="276" w:lineRule="auto"/>
              <w:jc w:val="center"/>
              <w:rPr>
                <w:b/>
                <w:bCs/>
                <w:i/>
                <w:iCs/>
                <w:lang w:eastAsia="en-US"/>
              </w:rPr>
            </w:pPr>
            <w:r>
              <w:rPr>
                <w:b/>
                <w:bCs/>
                <w:i/>
                <w:iCs/>
                <w:lang w:eastAsia="en-US"/>
              </w:rPr>
              <w:t>58</w:t>
            </w:r>
          </w:p>
        </w:tc>
      </w:tr>
      <w:tr w:rsidR="00FB18DA" w:rsidRPr="007E2F0F" w14:paraId="5E6FB912" w14:textId="77777777" w:rsidTr="001E7D4D">
        <w:trPr>
          <w:trHeight w:val="320"/>
        </w:trPr>
        <w:tc>
          <w:tcPr>
            <w:tcW w:w="2042" w:type="pct"/>
          </w:tcPr>
          <w:p w14:paraId="606A21AF" w14:textId="77777777" w:rsidR="00FB18DA" w:rsidRPr="007E2F0F" w:rsidRDefault="00FB18DA" w:rsidP="00D630DB">
            <w:pPr>
              <w:keepNext/>
              <w:widowControl w:val="0"/>
              <w:autoSpaceDE w:val="0"/>
              <w:autoSpaceDN w:val="0"/>
              <w:adjustRightInd w:val="0"/>
              <w:spacing w:line="276" w:lineRule="auto"/>
              <w:rPr>
                <w:lang w:eastAsia="en-US"/>
              </w:rPr>
            </w:pPr>
            <w:r w:rsidRPr="007E2F0F">
              <w:rPr>
                <w:lang w:eastAsia="en-US"/>
              </w:rPr>
              <w:t xml:space="preserve">Вид текущего контроля </w:t>
            </w:r>
          </w:p>
        </w:tc>
        <w:tc>
          <w:tcPr>
            <w:tcW w:w="1408" w:type="pct"/>
          </w:tcPr>
          <w:p w14:paraId="629B13DC" w14:textId="7D1CCE01" w:rsidR="00FB18DA" w:rsidRPr="007E2F0F" w:rsidRDefault="0014321F" w:rsidP="00D630DB">
            <w:pPr>
              <w:keepNext/>
              <w:widowControl w:val="0"/>
              <w:autoSpaceDE w:val="0"/>
              <w:autoSpaceDN w:val="0"/>
              <w:adjustRightInd w:val="0"/>
              <w:spacing w:line="276" w:lineRule="auto"/>
              <w:jc w:val="center"/>
              <w:rPr>
                <w:b/>
                <w:bCs/>
                <w:lang w:eastAsia="en-US"/>
              </w:rPr>
            </w:pPr>
            <w:r>
              <w:rPr>
                <w:b/>
                <w:bCs/>
                <w:lang w:eastAsia="en-US"/>
              </w:rPr>
              <w:t>Проектная</w:t>
            </w:r>
            <w:r w:rsidR="00FB18DA">
              <w:rPr>
                <w:b/>
                <w:bCs/>
                <w:lang w:eastAsia="en-US"/>
              </w:rPr>
              <w:t xml:space="preserve"> работа</w:t>
            </w:r>
          </w:p>
        </w:tc>
        <w:tc>
          <w:tcPr>
            <w:tcW w:w="1549" w:type="pct"/>
          </w:tcPr>
          <w:p w14:paraId="7255BE3A" w14:textId="3D8F03F9" w:rsidR="00FB18DA" w:rsidRPr="007E2F0F" w:rsidRDefault="0014321F" w:rsidP="00D630DB">
            <w:pPr>
              <w:keepNext/>
              <w:widowControl w:val="0"/>
              <w:autoSpaceDE w:val="0"/>
              <w:autoSpaceDN w:val="0"/>
              <w:adjustRightInd w:val="0"/>
              <w:spacing w:line="276" w:lineRule="auto"/>
              <w:jc w:val="center"/>
              <w:rPr>
                <w:b/>
                <w:bCs/>
                <w:lang w:eastAsia="en-US"/>
              </w:rPr>
            </w:pPr>
            <w:r>
              <w:rPr>
                <w:b/>
                <w:bCs/>
                <w:lang w:eastAsia="en-US"/>
              </w:rPr>
              <w:t>Проектная</w:t>
            </w:r>
            <w:r w:rsidR="00FB18DA">
              <w:rPr>
                <w:b/>
                <w:bCs/>
                <w:lang w:eastAsia="en-US"/>
              </w:rPr>
              <w:t xml:space="preserve"> работа</w:t>
            </w:r>
          </w:p>
        </w:tc>
      </w:tr>
      <w:tr w:rsidR="00FB18DA" w:rsidRPr="007E2F0F" w14:paraId="6A6C59A5" w14:textId="77777777" w:rsidTr="001E7D4D">
        <w:trPr>
          <w:trHeight w:val="320"/>
        </w:trPr>
        <w:tc>
          <w:tcPr>
            <w:tcW w:w="2042" w:type="pct"/>
          </w:tcPr>
          <w:p w14:paraId="7F1BC712" w14:textId="77777777" w:rsidR="00FB18DA" w:rsidRPr="007E2F0F" w:rsidRDefault="00FB18DA" w:rsidP="00D630DB">
            <w:pPr>
              <w:keepNext/>
              <w:widowControl w:val="0"/>
              <w:autoSpaceDE w:val="0"/>
              <w:autoSpaceDN w:val="0"/>
              <w:adjustRightInd w:val="0"/>
              <w:spacing w:line="276" w:lineRule="auto"/>
              <w:rPr>
                <w:lang w:eastAsia="en-US"/>
              </w:rPr>
            </w:pPr>
            <w:r w:rsidRPr="007E2F0F">
              <w:rPr>
                <w:lang w:eastAsia="en-US"/>
              </w:rPr>
              <w:t>Вид промежуточной аттестации</w:t>
            </w:r>
          </w:p>
        </w:tc>
        <w:tc>
          <w:tcPr>
            <w:tcW w:w="1408" w:type="pct"/>
          </w:tcPr>
          <w:p w14:paraId="67B0EE14" w14:textId="77777777" w:rsidR="00FB18DA" w:rsidRPr="007E2F0F" w:rsidRDefault="00FB18DA" w:rsidP="00D630DB">
            <w:pPr>
              <w:keepNext/>
              <w:widowControl w:val="0"/>
              <w:autoSpaceDE w:val="0"/>
              <w:autoSpaceDN w:val="0"/>
              <w:adjustRightInd w:val="0"/>
              <w:spacing w:line="276" w:lineRule="auto"/>
              <w:jc w:val="center"/>
              <w:rPr>
                <w:b/>
                <w:bCs/>
                <w:lang w:eastAsia="en-US"/>
              </w:rPr>
            </w:pPr>
            <w:r w:rsidRPr="007E2F0F">
              <w:rPr>
                <w:b/>
                <w:bCs/>
                <w:lang w:eastAsia="en-US"/>
              </w:rPr>
              <w:t>Зачёт</w:t>
            </w:r>
          </w:p>
        </w:tc>
        <w:tc>
          <w:tcPr>
            <w:tcW w:w="1549" w:type="pct"/>
          </w:tcPr>
          <w:p w14:paraId="09AA6EE1" w14:textId="77777777" w:rsidR="00FB18DA" w:rsidRPr="007E2F0F" w:rsidRDefault="00FB18DA" w:rsidP="00D630DB">
            <w:pPr>
              <w:keepNext/>
              <w:widowControl w:val="0"/>
              <w:autoSpaceDE w:val="0"/>
              <w:autoSpaceDN w:val="0"/>
              <w:adjustRightInd w:val="0"/>
              <w:spacing w:line="276" w:lineRule="auto"/>
              <w:jc w:val="center"/>
              <w:rPr>
                <w:b/>
                <w:bCs/>
                <w:lang w:eastAsia="en-US"/>
              </w:rPr>
            </w:pPr>
            <w:r w:rsidRPr="007E2F0F">
              <w:rPr>
                <w:b/>
                <w:bCs/>
                <w:lang w:eastAsia="en-US"/>
              </w:rPr>
              <w:t>Зачёт</w:t>
            </w:r>
          </w:p>
        </w:tc>
      </w:tr>
    </w:tbl>
    <w:p w14:paraId="6263DCC5" w14:textId="77777777" w:rsidR="00AA1363" w:rsidRDefault="00AA1363" w:rsidP="00AA1363">
      <w:pPr>
        <w:keepNext/>
        <w:widowControl w:val="0"/>
        <w:autoSpaceDE w:val="0"/>
        <w:autoSpaceDN w:val="0"/>
        <w:adjustRightInd w:val="0"/>
        <w:rPr>
          <w:sz w:val="28"/>
          <w:szCs w:val="28"/>
        </w:rPr>
      </w:pPr>
    </w:p>
    <w:p w14:paraId="5205C5EB" w14:textId="04699ACA" w:rsidR="005027D0" w:rsidRPr="007E2F0F" w:rsidRDefault="00153607" w:rsidP="00AA1363">
      <w:pPr>
        <w:keepNext/>
        <w:widowControl w:val="0"/>
        <w:autoSpaceDE w:val="0"/>
        <w:autoSpaceDN w:val="0"/>
        <w:adjustRightInd w:val="0"/>
        <w:rPr>
          <w:sz w:val="28"/>
          <w:szCs w:val="28"/>
        </w:rPr>
      </w:pPr>
      <w:r>
        <w:rPr>
          <w:sz w:val="28"/>
          <w:szCs w:val="28"/>
        </w:rPr>
        <w:t xml:space="preserve">с </w:t>
      </w:r>
      <w:r w:rsidR="005027D0">
        <w:rPr>
          <w:sz w:val="28"/>
          <w:szCs w:val="28"/>
        </w:rPr>
        <w:t>2022</w:t>
      </w:r>
      <w:r w:rsidR="00AA1363">
        <w:rPr>
          <w:sz w:val="28"/>
          <w:szCs w:val="28"/>
        </w:rPr>
        <w:t xml:space="preserve"> </w:t>
      </w:r>
      <w:r w:rsidR="005027D0">
        <w:rPr>
          <w:sz w:val="28"/>
          <w:szCs w:val="28"/>
        </w:rPr>
        <w:t>г</w:t>
      </w:r>
      <w:r w:rsidR="00AA1363">
        <w:rPr>
          <w:sz w:val="28"/>
          <w:szCs w:val="28"/>
        </w:rPr>
        <w:t>ода</w:t>
      </w:r>
    </w:p>
    <w:tbl>
      <w:tblPr>
        <w:tblW w:w="4882"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112"/>
        <w:gridCol w:w="2835"/>
        <w:gridCol w:w="3118"/>
      </w:tblGrid>
      <w:tr w:rsidR="005027D0" w:rsidRPr="007E2F0F" w14:paraId="62FC9B2D" w14:textId="77777777" w:rsidTr="001E7D4D">
        <w:trPr>
          <w:trHeight w:val="640"/>
        </w:trPr>
        <w:tc>
          <w:tcPr>
            <w:tcW w:w="2042" w:type="pct"/>
          </w:tcPr>
          <w:p w14:paraId="42869ED7" w14:textId="77777777" w:rsidR="005027D0" w:rsidRPr="007E2F0F" w:rsidRDefault="005027D0" w:rsidP="00D54298">
            <w:pPr>
              <w:keepNext/>
              <w:widowControl w:val="0"/>
              <w:autoSpaceDE w:val="0"/>
              <w:autoSpaceDN w:val="0"/>
              <w:adjustRightInd w:val="0"/>
              <w:spacing w:line="276" w:lineRule="auto"/>
              <w:rPr>
                <w:b/>
                <w:bCs/>
                <w:lang w:eastAsia="en-US"/>
              </w:rPr>
            </w:pPr>
            <w:r w:rsidRPr="007E2F0F">
              <w:rPr>
                <w:b/>
                <w:bCs/>
                <w:lang w:eastAsia="en-US"/>
              </w:rPr>
              <w:t>Вид учебной работы   по дисциплине</w:t>
            </w:r>
          </w:p>
        </w:tc>
        <w:tc>
          <w:tcPr>
            <w:tcW w:w="1408" w:type="pct"/>
          </w:tcPr>
          <w:p w14:paraId="4188691C" w14:textId="77777777" w:rsidR="005027D0" w:rsidRPr="007E2F0F" w:rsidRDefault="005027D0" w:rsidP="00D54298">
            <w:pPr>
              <w:keepNext/>
              <w:widowControl w:val="0"/>
              <w:autoSpaceDE w:val="0"/>
              <w:autoSpaceDN w:val="0"/>
              <w:adjustRightInd w:val="0"/>
              <w:spacing w:line="276" w:lineRule="auto"/>
              <w:jc w:val="center"/>
              <w:rPr>
                <w:b/>
                <w:bCs/>
                <w:lang w:eastAsia="en-US"/>
              </w:rPr>
            </w:pPr>
            <w:r w:rsidRPr="007E2F0F">
              <w:rPr>
                <w:b/>
                <w:bCs/>
                <w:lang w:eastAsia="en-US"/>
              </w:rPr>
              <w:t>Всего</w:t>
            </w:r>
          </w:p>
          <w:p w14:paraId="29352A32" w14:textId="77777777" w:rsidR="005027D0" w:rsidRPr="007E2F0F" w:rsidRDefault="005027D0" w:rsidP="00D54298">
            <w:pPr>
              <w:keepNext/>
              <w:widowControl w:val="0"/>
              <w:autoSpaceDE w:val="0"/>
              <w:autoSpaceDN w:val="0"/>
              <w:adjustRightInd w:val="0"/>
              <w:spacing w:line="276" w:lineRule="auto"/>
              <w:jc w:val="center"/>
              <w:rPr>
                <w:b/>
                <w:bCs/>
                <w:lang w:eastAsia="en-US"/>
              </w:rPr>
            </w:pPr>
            <w:r w:rsidRPr="007E2F0F">
              <w:rPr>
                <w:b/>
                <w:bCs/>
                <w:lang w:eastAsia="en-US"/>
              </w:rPr>
              <w:t>(в з/е и часах)</w:t>
            </w:r>
          </w:p>
        </w:tc>
        <w:tc>
          <w:tcPr>
            <w:tcW w:w="1549" w:type="pct"/>
          </w:tcPr>
          <w:p w14:paraId="77A07D87" w14:textId="7233101C" w:rsidR="005027D0" w:rsidRPr="007E2F0F" w:rsidRDefault="005027D0" w:rsidP="009D6D33">
            <w:pPr>
              <w:keepNext/>
              <w:widowControl w:val="0"/>
              <w:autoSpaceDE w:val="0"/>
              <w:autoSpaceDN w:val="0"/>
              <w:adjustRightInd w:val="0"/>
              <w:spacing w:line="276" w:lineRule="auto"/>
              <w:jc w:val="center"/>
              <w:rPr>
                <w:b/>
                <w:bCs/>
                <w:lang w:eastAsia="en-US"/>
              </w:rPr>
            </w:pPr>
            <w:r>
              <w:rPr>
                <w:b/>
                <w:bCs/>
                <w:lang w:eastAsia="en-US"/>
              </w:rPr>
              <w:t xml:space="preserve"> </w:t>
            </w:r>
            <w:r w:rsidR="009D6D33">
              <w:rPr>
                <w:b/>
                <w:bCs/>
                <w:lang w:eastAsia="en-US"/>
              </w:rPr>
              <w:t>6/7</w:t>
            </w:r>
            <w:r>
              <w:rPr>
                <w:b/>
                <w:bCs/>
                <w:lang w:eastAsia="en-US"/>
              </w:rPr>
              <w:t xml:space="preserve"> семестр</w:t>
            </w:r>
          </w:p>
        </w:tc>
      </w:tr>
      <w:tr w:rsidR="005027D0" w:rsidRPr="007E2F0F" w14:paraId="0A9E93E4" w14:textId="77777777" w:rsidTr="001E7D4D">
        <w:trPr>
          <w:trHeight w:val="640"/>
        </w:trPr>
        <w:tc>
          <w:tcPr>
            <w:tcW w:w="2042" w:type="pct"/>
          </w:tcPr>
          <w:p w14:paraId="0FDA065C" w14:textId="77777777" w:rsidR="005027D0" w:rsidRPr="007E2F0F" w:rsidRDefault="005027D0" w:rsidP="00D54298">
            <w:pPr>
              <w:keepNext/>
              <w:widowControl w:val="0"/>
              <w:autoSpaceDE w:val="0"/>
              <w:autoSpaceDN w:val="0"/>
              <w:adjustRightInd w:val="0"/>
              <w:spacing w:line="276" w:lineRule="auto"/>
              <w:rPr>
                <w:b/>
                <w:bCs/>
                <w:lang w:eastAsia="en-US"/>
              </w:rPr>
            </w:pPr>
            <w:r w:rsidRPr="007E2F0F">
              <w:rPr>
                <w:b/>
                <w:bCs/>
                <w:lang w:eastAsia="en-US"/>
              </w:rPr>
              <w:t xml:space="preserve">Общая трудоемкость дисциплины </w:t>
            </w:r>
          </w:p>
        </w:tc>
        <w:tc>
          <w:tcPr>
            <w:tcW w:w="1408" w:type="pct"/>
          </w:tcPr>
          <w:p w14:paraId="3A32B84F" w14:textId="77777777" w:rsidR="005027D0" w:rsidRPr="007E2F0F" w:rsidRDefault="005027D0" w:rsidP="00D54298">
            <w:pPr>
              <w:keepNext/>
              <w:widowControl w:val="0"/>
              <w:autoSpaceDE w:val="0"/>
              <w:autoSpaceDN w:val="0"/>
              <w:adjustRightInd w:val="0"/>
              <w:spacing w:line="276" w:lineRule="auto"/>
              <w:jc w:val="center"/>
              <w:rPr>
                <w:b/>
                <w:bCs/>
                <w:lang w:eastAsia="en-US"/>
              </w:rPr>
            </w:pPr>
            <w:r w:rsidRPr="007E2F0F">
              <w:rPr>
                <w:b/>
                <w:bCs/>
                <w:lang w:eastAsia="en-US"/>
              </w:rPr>
              <w:t>3 з/е и 108 часов</w:t>
            </w:r>
          </w:p>
        </w:tc>
        <w:tc>
          <w:tcPr>
            <w:tcW w:w="1549" w:type="pct"/>
          </w:tcPr>
          <w:p w14:paraId="46D59414" w14:textId="77777777" w:rsidR="005027D0" w:rsidRPr="007E2F0F" w:rsidRDefault="005027D0" w:rsidP="00D54298">
            <w:pPr>
              <w:keepNext/>
              <w:widowControl w:val="0"/>
              <w:autoSpaceDE w:val="0"/>
              <w:autoSpaceDN w:val="0"/>
              <w:adjustRightInd w:val="0"/>
              <w:spacing w:line="276" w:lineRule="auto"/>
              <w:jc w:val="center"/>
              <w:rPr>
                <w:b/>
                <w:bCs/>
                <w:lang w:eastAsia="en-US"/>
              </w:rPr>
            </w:pPr>
            <w:r w:rsidRPr="007E2F0F">
              <w:rPr>
                <w:b/>
                <w:bCs/>
                <w:lang w:eastAsia="en-US"/>
              </w:rPr>
              <w:t>3 з/е и 108 часов</w:t>
            </w:r>
          </w:p>
        </w:tc>
      </w:tr>
      <w:tr w:rsidR="005027D0" w:rsidRPr="007E2F0F" w14:paraId="26A0FFDC" w14:textId="77777777" w:rsidTr="001E7D4D">
        <w:trPr>
          <w:trHeight w:val="640"/>
        </w:trPr>
        <w:tc>
          <w:tcPr>
            <w:tcW w:w="2042" w:type="pct"/>
          </w:tcPr>
          <w:p w14:paraId="009C5664" w14:textId="77777777" w:rsidR="005027D0" w:rsidRPr="007E2F0F" w:rsidRDefault="005027D0" w:rsidP="00D54298">
            <w:pPr>
              <w:keepNext/>
              <w:widowControl w:val="0"/>
              <w:autoSpaceDE w:val="0"/>
              <w:autoSpaceDN w:val="0"/>
              <w:adjustRightInd w:val="0"/>
              <w:spacing w:line="276" w:lineRule="auto"/>
              <w:rPr>
                <w:b/>
                <w:bCs/>
                <w:i/>
                <w:iCs/>
                <w:lang w:eastAsia="en-US"/>
              </w:rPr>
            </w:pPr>
            <w:r w:rsidRPr="007E2F0F">
              <w:rPr>
                <w:b/>
                <w:bCs/>
                <w:i/>
                <w:iCs/>
                <w:lang w:eastAsia="en-US"/>
              </w:rPr>
              <w:t xml:space="preserve">Контактная работа - Аудиторные занятия </w:t>
            </w:r>
          </w:p>
        </w:tc>
        <w:tc>
          <w:tcPr>
            <w:tcW w:w="1408" w:type="pct"/>
          </w:tcPr>
          <w:p w14:paraId="08AAF586" w14:textId="77777777" w:rsidR="005027D0" w:rsidRPr="007E2F0F" w:rsidRDefault="005027D0" w:rsidP="00D54298">
            <w:pPr>
              <w:keepNext/>
              <w:widowControl w:val="0"/>
              <w:autoSpaceDE w:val="0"/>
              <w:autoSpaceDN w:val="0"/>
              <w:adjustRightInd w:val="0"/>
              <w:spacing w:line="276" w:lineRule="auto"/>
              <w:jc w:val="center"/>
              <w:rPr>
                <w:b/>
                <w:bCs/>
                <w:lang w:eastAsia="en-US"/>
              </w:rPr>
            </w:pPr>
            <w:r>
              <w:rPr>
                <w:b/>
                <w:bCs/>
                <w:lang w:eastAsia="en-US"/>
              </w:rPr>
              <w:t>36</w:t>
            </w:r>
          </w:p>
        </w:tc>
        <w:tc>
          <w:tcPr>
            <w:tcW w:w="1549" w:type="pct"/>
          </w:tcPr>
          <w:p w14:paraId="2199DC31" w14:textId="77777777" w:rsidR="005027D0" w:rsidRPr="007E2F0F" w:rsidRDefault="005027D0" w:rsidP="00D54298">
            <w:pPr>
              <w:keepNext/>
              <w:widowControl w:val="0"/>
              <w:autoSpaceDE w:val="0"/>
              <w:autoSpaceDN w:val="0"/>
              <w:adjustRightInd w:val="0"/>
              <w:spacing w:line="276" w:lineRule="auto"/>
              <w:jc w:val="center"/>
              <w:rPr>
                <w:b/>
                <w:bCs/>
                <w:lang w:eastAsia="en-US"/>
              </w:rPr>
            </w:pPr>
            <w:r>
              <w:rPr>
                <w:b/>
                <w:bCs/>
                <w:lang w:eastAsia="en-US"/>
              </w:rPr>
              <w:t>36</w:t>
            </w:r>
          </w:p>
        </w:tc>
      </w:tr>
      <w:tr w:rsidR="005027D0" w:rsidRPr="007E2F0F" w14:paraId="188C146A" w14:textId="77777777" w:rsidTr="001E7D4D">
        <w:trPr>
          <w:trHeight w:val="320"/>
        </w:trPr>
        <w:tc>
          <w:tcPr>
            <w:tcW w:w="2042" w:type="pct"/>
          </w:tcPr>
          <w:p w14:paraId="098451A9" w14:textId="77777777" w:rsidR="005027D0" w:rsidRPr="007E2F0F" w:rsidRDefault="005027D0" w:rsidP="00D54298">
            <w:pPr>
              <w:keepNext/>
              <w:widowControl w:val="0"/>
              <w:autoSpaceDE w:val="0"/>
              <w:autoSpaceDN w:val="0"/>
              <w:adjustRightInd w:val="0"/>
              <w:spacing w:line="276" w:lineRule="auto"/>
              <w:rPr>
                <w:i/>
                <w:iCs/>
                <w:lang w:eastAsia="en-US"/>
              </w:rPr>
            </w:pPr>
            <w:r w:rsidRPr="007E2F0F">
              <w:rPr>
                <w:i/>
                <w:iCs/>
                <w:lang w:eastAsia="en-US"/>
              </w:rPr>
              <w:t xml:space="preserve">Лекции </w:t>
            </w:r>
          </w:p>
        </w:tc>
        <w:tc>
          <w:tcPr>
            <w:tcW w:w="1408" w:type="pct"/>
          </w:tcPr>
          <w:p w14:paraId="343D7B1A" w14:textId="77777777" w:rsidR="005027D0" w:rsidRPr="007E2F0F" w:rsidRDefault="005027D0" w:rsidP="00D54298">
            <w:pPr>
              <w:keepNext/>
              <w:widowControl w:val="0"/>
              <w:autoSpaceDE w:val="0"/>
              <w:autoSpaceDN w:val="0"/>
              <w:adjustRightInd w:val="0"/>
              <w:spacing w:line="276" w:lineRule="auto"/>
              <w:jc w:val="center"/>
              <w:rPr>
                <w:b/>
                <w:bCs/>
                <w:i/>
                <w:iCs/>
                <w:lang w:eastAsia="en-US"/>
              </w:rPr>
            </w:pPr>
            <w:r>
              <w:rPr>
                <w:b/>
                <w:bCs/>
                <w:i/>
                <w:iCs/>
                <w:lang w:eastAsia="en-US"/>
              </w:rPr>
              <w:t>2</w:t>
            </w:r>
          </w:p>
        </w:tc>
        <w:tc>
          <w:tcPr>
            <w:tcW w:w="1549" w:type="pct"/>
          </w:tcPr>
          <w:p w14:paraId="35A86734" w14:textId="77777777" w:rsidR="005027D0" w:rsidRPr="007E2F0F" w:rsidRDefault="005027D0" w:rsidP="00D54298">
            <w:pPr>
              <w:keepNext/>
              <w:widowControl w:val="0"/>
              <w:autoSpaceDE w:val="0"/>
              <w:autoSpaceDN w:val="0"/>
              <w:adjustRightInd w:val="0"/>
              <w:spacing w:line="276" w:lineRule="auto"/>
              <w:jc w:val="center"/>
              <w:rPr>
                <w:b/>
                <w:bCs/>
                <w:i/>
                <w:iCs/>
                <w:lang w:eastAsia="en-US"/>
              </w:rPr>
            </w:pPr>
            <w:r>
              <w:rPr>
                <w:b/>
                <w:bCs/>
                <w:i/>
                <w:iCs/>
                <w:lang w:eastAsia="en-US"/>
              </w:rPr>
              <w:t>2</w:t>
            </w:r>
          </w:p>
        </w:tc>
      </w:tr>
      <w:tr w:rsidR="005027D0" w:rsidRPr="007E2F0F" w14:paraId="3E7FCFD4" w14:textId="77777777" w:rsidTr="001E7D4D">
        <w:trPr>
          <w:trHeight w:val="320"/>
        </w:trPr>
        <w:tc>
          <w:tcPr>
            <w:tcW w:w="2042" w:type="pct"/>
          </w:tcPr>
          <w:p w14:paraId="50F7F27C" w14:textId="77777777" w:rsidR="005027D0" w:rsidRPr="007E2F0F" w:rsidRDefault="005027D0" w:rsidP="00D54298">
            <w:pPr>
              <w:keepNext/>
              <w:widowControl w:val="0"/>
              <w:autoSpaceDE w:val="0"/>
              <w:autoSpaceDN w:val="0"/>
              <w:adjustRightInd w:val="0"/>
              <w:spacing w:line="276" w:lineRule="auto"/>
              <w:rPr>
                <w:i/>
                <w:iCs/>
                <w:lang w:eastAsia="en-US"/>
              </w:rPr>
            </w:pPr>
            <w:r w:rsidRPr="007E2F0F">
              <w:rPr>
                <w:i/>
                <w:iCs/>
                <w:lang w:eastAsia="en-US"/>
              </w:rPr>
              <w:t xml:space="preserve">Семинары, практические занятия  </w:t>
            </w:r>
          </w:p>
        </w:tc>
        <w:tc>
          <w:tcPr>
            <w:tcW w:w="1408" w:type="pct"/>
          </w:tcPr>
          <w:p w14:paraId="531E5FEE" w14:textId="77777777" w:rsidR="005027D0" w:rsidRPr="007E2F0F" w:rsidRDefault="005027D0" w:rsidP="00D54298">
            <w:pPr>
              <w:keepNext/>
              <w:widowControl w:val="0"/>
              <w:autoSpaceDE w:val="0"/>
              <w:autoSpaceDN w:val="0"/>
              <w:adjustRightInd w:val="0"/>
              <w:spacing w:line="276" w:lineRule="auto"/>
              <w:jc w:val="center"/>
              <w:rPr>
                <w:b/>
                <w:bCs/>
                <w:i/>
                <w:iCs/>
                <w:lang w:eastAsia="en-US"/>
              </w:rPr>
            </w:pPr>
            <w:r>
              <w:rPr>
                <w:b/>
                <w:bCs/>
                <w:i/>
                <w:iCs/>
                <w:lang w:eastAsia="en-US"/>
              </w:rPr>
              <w:t>34</w:t>
            </w:r>
          </w:p>
        </w:tc>
        <w:tc>
          <w:tcPr>
            <w:tcW w:w="1549" w:type="pct"/>
          </w:tcPr>
          <w:p w14:paraId="4F5301FB" w14:textId="77777777" w:rsidR="005027D0" w:rsidRPr="007E2F0F" w:rsidRDefault="005027D0" w:rsidP="00D54298">
            <w:pPr>
              <w:keepNext/>
              <w:widowControl w:val="0"/>
              <w:autoSpaceDE w:val="0"/>
              <w:autoSpaceDN w:val="0"/>
              <w:adjustRightInd w:val="0"/>
              <w:spacing w:line="276" w:lineRule="auto"/>
              <w:jc w:val="center"/>
              <w:rPr>
                <w:b/>
                <w:bCs/>
                <w:i/>
                <w:iCs/>
                <w:lang w:eastAsia="en-US"/>
              </w:rPr>
            </w:pPr>
            <w:r>
              <w:rPr>
                <w:b/>
                <w:bCs/>
                <w:i/>
                <w:iCs/>
                <w:lang w:eastAsia="en-US"/>
              </w:rPr>
              <w:t>34</w:t>
            </w:r>
          </w:p>
        </w:tc>
      </w:tr>
      <w:tr w:rsidR="005027D0" w:rsidRPr="007E2F0F" w14:paraId="358FB4EF" w14:textId="77777777" w:rsidTr="001E7D4D">
        <w:trPr>
          <w:trHeight w:val="305"/>
        </w:trPr>
        <w:tc>
          <w:tcPr>
            <w:tcW w:w="2042" w:type="pct"/>
          </w:tcPr>
          <w:p w14:paraId="4854C318" w14:textId="77777777" w:rsidR="005027D0" w:rsidRPr="007E2F0F" w:rsidRDefault="005027D0" w:rsidP="00D54298">
            <w:pPr>
              <w:keepNext/>
              <w:widowControl w:val="0"/>
              <w:autoSpaceDE w:val="0"/>
              <w:autoSpaceDN w:val="0"/>
              <w:adjustRightInd w:val="0"/>
              <w:spacing w:line="276" w:lineRule="auto"/>
              <w:rPr>
                <w:b/>
                <w:bCs/>
                <w:i/>
                <w:iCs/>
                <w:lang w:eastAsia="en-US"/>
              </w:rPr>
            </w:pPr>
            <w:r w:rsidRPr="007E2F0F">
              <w:rPr>
                <w:b/>
                <w:bCs/>
                <w:i/>
                <w:iCs/>
                <w:lang w:eastAsia="en-US"/>
              </w:rPr>
              <w:t>Самостоятельная работа</w:t>
            </w:r>
          </w:p>
        </w:tc>
        <w:tc>
          <w:tcPr>
            <w:tcW w:w="1408" w:type="pct"/>
          </w:tcPr>
          <w:p w14:paraId="76CD49B4" w14:textId="77777777" w:rsidR="005027D0" w:rsidRPr="007E2F0F" w:rsidRDefault="005027D0" w:rsidP="00D54298">
            <w:pPr>
              <w:keepNext/>
              <w:widowControl w:val="0"/>
              <w:autoSpaceDE w:val="0"/>
              <w:autoSpaceDN w:val="0"/>
              <w:adjustRightInd w:val="0"/>
              <w:spacing w:line="276" w:lineRule="auto"/>
              <w:jc w:val="center"/>
              <w:rPr>
                <w:b/>
                <w:bCs/>
                <w:i/>
                <w:iCs/>
                <w:lang w:eastAsia="en-US"/>
              </w:rPr>
            </w:pPr>
            <w:r>
              <w:rPr>
                <w:b/>
                <w:bCs/>
                <w:i/>
                <w:iCs/>
                <w:lang w:eastAsia="en-US"/>
              </w:rPr>
              <w:t>72</w:t>
            </w:r>
          </w:p>
        </w:tc>
        <w:tc>
          <w:tcPr>
            <w:tcW w:w="1549" w:type="pct"/>
          </w:tcPr>
          <w:p w14:paraId="3C91845D" w14:textId="77777777" w:rsidR="005027D0" w:rsidRPr="007E2F0F" w:rsidRDefault="005027D0" w:rsidP="00D54298">
            <w:pPr>
              <w:keepNext/>
              <w:widowControl w:val="0"/>
              <w:autoSpaceDE w:val="0"/>
              <w:autoSpaceDN w:val="0"/>
              <w:adjustRightInd w:val="0"/>
              <w:spacing w:line="276" w:lineRule="auto"/>
              <w:jc w:val="center"/>
              <w:rPr>
                <w:b/>
                <w:bCs/>
                <w:i/>
                <w:iCs/>
                <w:lang w:eastAsia="en-US"/>
              </w:rPr>
            </w:pPr>
            <w:r>
              <w:rPr>
                <w:b/>
                <w:bCs/>
                <w:i/>
                <w:iCs/>
                <w:lang w:eastAsia="en-US"/>
              </w:rPr>
              <w:t>72</w:t>
            </w:r>
          </w:p>
        </w:tc>
      </w:tr>
      <w:tr w:rsidR="005027D0" w:rsidRPr="007E2F0F" w14:paraId="3317E785" w14:textId="77777777" w:rsidTr="001E7D4D">
        <w:trPr>
          <w:trHeight w:val="320"/>
        </w:trPr>
        <w:tc>
          <w:tcPr>
            <w:tcW w:w="2042" w:type="pct"/>
          </w:tcPr>
          <w:p w14:paraId="651D03CC" w14:textId="77777777" w:rsidR="005027D0" w:rsidRPr="007E2F0F" w:rsidRDefault="005027D0" w:rsidP="00D54298">
            <w:pPr>
              <w:keepNext/>
              <w:widowControl w:val="0"/>
              <w:autoSpaceDE w:val="0"/>
              <w:autoSpaceDN w:val="0"/>
              <w:adjustRightInd w:val="0"/>
              <w:spacing w:line="276" w:lineRule="auto"/>
              <w:rPr>
                <w:lang w:eastAsia="en-US"/>
              </w:rPr>
            </w:pPr>
            <w:r w:rsidRPr="007E2F0F">
              <w:rPr>
                <w:lang w:eastAsia="en-US"/>
              </w:rPr>
              <w:t xml:space="preserve">Вид текущего контроля </w:t>
            </w:r>
          </w:p>
        </w:tc>
        <w:tc>
          <w:tcPr>
            <w:tcW w:w="1408" w:type="pct"/>
          </w:tcPr>
          <w:p w14:paraId="2527942F" w14:textId="77777777" w:rsidR="005027D0" w:rsidRPr="007E2F0F" w:rsidRDefault="005027D0" w:rsidP="00D54298">
            <w:pPr>
              <w:keepNext/>
              <w:widowControl w:val="0"/>
              <w:autoSpaceDE w:val="0"/>
              <w:autoSpaceDN w:val="0"/>
              <w:adjustRightInd w:val="0"/>
              <w:spacing w:line="276" w:lineRule="auto"/>
              <w:jc w:val="center"/>
              <w:rPr>
                <w:b/>
                <w:bCs/>
                <w:lang w:eastAsia="en-US"/>
              </w:rPr>
            </w:pPr>
            <w:r>
              <w:rPr>
                <w:b/>
                <w:bCs/>
                <w:lang w:eastAsia="en-US"/>
              </w:rPr>
              <w:t>Проектная работа</w:t>
            </w:r>
          </w:p>
        </w:tc>
        <w:tc>
          <w:tcPr>
            <w:tcW w:w="1549" w:type="pct"/>
          </w:tcPr>
          <w:p w14:paraId="7A6C9833" w14:textId="77777777" w:rsidR="005027D0" w:rsidRPr="007E2F0F" w:rsidRDefault="005027D0" w:rsidP="00D54298">
            <w:pPr>
              <w:keepNext/>
              <w:widowControl w:val="0"/>
              <w:autoSpaceDE w:val="0"/>
              <w:autoSpaceDN w:val="0"/>
              <w:adjustRightInd w:val="0"/>
              <w:spacing w:line="276" w:lineRule="auto"/>
              <w:jc w:val="center"/>
              <w:rPr>
                <w:b/>
                <w:bCs/>
                <w:lang w:eastAsia="en-US"/>
              </w:rPr>
            </w:pPr>
            <w:r>
              <w:rPr>
                <w:b/>
                <w:bCs/>
                <w:lang w:eastAsia="en-US"/>
              </w:rPr>
              <w:t>Проектная работа</w:t>
            </w:r>
          </w:p>
        </w:tc>
      </w:tr>
      <w:tr w:rsidR="005027D0" w:rsidRPr="007E2F0F" w14:paraId="2B4435C8" w14:textId="77777777" w:rsidTr="001E7D4D">
        <w:trPr>
          <w:trHeight w:val="320"/>
        </w:trPr>
        <w:tc>
          <w:tcPr>
            <w:tcW w:w="2042" w:type="pct"/>
          </w:tcPr>
          <w:p w14:paraId="3719B10F" w14:textId="77777777" w:rsidR="005027D0" w:rsidRPr="007E2F0F" w:rsidRDefault="005027D0" w:rsidP="00D54298">
            <w:pPr>
              <w:keepNext/>
              <w:widowControl w:val="0"/>
              <w:autoSpaceDE w:val="0"/>
              <w:autoSpaceDN w:val="0"/>
              <w:adjustRightInd w:val="0"/>
              <w:spacing w:line="276" w:lineRule="auto"/>
              <w:rPr>
                <w:lang w:eastAsia="en-US"/>
              </w:rPr>
            </w:pPr>
            <w:r w:rsidRPr="007E2F0F">
              <w:rPr>
                <w:lang w:eastAsia="en-US"/>
              </w:rPr>
              <w:t>Вид промежуточной аттестации</w:t>
            </w:r>
          </w:p>
        </w:tc>
        <w:tc>
          <w:tcPr>
            <w:tcW w:w="1408" w:type="pct"/>
          </w:tcPr>
          <w:p w14:paraId="6FAA5AD2" w14:textId="77777777" w:rsidR="005027D0" w:rsidRPr="007E2F0F" w:rsidRDefault="005027D0" w:rsidP="00D54298">
            <w:pPr>
              <w:keepNext/>
              <w:widowControl w:val="0"/>
              <w:autoSpaceDE w:val="0"/>
              <w:autoSpaceDN w:val="0"/>
              <w:adjustRightInd w:val="0"/>
              <w:spacing w:line="276" w:lineRule="auto"/>
              <w:jc w:val="center"/>
              <w:rPr>
                <w:b/>
                <w:bCs/>
                <w:lang w:eastAsia="en-US"/>
              </w:rPr>
            </w:pPr>
            <w:r w:rsidRPr="007E2F0F">
              <w:rPr>
                <w:b/>
                <w:bCs/>
                <w:lang w:eastAsia="en-US"/>
              </w:rPr>
              <w:t>Зачёт</w:t>
            </w:r>
          </w:p>
        </w:tc>
        <w:tc>
          <w:tcPr>
            <w:tcW w:w="1549" w:type="pct"/>
          </w:tcPr>
          <w:p w14:paraId="756B2A57" w14:textId="77777777" w:rsidR="005027D0" w:rsidRPr="007E2F0F" w:rsidRDefault="005027D0" w:rsidP="00D54298">
            <w:pPr>
              <w:keepNext/>
              <w:widowControl w:val="0"/>
              <w:autoSpaceDE w:val="0"/>
              <w:autoSpaceDN w:val="0"/>
              <w:adjustRightInd w:val="0"/>
              <w:spacing w:line="276" w:lineRule="auto"/>
              <w:jc w:val="center"/>
              <w:rPr>
                <w:b/>
                <w:bCs/>
                <w:lang w:eastAsia="en-US"/>
              </w:rPr>
            </w:pPr>
            <w:r w:rsidRPr="007E2F0F">
              <w:rPr>
                <w:b/>
                <w:bCs/>
                <w:lang w:eastAsia="en-US"/>
              </w:rPr>
              <w:t>Зачёт</w:t>
            </w:r>
          </w:p>
        </w:tc>
      </w:tr>
    </w:tbl>
    <w:p w14:paraId="6A8DC5C1" w14:textId="77777777" w:rsidR="001E7D4D" w:rsidRDefault="001E7D4D" w:rsidP="00327F91">
      <w:pPr>
        <w:jc w:val="both"/>
        <w:rPr>
          <w:bCs/>
          <w:sz w:val="28"/>
          <w:szCs w:val="28"/>
        </w:rPr>
      </w:pPr>
    </w:p>
    <w:p w14:paraId="27E017DA" w14:textId="61A74EFA" w:rsidR="008930BB" w:rsidRPr="001E7D4D" w:rsidRDefault="008930BB" w:rsidP="00327F91">
      <w:pPr>
        <w:jc w:val="both"/>
        <w:rPr>
          <w:bCs/>
          <w:sz w:val="28"/>
          <w:szCs w:val="28"/>
        </w:rPr>
      </w:pPr>
      <w:r w:rsidRPr="001E7D4D">
        <w:rPr>
          <w:bCs/>
          <w:sz w:val="28"/>
          <w:szCs w:val="28"/>
        </w:rPr>
        <w:lastRenderedPageBreak/>
        <w:t>Для очно-заочной формы обучения</w:t>
      </w:r>
      <w:r w:rsidR="00F87048" w:rsidRPr="001E7D4D">
        <w:rPr>
          <w:bCs/>
          <w:sz w:val="28"/>
          <w:szCs w:val="28"/>
        </w:rPr>
        <w:t xml:space="preserve"> ОП «Управление бизнесом», профиль «Менеджмент и управление бизнесом»</w:t>
      </w:r>
    </w:p>
    <w:p w14:paraId="27E33EF7" w14:textId="4134E03E" w:rsidR="00153607" w:rsidRDefault="00153607" w:rsidP="00327F91">
      <w:pPr>
        <w:jc w:val="both"/>
        <w:rPr>
          <w:bCs/>
          <w:sz w:val="28"/>
          <w:szCs w:val="28"/>
        </w:rPr>
      </w:pPr>
      <w:r>
        <w:rPr>
          <w:bCs/>
          <w:sz w:val="28"/>
          <w:szCs w:val="28"/>
        </w:rPr>
        <w:t>2021 год</w:t>
      </w:r>
    </w:p>
    <w:tbl>
      <w:tblPr>
        <w:tblW w:w="4882"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113"/>
        <w:gridCol w:w="2834"/>
        <w:gridCol w:w="3118"/>
      </w:tblGrid>
      <w:tr w:rsidR="00153607" w:rsidRPr="007E2F0F" w14:paraId="686D96B0" w14:textId="77777777" w:rsidTr="001E7D4D">
        <w:trPr>
          <w:trHeight w:val="640"/>
        </w:trPr>
        <w:tc>
          <w:tcPr>
            <w:tcW w:w="2043" w:type="pct"/>
          </w:tcPr>
          <w:p w14:paraId="5075B4D5" w14:textId="77777777" w:rsidR="00153607" w:rsidRPr="007E2F0F" w:rsidRDefault="00153607" w:rsidP="002C737E">
            <w:pPr>
              <w:keepNext/>
              <w:widowControl w:val="0"/>
              <w:autoSpaceDE w:val="0"/>
              <w:autoSpaceDN w:val="0"/>
              <w:adjustRightInd w:val="0"/>
              <w:spacing w:line="276" w:lineRule="auto"/>
              <w:rPr>
                <w:b/>
                <w:bCs/>
                <w:lang w:eastAsia="en-US"/>
              </w:rPr>
            </w:pPr>
            <w:r w:rsidRPr="007E2F0F">
              <w:rPr>
                <w:b/>
                <w:bCs/>
                <w:lang w:eastAsia="en-US"/>
              </w:rPr>
              <w:t>Вид учебной работы   по дисциплине</w:t>
            </w:r>
          </w:p>
        </w:tc>
        <w:tc>
          <w:tcPr>
            <w:tcW w:w="1408" w:type="pct"/>
          </w:tcPr>
          <w:p w14:paraId="4EA733EF" w14:textId="77777777" w:rsidR="00153607" w:rsidRPr="007E2F0F" w:rsidRDefault="00153607" w:rsidP="002C737E">
            <w:pPr>
              <w:keepNext/>
              <w:widowControl w:val="0"/>
              <w:autoSpaceDE w:val="0"/>
              <w:autoSpaceDN w:val="0"/>
              <w:adjustRightInd w:val="0"/>
              <w:spacing w:line="276" w:lineRule="auto"/>
              <w:jc w:val="center"/>
              <w:rPr>
                <w:b/>
                <w:bCs/>
                <w:lang w:eastAsia="en-US"/>
              </w:rPr>
            </w:pPr>
            <w:r w:rsidRPr="007E2F0F">
              <w:rPr>
                <w:b/>
                <w:bCs/>
                <w:lang w:eastAsia="en-US"/>
              </w:rPr>
              <w:t>Всего</w:t>
            </w:r>
          </w:p>
          <w:p w14:paraId="7F802885" w14:textId="77777777" w:rsidR="00153607" w:rsidRPr="007E2F0F" w:rsidRDefault="00153607" w:rsidP="002C737E">
            <w:pPr>
              <w:keepNext/>
              <w:widowControl w:val="0"/>
              <w:autoSpaceDE w:val="0"/>
              <w:autoSpaceDN w:val="0"/>
              <w:adjustRightInd w:val="0"/>
              <w:spacing w:line="276" w:lineRule="auto"/>
              <w:jc w:val="center"/>
              <w:rPr>
                <w:b/>
                <w:bCs/>
                <w:lang w:eastAsia="en-US"/>
              </w:rPr>
            </w:pPr>
            <w:r w:rsidRPr="007E2F0F">
              <w:rPr>
                <w:b/>
                <w:bCs/>
                <w:lang w:eastAsia="en-US"/>
              </w:rPr>
              <w:t>(в з/е и часах)</w:t>
            </w:r>
          </w:p>
        </w:tc>
        <w:tc>
          <w:tcPr>
            <w:tcW w:w="1549" w:type="pct"/>
          </w:tcPr>
          <w:p w14:paraId="729F6834" w14:textId="77777777" w:rsidR="00153607" w:rsidRPr="007E2F0F" w:rsidRDefault="00153607" w:rsidP="002C737E">
            <w:pPr>
              <w:keepNext/>
              <w:widowControl w:val="0"/>
              <w:autoSpaceDE w:val="0"/>
              <w:autoSpaceDN w:val="0"/>
              <w:adjustRightInd w:val="0"/>
              <w:spacing w:line="276" w:lineRule="auto"/>
              <w:jc w:val="center"/>
              <w:rPr>
                <w:b/>
                <w:bCs/>
                <w:lang w:eastAsia="en-US"/>
              </w:rPr>
            </w:pPr>
            <w:r>
              <w:rPr>
                <w:b/>
                <w:bCs/>
                <w:lang w:eastAsia="en-US"/>
              </w:rPr>
              <w:t xml:space="preserve"> 7 семестр</w:t>
            </w:r>
          </w:p>
        </w:tc>
      </w:tr>
      <w:tr w:rsidR="00153607" w:rsidRPr="007E2F0F" w14:paraId="686CBF34" w14:textId="77777777" w:rsidTr="001E7D4D">
        <w:trPr>
          <w:trHeight w:val="640"/>
        </w:trPr>
        <w:tc>
          <w:tcPr>
            <w:tcW w:w="2043" w:type="pct"/>
          </w:tcPr>
          <w:p w14:paraId="4F3ACB42" w14:textId="77777777" w:rsidR="00153607" w:rsidRPr="007E2F0F" w:rsidRDefault="00153607" w:rsidP="002C737E">
            <w:pPr>
              <w:keepNext/>
              <w:widowControl w:val="0"/>
              <w:autoSpaceDE w:val="0"/>
              <w:autoSpaceDN w:val="0"/>
              <w:adjustRightInd w:val="0"/>
              <w:spacing w:line="276" w:lineRule="auto"/>
              <w:rPr>
                <w:b/>
                <w:bCs/>
                <w:lang w:eastAsia="en-US"/>
              </w:rPr>
            </w:pPr>
            <w:r w:rsidRPr="007E2F0F">
              <w:rPr>
                <w:b/>
                <w:bCs/>
                <w:lang w:eastAsia="en-US"/>
              </w:rPr>
              <w:t xml:space="preserve">Общая трудоемкость дисциплины </w:t>
            </w:r>
          </w:p>
        </w:tc>
        <w:tc>
          <w:tcPr>
            <w:tcW w:w="1408" w:type="pct"/>
          </w:tcPr>
          <w:p w14:paraId="1D947D58" w14:textId="77777777" w:rsidR="00153607" w:rsidRPr="007E2F0F" w:rsidRDefault="00153607" w:rsidP="002C737E">
            <w:pPr>
              <w:keepNext/>
              <w:widowControl w:val="0"/>
              <w:autoSpaceDE w:val="0"/>
              <w:autoSpaceDN w:val="0"/>
              <w:adjustRightInd w:val="0"/>
              <w:spacing w:line="276" w:lineRule="auto"/>
              <w:jc w:val="center"/>
              <w:rPr>
                <w:b/>
                <w:bCs/>
                <w:lang w:eastAsia="en-US"/>
              </w:rPr>
            </w:pPr>
            <w:r w:rsidRPr="007E2F0F">
              <w:rPr>
                <w:b/>
                <w:bCs/>
                <w:lang w:eastAsia="en-US"/>
              </w:rPr>
              <w:t>3 з/е и 108 часов</w:t>
            </w:r>
          </w:p>
        </w:tc>
        <w:tc>
          <w:tcPr>
            <w:tcW w:w="1549" w:type="pct"/>
          </w:tcPr>
          <w:p w14:paraId="64994EB1" w14:textId="77777777" w:rsidR="00153607" w:rsidRPr="007E2F0F" w:rsidRDefault="00153607" w:rsidP="002C737E">
            <w:pPr>
              <w:keepNext/>
              <w:widowControl w:val="0"/>
              <w:autoSpaceDE w:val="0"/>
              <w:autoSpaceDN w:val="0"/>
              <w:adjustRightInd w:val="0"/>
              <w:spacing w:line="276" w:lineRule="auto"/>
              <w:jc w:val="center"/>
              <w:rPr>
                <w:b/>
                <w:bCs/>
                <w:lang w:eastAsia="en-US"/>
              </w:rPr>
            </w:pPr>
            <w:r w:rsidRPr="007E2F0F">
              <w:rPr>
                <w:b/>
                <w:bCs/>
                <w:lang w:eastAsia="en-US"/>
              </w:rPr>
              <w:t>3 з/е и 108 часов</w:t>
            </w:r>
          </w:p>
        </w:tc>
      </w:tr>
      <w:tr w:rsidR="00153607" w:rsidRPr="007E2F0F" w14:paraId="76E349BC" w14:textId="77777777" w:rsidTr="001E7D4D">
        <w:trPr>
          <w:trHeight w:val="640"/>
        </w:trPr>
        <w:tc>
          <w:tcPr>
            <w:tcW w:w="2043" w:type="pct"/>
          </w:tcPr>
          <w:p w14:paraId="2EF0251A" w14:textId="77777777" w:rsidR="00153607" w:rsidRPr="007E2F0F" w:rsidRDefault="00153607" w:rsidP="002C737E">
            <w:pPr>
              <w:keepNext/>
              <w:widowControl w:val="0"/>
              <w:autoSpaceDE w:val="0"/>
              <w:autoSpaceDN w:val="0"/>
              <w:adjustRightInd w:val="0"/>
              <w:spacing w:line="276" w:lineRule="auto"/>
              <w:rPr>
                <w:b/>
                <w:bCs/>
                <w:i/>
                <w:iCs/>
                <w:lang w:eastAsia="en-US"/>
              </w:rPr>
            </w:pPr>
            <w:r w:rsidRPr="007E2F0F">
              <w:rPr>
                <w:b/>
                <w:bCs/>
                <w:i/>
                <w:iCs/>
                <w:lang w:eastAsia="en-US"/>
              </w:rPr>
              <w:t xml:space="preserve">Контактная работа - Аудиторные занятия </w:t>
            </w:r>
          </w:p>
        </w:tc>
        <w:tc>
          <w:tcPr>
            <w:tcW w:w="1408" w:type="pct"/>
          </w:tcPr>
          <w:p w14:paraId="4DCC2FE9" w14:textId="77777777" w:rsidR="00153607" w:rsidRPr="007E2F0F" w:rsidRDefault="00153607" w:rsidP="002C737E">
            <w:pPr>
              <w:keepNext/>
              <w:widowControl w:val="0"/>
              <w:autoSpaceDE w:val="0"/>
              <w:autoSpaceDN w:val="0"/>
              <w:adjustRightInd w:val="0"/>
              <w:spacing w:line="276" w:lineRule="auto"/>
              <w:jc w:val="center"/>
              <w:rPr>
                <w:b/>
                <w:bCs/>
                <w:lang w:eastAsia="en-US"/>
              </w:rPr>
            </w:pPr>
            <w:r>
              <w:rPr>
                <w:b/>
                <w:bCs/>
                <w:lang w:eastAsia="en-US"/>
              </w:rPr>
              <w:t>34</w:t>
            </w:r>
          </w:p>
        </w:tc>
        <w:tc>
          <w:tcPr>
            <w:tcW w:w="1549" w:type="pct"/>
          </w:tcPr>
          <w:p w14:paraId="2D56D2D7" w14:textId="77777777" w:rsidR="00153607" w:rsidRPr="007E2F0F" w:rsidRDefault="00153607" w:rsidP="002C737E">
            <w:pPr>
              <w:keepNext/>
              <w:widowControl w:val="0"/>
              <w:autoSpaceDE w:val="0"/>
              <w:autoSpaceDN w:val="0"/>
              <w:adjustRightInd w:val="0"/>
              <w:spacing w:line="276" w:lineRule="auto"/>
              <w:jc w:val="center"/>
              <w:rPr>
                <w:b/>
                <w:bCs/>
                <w:lang w:eastAsia="en-US"/>
              </w:rPr>
            </w:pPr>
            <w:r>
              <w:rPr>
                <w:b/>
                <w:bCs/>
                <w:lang w:eastAsia="en-US"/>
              </w:rPr>
              <w:t>34</w:t>
            </w:r>
          </w:p>
        </w:tc>
      </w:tr>
      <w:tr w:rsidR="00153607" w:rsidRPr="007E2F0F" w14:paraId="74CAB87D" w14:textId="77777777" w:rsidTr="001E7D4D">
        <w:trPr>
          <w:trHeight w:val="320"/>
        </w:trPr>
        <w:tc>
          <w:tcPr>
            <w:tcW w:w="2043" w:type="pct"/>
          </w:tcPr>
          <w:p w14:paraId="0890A404" w14:textId="77777777" w:rsidR="00153607" w:rsidRPr="007E2F0F" w:rsidRDefault="00153607" w:rsidP="002C737E">
            <w:pPr>
              <w:keepNext/>
              <w:widowControl w:val="0"/>
              <w:autoSpaceDE w:val="0"/>
              <w:autoSpaceDN w:val="0"/>
              <w:adjustRightInd w:val="0"/>
              <w:spacing w:line="276" w:lineRule="auto"/>
              <w:rPr>
                <w:i/>
                <w:iCs/>
                <w:lang w:eastAsia="en-US"/>
              </w:rPr>
            </w:pPr>
            <w:r w:rsidRPr="007E2F0F">
              <w:rPr>
                <w:i/>
                <w:iCs/>
                <w:lang w:eastAsia="en-US"/>
              </w:rPr>
              <w:t xml:space="preserve">Лекции </w:t>
            </w:r>
          </w:p>
        </w:tc>
        <w:tc>
          <w:tcPr>
            <w:tcW w:w="1408" w:type="pct"/>
          </w:tcPr>
          <w:p w14:paraId="2FF0E487" w14:textId="24D96840" w:rsidR="00153607" w:rsidRPr="007E2F0F" w:rsidRDefault="00153607" w:rsidP="002C737E">
            <w:pPr>
              <w:keepNext/>
              <w:widowControl w:val="0"/>
              <w:autoSpaceDE w:val="0"/>
              <w:autoSpaceDN w:val="0"/>
              <w:adjustRightInd w:val="0"/>
              <w:spacing w:line="276" w:lineRule="auto"/>
              <w:jc w:val="center"/>
              <w:rPr>
                <w:b/>
                <w:bCs/>
                <w:i/>
                <w:iCs/>
                <w:lang w:eastAsia="en-US"/>
              </w:rPr>
            </w:pPr>
            <w:r>
              <w:rPr>
                <w:b/>
                <w:bCs/>
                <w:i/>
                <w:iCs/>
                <w:lang w:eastAsia="en-US"/>
              </w:rPr>
              <w:t>16</w:t>
            </w:r>
          </w:p>
        </w:tc>
        <w:tc>
          <w:tcPr>
            <w:tcW w:w="1549" w:type="pct"/>
          </w:tcPr>
          <w:p w14:paraId="477BD5ED" w14:textId="347CAB26" w:rsidR="00153607" w:rsidRPr="007E2F0F" w:rsidRDefault="00153607" w:rsidP="002C737E">
            <w:pPr>
              <w:keepNext/>
              <w:widowControl w:val="0"/>
              <w:autoSpaceDE w:val="0"/>
              <w:autoSpaceDN w:val="0"/>
              <w:adjustRightInd w:val="0"/>
              <w:spacing w:line="276" w:lineRule="auto"/>
              <w:jc w:val="center"/>
              <w:rPr>
                <w:b/>
                <w:bCs/>
                <w:i/>
                <w:iCs/>
                <w:lang w:eastAsia="en-US"/>
              </w:rPr>
            </w:pPr>
            <w:r>
              <w:rPr>
                <w:b/>
                <w:bCs/>
                <w:i/>
                <w:iCs/>
                <w:lang w:eastAsia="en-US"/>
              </w:rPr>
              <w:t>16</w:t>
            </w:r>
          </w:p>
        </w:tc>
      </w:tr>
      <w:tr w:rsidR="00153607" w:rsidRPr="007E2F0F" w14:paraId="28A466E7" w14:textId="77777777" w:rsidTr="001E7D4D">
        <w:trPr>
          <w:trHeight w:val="320"/>
        </w:trPr>
        <w:tc>
          <w:tcPr>
            <w:tcW w:w="2043" w:type="pct"/>
          </w:tcPr>
          <w:p w14:paraId="201499FC" w14:textId="77777777" w:rsidR="00153607" w:rsidRPr="007E2F0F" w:rsidRDefault="00153607" w:rsidP="002C737E">
            <w:pPr>
              <w:keepNext/>
              <w:widowControl w:val="0"/>
              <w:autoSpaceDE w:val="0"/>
              <w:autoSpaceDN w:val="0"/>
              <w:adjustRightInd w:val="0"/>
              <w:spacing w:line="276" w:lineRule="auto"/>
              <w:rPr>
                <w:i/>
                <w:iCs/>
                <w:lang w:eastAsia="en-US"/>
              </w:rPr>
            </w:pPr>
            <w:r w:rsidRPr="007E2F0F">
              <w:rPr>
                <w:i/>
                <w:iCs/>
                <w:lang w:eastAsia="en-US"/>
              </w:rPr>
              <w:t xml:space="preserve">Семинары, практические занятия  </w:t>
            </w:r>
          </w:p>
        </w:tc>
        <w:tc>
          <w:tcPr>
            <w:tcW w:w="1408" w:type="pct"/>
          </w:tcPr>
          <w:p w14:paraId="516414B7" w14:textId="3F5A6F14" w:rsidR="00153607" w:rsidRPr="007E2F0F" w:rsidRDefault="00153607" w:rsidP="002C737E">
            <w:pPr>
              <w:keepNext/>
              <w:widowControl w:val="0"/>
              <w:autoSpaceDE w:val="0"/>
              <w:autoSpaceDN w:val="0"/>
              <w:adjustRightInd w:val="0"/>
              <w:spacing w:line="276" w:lineRule="auto"/>
              <w:jc w:val="center"/>
              <w:rPr>
                <w:b/>
                <w:bCs/>
                <w:i/>
                <w:iCs/>
                <w:lang w:eastAsia="en-US"/>
              </w:rPr>
            </w:pPr>
            <w:r>
              <w:rPr>
                <w:b/>
                <w:bCs/>
                <w:i/>
                <w:iCs/>
                <w:lang w:eastAsia="en-US"/>
              </w:rPr>
              <w:t>18</w:t>
            </w:r>
          </w:p>
        </w:tc>
        <w:tc>
          <w:tcPr>
            <w:tcW w:w="1549" w:type="pct"/>
          </w:tcPr>
          <w:p w14:paraId="077B84DA" w14:textId="4357270C" w:rsidR="00153607" w:rsidRPr="007E2F0F" w:rsidRDefault="00153607" w:rsidP="00433920">
            <w:pPr>
              <w:keepNext/>
              <w:widowControl w:val="0"/>
              <w:autoSpaceDE w:val="0"/>
              <w:autoSpaceDN w:val="0"/>
              <w:adjustRightInd w:val="0"/>
              <w:spacing w:line="276" w:lineRule="auto"/>
              <w:jc w:val="center"/>
              <w:rPr>
                <w:b/>
                <w:bCs/>
                <w:i/>
                <w:iCs/>
                <w:lang w:eastAsia="en-US"/>
              </w:rPr>
            </w:pPr>
            <w:r>
              <w:rPr>
                <w:b/>
                <w:bCs/>
                <w:i/>
                <w:iCs/>
                <w:lang w:eastAsia="en-US"/>
              </w:rPr>
              <w:t>1</w:t>
            </w:r>
            <w:r w:rsidR="00433920">
              <w:rPr>
                <w:b/>
                <w:bCs/>
                <w:i/>
                <w:iCs/>
                <w:lang w:eastAsia="en-US"/>
              </w:rPr>
              <w:t>8</w:t>
            </w:r>
          </w:p>
        </w:tc>
      </w:tr>
      <w:tr w:rsidR="00153607" w:rsidRPr="007E2F0F" w14:paraId="34E226C0" w14:textId="77777777" w:rsidTr="001E7D4D">
        <w:trPr>
          <w:trHeight w:val="305"/>
        </w:trPr>
        <w:tc>
          <w:tcPr>
            <w:tcW w:w="2043" w:type="pct"/>
          </w:tcPr>
          <w:p w14:paraId="460C7F3D" w14:textId="77777777" w:rsidR="00153607" w:rsidRPr="007E2F0F" w:rsidRDefault="00153607" w:rsidP="002C737E">
            <w:pPr>
              <w:keepNext/>
              <w:widowControl w:val="0"/>
              <w:autoSpaceDE w:val="0"/>
              <w:autoSpaceDN w:val="0"/>
              <w:adjustRightInd w:val="0"/>
              <w:spacing w:line="276" w:lineRule="auto"/>
              <w:rPr>
                <w:b/>
                <w:bCs/>
                <w:i/>
                <w:iCs/>
                <w:lang w:eastAsia="en-US"/>
              </w:rPr>
            </w:pPr>
            <w:r w:rsidRPr="007E2F0F">
              <w:rPr>
                <w:b/>
                <w:bCs/>
                <w:i/>
                <w:iCs/>
                <w:lang w:eastAsia="en-US"/>
              </w:rPr>
              <w:t>Самостоятельная работа</w:t>
            </w:r>
          </w:p>
        </w:tc>
        <w:tc>
          <w:tcPr>
            <w:tcW w:w="1408" w:type="pct"/>
          </w:tcPr>
          <w:p w14:paraId="687A2066" w14:textId="77777777" w:rsidR="00153607" w:rsidRPr="007E2F0F" w:rsidRDefault="00153607" w:rsidP="002C737E">
            <w:pPr>
              <w:keepNext/>
              <w:widowControl w:val="0"/>
              <w:autoSpaceDE w:val="0"/>
              <w:autoSpaceDN w:val="0"/>
              <w:adjustRightInd w:val="0"/>
              <w:spacing w:line="276" w:lineRule="auto"/>
              <w:jc w:val="center"/>
              <w:rPr>
                <w:b/>
                <w:bCs/>
                <w:i/>
                <w:iCs/>
                <w:lang w:eastAsia="en-US"/>
              </w:rPr>
            </w:pPr>
            <w:r>
              <w:rPr>
                <w:b/>
                <w:bCs/>
                <w:i/>
                <w:iCs/>
                <w:lang w:eastAsia="en-US"/>
              </w:rPr>
              <w:t>74</w:t>
            </w:r>
          </w:p>
        </w:tc>
        <w:tc>
          <w:tcPr>
            <w:tcW w:w="1549" w:type="pct"/>
          </w:tcPr>
          <w:p w14:paraId="3039CFB5" w14:textId="77777777" w:rsidR="00153607" w:rsidRPr="007E2F0F" w:rsidRDefault="00153607" w:rsidP="002C737E">
            <w:pPr>
              <w:keepNext/>
              <w:widowControl w:val="0"/>
              <w:autoSpaceDE w:val="0"/>
              <w:autoSpaceDN w:val="0"/>
              <w:adjustRightInd w:val="0"/>
              <w:spacing w:line="276" w:lineRule="auto"/>
              <w:jc w:val="center"/>
              <w:rPr>
                <w:b/>
                <w:bCs/>
                <w:i/>
                <w:iCs/>
                <w:lang w:eastAsia="en-US"/>
              </w:rPr>
            </w:pPr>
            <w:r>
              <w:rPr>
                <w:b/>
                <w:bCs/>
                <w:i/>
                <w:iCs/>
                <w:lang w:eastAsia="en-US"/>
              </w:rPr>
              <w:t>74</w:t>
            </w:r>
          </w:p>
        </w:tc>
      </w:tr>
      <w:tr w:rsidR="00153607" w:rsidRPr="007E2F0F" w14:paraId="66EA4028" w14:textId="77777777" w:rsidTr="001E7D4D">
        <w:trPr>
          <w:trHeight w:val="320"/>
        </w:trPr>
        <w:tc>
          <w:tcPr>
            <w:tcW w:w="2043" w:type="pct"/>
          </w:tcPr>
          <w:p w14:paraId="62F55EFA" w14:textId="77777777" w:rsidR="00153607" w:rsidRPr="007E2F0F" w:rsidRDefault="00153607" w:rsidP="002C737E">
            <w:pPr>
              <w:keepNext/>
              <w:widowControl w:val="0"/>
              <w:autoSpaceDE w:val="0"/>
              <w:autoSpaceDN w:val="0"/>
              <w:adjustRightInd w:val="0"/>
              <w:spacing w:line="276" w:lineRule="auto"/>
              <w:rPr>
                <w:lang w:eastAsia="en-US"/>
              </w:rPr>
            </w:pPr>
            <w:r w:rsidRPr="007E2F0F">
              <w:rPr>
                <w:lang w:eastAsia="en-US"/>
              </w:rPr>
              <w:t xml:space="preserve">Вид текущего контроля </w:t>
            </w:r>
          </w:p>
        </w:tc>
        <w:tc>
          <w:tcPr>
            <w:tcW w:w="1408" w:type="pct"/>
          </w:tcPr>
          <w:p w14:paraId="7A4984BE" w14:textId="77777777" w:rsidR="00153607" w:rsidRPr="007E2F0F" w:rsidRDefault="00153607" w:rsidP="002C737E">
            <w:pPr>
              <w:keepNext/>
              <w:widowControl w:val="0"/>
              <w:autoSpaceDE w:val="0"/>
              <w:autoSpaceDN w:val="0"/>
              <w:adjustRightInd w:val="0"/>
              <w:spacing w:line="276" w:lineRule="auto"/>
              <w:jc w:val="center"/>
              <w:rPr>
                <w:b/>
                <w:bCs/>
                <w:lang w:eastAsia="en-US"/>
              </w:rPr>
            </w:pPr>
            <w:r>
              <w:rPr>
                <w:b/>
                <w:bCs/>
                <w:lang w:eastAsia="en-US"/>
              </w:rPr>
              <w:t>Проектная работа</w:t>
            </w:r>
          </w:p>
        </w:tc>
        <w:tc>
          <w:tcPr>
            <w:tcW w:w="1549" w:type="pct"/>
          </w:tcPr>
          <w:p w14:paraId="71766AC0" w14:textId="77777777" w:rsidR="00153607" w:rsidRPr="007E2F0F" w:rsidRDefault="00153607" w:rsidP="002C737E">
            <w:pPr>
              <w:keepNext/>
              <w:widowControl w:val="0"/>
              <w:autoSpaceDE w:val="0"/>
              <w:autoSpaceDN w:val="0"/>
              <w:adjustRightInd w:val="0"/>
              <w:spacing w:line="276" w:lineRule="auto"/>
              <w:jc w:val="center"/>
              <w:rPr>
                <w:b/>
                <w:bCs/>
                <w:lang w:eastAsia="en-US"/>
              </w:rPr>
            </w:pPr>
            <w:r>
              <w:rPr>
                <w:b/>
                <w:bCs/>
                <w:lang w:eastAsia="en-US"/>
              </w:rPr>
              <w:t>Проектная работа</w:t>
            </w:r>
          </w:p>
        </w:tc>
      </w:tr>
      <w:tr w:rsidR="00153607" w:rsidRPr="007E2F0F" w14:paraId="13010ABB" w14:textId="77777777" w:rsidTr="001E7D4D">
        <w:trPr>
          <w:trHeight w:val="320"/>
        </w:trPr>
        <w:tc>
          <w:tcPr>
            <w:tcW w:w="2043" w:type="pct"/>
          </w:tcPr>
          <w:p w14:paraId="43AC3AD6" w14:textId="77777777" w:rsidR="00153607" w:rsidRPr="007E2F0F" w:rsidRDefault="00153607" w:rsidP="002C737E">
            <w:pPr>
              <w:keepNext/>
              <w:widowControl w:val="0"/>
              <w:autoSpaceDE w:val="0"/>
              <w:autoSpaceDN w:val="0"/>
              <w:adjustRightInd w:val="0"/>
              <w:spacing w:line="276" w:lineRule="auto"/>
              <w:rPr>
                <w:lang w:eastAsia="en-US"/>
              </w:rPr>
            </w:pPr>
            <w:r w:rsidRPr="007E2F0F">
              <w:rPr>
                <w:lang w:eastAsia="en-US"/>
              </w:rPr>
              <w:t>Вид промежуточной аттестации</w:t>
            </w:r>
          </w:p>
        </w:tc>
        <w:tc>
          <w:tcPr>
            <w:tcW w:w="1408" w:type="pct"/>
          </w:tcPr>
          <w:p w14:paraId="415A0AB2" w14:textId="77777777" w:rsidR="00153607" w:rsidRPr="007E2F0F" w:rsidRDefault="00153607" w:rsidP="002C737E">
            <w:pPr>
              <w:keepNext/>
              <w:widowControl w:val="0"/>
              <w:autoSpaceDE w:val="0"/>
              <w:autoSpaceDN w:val="0"/>
              <w:adjustRightInd w:val="0"/>
              <w:spacing w:line="276" w:lineRule="auto"/>
              <w:jc w:val="center"/>
              <w:rPr>
                <w:b/>
                <w:bCs/>
                <w:lang w:eastAsia="en-US"/>
              </w:rPr>
            </w:pPr>
            <w:r w:rsidRPr="007E2F0F">
              <w:rPr>
                <w:b/>
                <w:bCs/>
                <w:lang w:eastAsia="en-US"/>
              </w:rPr>
              <w:t>Зачёт</w:t>
            </w:r>
          </w:p>
        </w:tc>
        <w:tc>
          <w:tcPr>
            <w:tcW w:w="1549" w:type="pct"/>
          </w:tcPr>
          <w:p w14:paraId="3659182B" w14:textId="77777777" w:rsidR="00153607" w:rsidRPr="007E2F0F" w:rsidRDefault="00153607" w:rsidP="002C737E">
            <w:pPr>
              <w:keepNext/>
              <w:widowControl w:val="0"/>
              <w:autoSpaceDE w:val="0"/>
              <w:autoSpaceDN w:val="0"/>
              <w:adjustRightInd w:val="0"/>
              <w:spacing w:line="276" w:lineRule="auto"/>
              <w:jc w:val="center"/>
              <w:rPr>
                <w:b/>
                <w:bCs/>
                <w:lang w:eastAsia="en-US"/>
              </w:rPr>
            </w:pPr>
            <w:r w:rsidRPr="007E2F0F">
              <w:rPr>
                <w:b/>
                <w:bCs/>
                <w:lang w:eastAsia="en-US"/>
              </w:rPr>
              <w:t>Зачёт</w:t>
            </w:r>
          </w:p>
        </w:tc>
      </w:tr>
    </w:tbl>
    <w:p w14:paraId="1B1E9F23" w14:textId="77777777" w:rsidR="007F2941" w:rsidRDefault="007F2941" w:rsidP="00327F91">
      <w:pPr>
        <w:jc w:val="both"/>
        <w:rPr>
          <w:bCs/>
          <w:sz w:val="28"/>
          <w:szCs w:val="28"/>
        </w:rPr>
      </w:pPr>
    </w:p>
    <w:p w14:paraId="24BD62AA" w14:textId="323AF6E6" w:rsidR="00153607" w:rsidRPr="008930BB" w:rsidRDefault="00153607" w:rsidP="00327F91">
      <w:pPr>
        <w:jc w:val="both"/>
        <w:rPr>
          <w:bCs/>
          <w:sz w:val="28"/>
          <w:szCs w:val="28"/>
        </w:rPr>
      </w:pPr>
      <w:r>
        <w:rPr>
          <w:bCs/>
          <w:sz w:val="28"/>
          <w:szCs w:val="28"/>
        </w:rPr>
        <w:t>с 2022 года</w:t>
      </w:r>
    </w:p>
    <w:tbl>
      <w:tblPr>
        <w:tblW w:w="4882"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112"/>
        <w:gridCol w:w="2835"/>
        <w:gridCol w:w="3118"/>
      </w:tblGrid>
      <w:tr w:rsidR="008930BB" w:rsidRPr="007E2F0F" w14:paraId="4A6030A5" w14:textId="77777777" w:rsidTr="001E7D4D">
        <w:trPr>
          <w:trHeight w:val="640"/>
        </w:trPr>
        <w:tc>
          <w:tcPr>
            <w:tcW w:w="2042" w:type="pct"/>
          </w:tcPr>
          <w:p w14:paraId="5367BCD5" w14:textId="77777777" w:rsidR="008930BB" w:rsidRPr="007E2F0F" w:rsidRDefault="008930BB" w:rsidP="00A06A55">
            <w:pPr>
              <w:keepNext/>
              <w:widowControl w:val="0"/>
              <w:autoSpaceDE w:val="0"/>
              <w:autoSpaceDN w:val="0"/>
              <w:adjustRightInd w:val="0"/>
              <w:spacing w:line="276" w:lineRule="auto"/>
              <w:rPr>
                <w:b/>
                <w:bCs/>
                <w:lang w:eastAsia="en-US"/>
              </w:rPr>
            </w:pPr>
            <w:r w:rsidRPr="007E2F0F">
              <w:rPr>
                <w:b/>
                <w:bCs/>
                <w:lang w:eastAsia="en-US"/>
              </w:rPr>
              <w:t>Вид учебной работы   по дисциплине</w:t>
            </w:r>
          </w:p>
        </w:tc>
        <w:tc>
          <w:tcPr>
            <w:tcW w:w="1408" w:type="pct"/>
          </w:tcPr>
          <w:p w14:paraId="4DC416B0" w14:textId="77777777" w:rsidR="008930BB" w:rsidRPr="007E2F0F" w:rsidRDefault="008930BB" w:rsidP="00A06A55">
            <w:pPr>
              <w:keepNext/>
              <w:widowControl w:val="0"/>
              <w:autoSpaceDE w:val="0"/>
              <w:autoSpaceDN w:val="0"/>
              <w:adjustRightInd w:val="0"/>
              <w:spacing w:line="276" w:lineRule="auto"/>
              <w:jc w:val="center"/>
              <w:rPr>
                <w:b/>
                <w:bCs/>
                <w:lang w:eastAsia="en-US"/>
              </w:rPr>
            </w:pPr>
            <w:r w:rsidRPr="007E2F0F">
              <w:rPr>
                <w:b/>
                <w:bCs/>
                <w:lang w:eastAsia="en-US"/>
              </w:rPr>
              <w:t>Всего</w:t>
            </w:r>
          </w:p>
          <w:p w14:paraId="76A73992" w14:textId="77777777" w:rsidR="008930BB" w:rsidRPr="007E2F0F" w:rsidRDefault="008930BB" w:rsidP="00A06A55">
            <w:pPr>
              <w:keepNext/>
              <w:widowControl w:val="0"/>
              <w:autoSpaceDE w:val="0"/>
              <w:autoSpaceDN w:val="0"/>
              <w:adjustRightInd w:val="0"/>
              <w:spacing w:line="276" w:lineRule="auto"/>
              <w:jc w:val="center"/>
              <w:rPr>
                <w:b/>
                <w:bCs/>
                <w:lang w:eastAsia="en-US"/>
              </w:rPr>
            </w:pPr>
            <w:r w:rsidRPr="007E2F0F">
              <w:rPr>
                <w:b/>
                <w:bCs/>
                <w:lang w:eastAsia="en-US"/>
              </w:rPr>
              <w:t>(в з/е и часах)</w:t>
            </w:r>
          </w:p>
        </w:tc>
        <w:tc>
          <w:tcPr>
            <w:tcW w:w="1549" w:type="pct"/>
          </w:tcPr>
          <w:p w14:paraId="08589BDD" w14:textId="033E7731" w:rsidR="008930BB" w:rsidRPr="007E2F0F" w:rsidRDefault="00950656" w:rsidP="00535CB9">
            <w:pPr>
              <w:keepNext/>
              <w:widowControl w:val="0"/>
              <w:autoSpaceDE w:val="0"/>
              <w:autoSpaceDN w:val="0"/>
              <w:adjustRightInd w:val="0"/>
              <w:spacing w:line="276" w:lineRule="auto"/>
              <w:jc w:val="center"/>
              <w:rPr>
                <w:b/>
                <w:bCs/>
                <w:lang w:eastAsia="en-US"/>
              </w:rPr>
            </w:pPr>
            <w:r>
              <w:rPr>
                <w:b/>
                <w:bCs/>
                <w:lang w:eastAsia="en-US"/>
              </w:rPr>
              <w:t xml:space="preserve"> </w:t>
            </w:r>
            <w:r w:rsidR="00535CB9">
              <w:rPr>
                <w:b/>
                <w:bCs/>
                <w:lang w:eastAsia="en-US"/>
              </w:rPr>
              <w:t>8</w:t>
            </w:r>
            <w:bookmarkStart w:id="7" w:name="_GoBack"/>
            <w:bookmarkEnd w:id="7"/>
            <w:r w:rsidR="008930BB">
              <w:rPr>
                <w:b/>
                <w:bCs/>
                <w:lang w:eastAsia="en-US"/>
              </w:rPr>
              <w:t xml:space="preserve"> семестр</w:t>
            </w:r>
          </w:p>
        </w:tc>
      </w:tr>
      <w:tr w:rsidR="008930BB" w:rsidRPr="007E2F0F" w14:paraId="450FDD20" w14:textId="77777777" w:rsidTr="001E7D4D">
        <w:trPr>
          <w:trHeight w:val="640"/>
        </w:trPr>
        <w:tc>
          <w:tcPr>
            <w:tcW w:w="2042" w:type="pct"/>
          </w:tcPr>
          <w:p w14:paraId="67370F18" w14:textId="77777777" w:rsidR="008930BB" w:rsidRPr="007E2F0F" w:rsidRDefault="008930BB" w:rsidP="00A06A55">
            <w:pPr>
              <w:keepNext/>
              <w:widowControl w:val="0"/>
              <w:autoSpaceDE w:val="0"/>
              <w:autoSpaceDN w:val="0"/>
              <w:adjustRightInd w:val="0"/>
              <w:spacing w:line="276" w:lineRule="auto"/>
              <w:rPr>
                <w:b/>
                <w:bCs/>
                <w:lang w:eastAsia="en-US"/>
              </w:rPr>
            </w:pPr>
            <w:r w:rsidRPr="007E2F0F">
              <w:rPr>
                <w:b/>
                <w:bCs/>
                <w:lang w:eastAsia="en-US"/>
              </w:rPr>
              <w:t xml:space="preserve">Общая трудоемкость дисциплины </w:t>
            </w:r>
          </w:p>
        </w:tc>
        <w:tc>
          <w:tcPr>
            <w:tcW w:w="1408" w:type="pct"/>
          </w:tcPr>
          <w:p w14:paraId="464AEDCD" w14:textId="77777777" w:rsidR="008930BB" w:rsidRPr="007E2F0F" w:rsidRDefault="008930BB" w:rsidP="00A06A55">
            <w:pPr>
              <w:keepNext/>
              <w:widowControl w:val="0"/>
              <w:autoSpaceDE w:val="0"/>
              <w:autoSpaceDN w:val="0"/>
              <w:adjustRightInd w:val="0"/>
              <w:spacing w:line="276" w:lineRule="auto"/>
              <w:jc w:val="center"/>
              <w:rPr>
                <w:b/>
                <w:bCs/>
                <w:lang w:eastAsia="en-US"/>
              </w:rPr>
            </w:pPr>
            <w:r w:rsidRPr="007E2F0F">
              <w:rPr>
                <w:b/>
                <w:bCs/>
                <w:lang w:eastAsia="en-US"/>
              </w:rPr>
              <w:t>3 з/е и 108 часов</w:t>
            </w:r>
          </w:p>
        </w:tc>
        <w:tc>
          <w:tcPr>
            <w:tcW w:w="1549" w:type="pct"/>
          </w:tcPr>
          <w:p w14:paraId="4391A265" w14:textId="77777777" w:rsidR="008930BB" w:rsidRPr="007E2F0F" w:rsidRDefault="008930BB" w:rsidP="00A06A55">
            <w:pPr>
              <w:keepNext/>
              <w:widowControl w:val="0"/>
              <w:autoSpaceDE w:val="0"/>
              <w:autoSpaceDN w:val="0"/>
              <w:adjustRightInd w:val="0"/>
              <w:spacing w:line="276" w:lineRule="auto"/>
              <w:jc w:val="center"/>
              <w:rPr>
                <w:b/>
                <w:bCs/>
                <w:lang w:eastAsia="en-US"/>
              </w:rPr>
            </w:pPr>
            <w:r w:rsidRPr="007E2F0F">
              <w:rPr>
                <w:b/>
                <w:bCs/>
                <w:lang w:eastAsia="en-US"/>
              </w:rPr>
              <w:t>3 з/е и 108 часов</w:t>
            </w:r>
          </w:p>
        </w:tc>
      </w:tr>
      <w:tr w:rsidR="008930BB" w:rsidRPr="007E2F0F" w14:paraId="7DDD3432" w14:textId="77777777" w:rsidTr="001E7D4D">
        <w:trPr>
          <w:trHeight w:val="640"/>
        </w:trPr>
        <w:tc>
          <w:tcPr>
            <w:tcW w:w="2042" w:type="pct"/>
          </w:tcPr>
          <w:p w14:paraId="0CA2E5B3" w14:textId="77777777" w:rsidR="008930BB" w:rsidRPr="007E2F0F" w:rsidRDefault="008930BB" w:rsidP="00A06A55">
            <w:pPr>
              <w:keepNext/>
              <w:widowControl w:val="0"/>
              <w:autoSpaceDE w:val="0"/>
              <w:autoSpaceDN w:val="0"/>
              <w:adjustRightInd w:val="0"/>
              <w:spacing w:line="276" w:lineRule="auto"/>
              <w:rPr>
                <w:b/>
                <w:bCs/>
                <w:i/>
                <w:iCs/>
                <w:lang w:eastAsia="en-US"/>
              </w:rPr>
            </w:pPr>
            <w:r w:rsidRPr="007E2F0F">
              <w:rPr>
                <w:b/>
                <w:bCs/>
                <w:i/>
                <w:iCs/>
                <w:lang w:eastAsia="en-US"/>
              </w:rPr>
              <w:t xml:space="preserve">Контактная работа - Аудиторные занятия </w:t>
            </w:r>
          </w:p>
        </w:tc>
        <w:tc>
          <w:tcPr>
            <w:tcW w:w="1408" w:type="pct"/>
          </w:tcPr>
          <w:p w14:paraId="6052CC08" w14:textId="067473EF" w:rsidR="008930BB" w:rsidRPr="007E2F0F" w:rsidRDefault="002037B2" w:rsidP="00A06A55">
            <w:pPr>
              <w:keepNext/>
              <w:widowControl w:val="0"/>
              <w:autoSpaceDE w:val="0"/>
              <w:autoSpaceDN w:val="0"/>
              <w:adjustRightInd w:val="0"/>
              <w:spacing w:line="276" w:lineRule="auto"/>
              <w:jc w:val="center"/>
              <w:rPr>
                <w:b/>
                <w:bCs/>
                <w:lang w:eastAsia="en-US"/>
              </w:rPr>
            </w:pPr>
            <w:r>
              <w:rPr>
                <w:b/>
                <w:bCs/>
                <w:lang w:eastAsia="en-US"/>
              </w:rPr>
              <w:t>34</w:t>
            </w:r>
          </w:p>
        </w:tc>
        <w:tc>
          <w:tcPr>
            <w:tcW w:w="1549" w:type="pct"/>
          </w:tcPr>
          <w:p w14:paraId="636A3E19" w14:textId="7CB4779A" w:rsidR="008930BB" w:rsidRPr="007E2F0F" w:rsidRDefault="002037B2" w:rsidP="00A06A55">
            <w:pPr>
              <w:keepNext/>
              <w:widowControl w:val="0"/>
              <w:autoSpaceDE w:val="0"/>
              <w:autoSpaceDN w:val="0"/>
              <w:adjustRightInd w:val="0"/>
              <w:spacing w:line="276" w:lineRule="auto"/>
              <w:jc w:val="center"/>
              <w:rPr>
                <w:b/>
                <w:bCs/>
                <w:lang w:eastAsia="en-US"/>
              </w:rPr>
            </w:pPr>
            <w:r>
              <w:rPr>
                <w:b/>
                <w:bCs/>
                <w:lang w:eastAsia="en-US"/>
              </w:rPr>
              <w:t>34</w:t>
            </w:r>
          </w:p>
        </w:tc>
      </w:tr>
      <w:tr w:rsidR="008930BB" w:rsidRPr="007E2F0F" w14:paraId="03C7421A" w14:textId="77777777" w:rsidTr="001E7D4D">
        <w:trPr>
          <w:trHeight w:val="320"/>
        </w:trPr>
        <w:tc>
          <w:tcPr>
            <w:tcW w:w="2042" w:type="pct"/>
          </w:tcPr>
          <w:p w14:paraId="2A2870AE" w14:textId="77777777" w:rsidR="008930BB" w:rsidRPr="007E2F0F" w:rsidRDefault="008930BB" w:rsidP="00A06A55">
            <w:pPr>
              <w:keepNext/>
              <w:widowControl w:val="0"/>
              <w:autoSpaceDE w:val="0"/>
              <w:autoSpaceDN w:val="0"/>
              <w:adjustRightInd w:val="0"/>
              <w:spacing w:line="276" w:lineRule="auto"/>
              <w:rPr>
                <w:i/>
                <w:iCs/>
                <w:lang w:eastAsia="en-US"/>
              </w:rPr>
            </w:pPr>
            <w:r w:rsidRPr="007E2F0F">
              <w:rPr>
                <w:i/>
                <w:iCs/>
                <w:lang w:eastAsia="en-US"/>
              </w:rPr>
              <w:t xml:space="preserve">Лекции </w:t>
            </w:r>
          </w:p>
        </w:tc>
        <w:tc>
          <w:tcPr>
            <w:tcW w:w="1408" w:type="pct"/>
          </w:tcPr>
          <w:p w14:paraId="6C778944" w14:textId="77777777" w:rsidR="008930BB" w:rsidRPr="007E2F0F" w:rsidRDefault="008930BB" w:rsidP="00A06A55">
            <w:pPr>
              <w:keepNext/>
              <w:widowControl w:val="0"/>
              <w:autoSpaceDE w:val="0"/>
              <w:autoSpaceDN w:val="0"/>
              <w:adjustRightInd w:val="0"/>
              <w:spacing w:line="276" w:lineRule="auto"/>
              <w:jc w:val="center"/>
              <w:rPr>
                <w:b/>
                <w:bCs/>
                <w:i/>
                <w:iCs/>
                <w:lang w:eastAsia="en-US"/>
              </w:rPr>
            </w:pPr>
            <w:r>
              <w:rPr>
                <w:b/>
                <w:bCs/>
                <w:i/>
                <w:iCs/>
                <w:lang w:eastAsia="en-US"/>
              </w:rPr>
              <w:t>2</w:t>
            </w:r>
          </w:p>
        </w:tc>
        <w:tc>
          <w:tcPr>
            <w:tcW w:w="1549" w:type="pct"/>
          </w:tcPr>
          <w:p w14:paraId="40D9EF89" w14:textId="77777777" w:rsidR="008930BB" w:rsidRPr="007E2F0F" w:rsidRDefault="008930BB" w:rsidP="00A06A55">
            <w:pPr>
              <w:keepNext/>
              <w:widowControl w:val="0"/>
              <w:autoSpaceDE w:val="0"/>
              <w:autoSpaceDN w:val="0"/>
              <w:adjustRightInd w:val="0"/>
              <w:spacing w:line="276" w:lineRule="auto"/>
              <w:jc w:val="center"/>
              <w:rPr>
                <w:b/>
                <w:bCs/>
                <w:i/>
                <w:iCs/>
                <w:lang w:eastAsia="en-US"/>
              </w:rPr>
            </w:pPr>
            <w:r>
              <w:rPr>
                <w:b/>
                <w:bCs/>
                <w:i/>
                <w:iCs/>
                <w:lang w:eastAsia="en-US"/>
              </w:rPr>
              <w:t>2</w:t>
            </w:r>
          </w:p>
        </w:tc>
      </w:tr>
      <w:tr w:rsidR="00950656" w:rsidRPr="007E2F0F" w14:paraId="06B8747B" w14:textId="77777777" w:rsidTr="001E7D4D">
        <w:trPr>
          <w:trHeight w:val="320"/>
        </w:trPr>
        <w:tc>
          <w:tcPr>
            <w:tcW w:w="2042" w:type="pct"/>
          </w:tcPr>
          <w:p w14:paraId="0E3F7F12" w14:textId="77777777" w:rsidR="00950656" w:rsidRPr="007E2F0F" w:rsidRDefault="00950656" w:rsidP="00950656">
            <w:pPr>
              <w:keepNext/>
              <w:widowControl w:val="0"/>
              <w:autoSpaceDE w:val="0"/>
              <w:autoSpaceDN w:val="0"/>
              <w:adjustRightInd w:val="0"/>
              <w:spacing w:line="276" w:lineRule="auto"/>
              <w:rPr>
                <w:i/>
                <w:iCs/>
                <w:lang w:eastAsia="en-US"/>
              </w:rPr>
            </w:pPr>
            <w:r w:rsidRPr="007E2F0F">
              <w:rPr>
                <w:i/>
                <w:iCs/>
                <w:lang w:eastAsia="en-US"/>
              </w:rPr>
              <w:t xml:space="preserve">Семинары, практические занятия  </w:t>
            </w:r>
          </w:p>
        </w:tc>
        <w:tc>
          <w:tcPr>
            <w:tcW w:w="1408" w:type="pct"/>
          </w:tcPr>
          <w:p w14:paraId="34FA7BAE" w14:textId="45006D40" w:rsidR="00950656" w:rsidRPr="007E2F0F" w:rsidRDefault="00950656" w:rsidP="00950656">
            <w:pPr>
              <w:keepNext/>
              <w:widowControl w:val="0"/>
              <w:autoSpaceDE w:val="0"/>
              <w:autoSpaceDN w:val="0"/>
              <w:adjustRightInd w:val="0"/>
              <w:spacing w:line="276" w:lineRule="auto"/>
              <w:jc w:val="center"/>
              <w:rPr>
                <w:b/>
                <w:bCs/>
                <w:i/>
                <w:iCs/>
                <w:lang w:eastAsia="en-US"/>
              </w:rPr>
            </w:pPr>
            <w:r>
              <w:rPr>
                <w:b/>
                <w:bCs/>
                <w:i/>
                <w:iCs/>
                <w:lang w:eastAsia="en-US"/>
              </w:rPr>
              <w:t>32</w:t>
            </w:r>
          </w:p>
        </w:tc>
        <w:tc>
          <w:tcPr>
            <w:tcW w:w="1549" w:type="pct"/>
          </w:tcPr>
          <w:p w14:paraId="08678726" w14:textId="61B1265E" w:rsidR="00950656" w:rsidRPr="007E2F0F" w:rsidRDefault="00950656" w:rsidP="00950656">
            <w:pPr>
              <w:keepNext/>
              <w:widowControl w:val="0"/>
              <w:autoSpaceDE w:val="0"/>
              <w:autoSpaceDN w:val="0"/>
              <w:adjustRightInd w:val="0"/>
              <w:spacing w:line="276" w:lineRule="auto"/>
              <w:jc w:val="center"/>
              <w:rPr>
                <w:b/>
                <w:bCs/>
                <w:i/>
                <w:iCs/>
                <w:lang w:eastAsia="en-US"/>
              </w:rPr>
            </w:pPr>
            <w:r>
              <w:rPr>
                <w:b/>
                <w:bCs/>
                <w:i/>
                <w:iCs/>
                <w:lang w:eastAsia="en-US"/>
              </w:rPr>
              <w:t>32</w:t>
            </w:r>
          </w:p>
        </w:tc>
      </w:tr>
      <w:tr w:rsidR="00950656" w:rsidRPr="007E2F0F" w14:paraId="3246EE04" w14:textId="77777777" w:rsidTr="001E7D4D">
        <w:trPr>
          <w:trHeight w:val="305"/>
        </w:trPr>
        <w:tc>
          <w:tcPr>
            <w:tcW w:w="2042" w:type="pct"/>
          </w:tcPr>
          <w:p w14:paraId="6D594495" w14:textId="77777777" w:rsidR="00950656" w:rsidRPr="007E2F0F" w:rsidRDefault="00950656" w:rsidP="00950656">
            <w:pPr>
              <w:keepNext/>
              <w:widowControl w:val="0"/>
              <w:autoSpaceDE w:val="0"/>
              <w:autoSpaceDN w:val="0"/>
              <w:adjustRightInd w:val="0"/>
              <w:spacing w:line="276" w:lineRule="auto"/>
              <w:rPr>
                <w:b/>
                <w:bCs/>
                <w:i/>
                <w:iCs/>
                <w:lang w:eastAsia="en-US"/>
              </w:rPr>
            </w:pPr>
            <w:r w:rsidRPr="007E2F0F">
              <w:rPr>
                <w:b/>
                <w:bCs/>
                <w:i/>
                <w:iCs/>
                <w:lang w:eastAsia="en-US"/>
              </w:rPr>
              <w:t>Самостоятельная работа</w:t>
            </w:r>
          </w:p>
        </w:tc>
        <w:tc>
          <w:tcPr>
            <w:tcW w:w="1408" w:type="pct"/>
          </w:tcPr>
          <w:p w14:paraId="14A90749" w14:textId="77EEEB4A" w:rsidR="00950656" w:rsidRPr="007E2F0F" w:rsidRDefault="00950656" w:rsidP="00950656">
            <w:pPr>
              <w:keepNext/>
              <w:widowControl w:val="0"/>
              <w:autoSpaceDE w:val="0"/>
              <w:autoSpaceDN w:val="0"/>
              <w:adjustRightInd w:val="0"/>
              <w:spacing w:line="276" w:lineRule="auto"/>
              <w:jc w:val="center"/>
              <w:rPr>
                <w:b/>
                <w:bCs/>
                <w:i/>
                <w:iCs/>
                <w:lang w:eastAsia="en-US"/>
              </w:rPr>
            </w:pPr>
            <w:r>
              <w:rPr>
                <w:b/>
                <w:bCs/>
                <w:i/>
                <w:iCs/>
                <w:lang w:eastAsia="en-US"/>
              </w:rPr>
              <w:t>74</w:t>
            </w:r>
          </w:p>
        </w:tc>
        <w:tc>
          <w:tcPr>
            <w:tcW w:w="1549" w:type="pct"/>
          </w:tcPr>
          <w:p w14:paraId="33893870" w14:textId="4FD78C2E" w:rsidR="00950656" w:rsidRPr="007E2F0F" w:rsidRDefault="00782B3F" w:rsidP="00950656">
            <w:pPr>
              <w:keepNext/>
              <w:widowControl w:val="0"/>
              <w:autoSpaceDE w:val="0"/>
              <w:autoSpaceDN w:val="0"/>
              <w:adjustRightInd w:val="0"/>
              <w:spacing w:line="276" w:lineRule="auto"/>
              <w:jc w:val="center"/>
              <w:rPr>
                <w:b/>
                <w:bCs/>
                <w:i/>
                <w:iCs/>
                <w:lang w:eastAsia="en-US"/>
              </w:rPr>
            </w:pPr>
            <w:r>
              <w:rPr>
                <w:b/>
                <w:bCs/>
                <w:i/>
                <w:iCs/>
                <w:lang w:eastAsia="en-US"/>
              </w:rPr>
              <w:t>74</w:t>
            </w:r>
          </w:p>
        </w:tc>
      </w:tr>
      <w:tr w:rsidR="008930BB" w:rsidRPr="007E2F0F" w14:paraId="2486A94B" w14:textId="77777777" w:rsidTr="001E7D4D">
        <w:trPr>
          <w:trHeight w:val="320"/>
        </w:trPr>
        <w:tc>
          <w:tcPr>
            <w:tcW w:w="2042" w:type="pct"/>
          </w:tcPr>
          <w:p w14:paraId="6625D44F" w14:textId="77777777" w:rsidR="008930BB" w:rsidRPr="007E2F0F" w:rsidRDefault="008930BB" w:rsidP="00A06A55">
            <w:pPr>
              <w:keepNext/>
              <w:widowControl w:val="0"/>
              <w:autoSpaceDE w:val="0"/>
              <w:autoSpaceDN w:val="0"/>
              <w:adjustRightInd w:val="0"/>
              <w:spacing w:line="276" w:lineRule="auto"/>
              <w:rPr>
                <w:lang w:eastAsia="en-US"/>
              </w:rPr>
            </w:pPr>
            <w:r w:rsidRPr="007E2F0F">
              <w:rPr>
                <w:lang w:eastAsia="en-US"/>
              </w:rPr>
              <w:t xml:space="preserve">Вид текущего контроля </w:t>
            </w:r>
          </w:p>
        </w:tc>
        <w:tc>
          <w:tcPr>
            <w:tcW w:w="1408" w:type="pct"/>
          </w:tcPr>
          <w:p w14:paraId="544ED821" w14:textId="77777777" w:rsidR="008930BB" w:rsidRPr="007E2F0F" w:rsidRDefault="008930BB" w:rsidP="00A06A55">
            <w:pPr>
              <w:keepNext/>
              <w:widowControl w:val="0"/>
              <w:autoSpaceDE w:val="0"/>
              <w:autoSpaceDN w:val="0"/>
              <w:adjustRightInd w:val="0"/>
              <w:spacing w:line="276" w:lineRule="auto"/>
              <w:jc w:val="center"/>
              <w:rPr>
                <w:b/>
                <w:bCs/>
                <w:lang w:eastAsia="en-US"/>
              </w:rPr>
            </w:pPr>
            <w:r>
              <w:rPr>
                <w:b/>
                <w:bCs/>
                <w:lang w:eastAsia="en-US"/>
              </w:rPr>
              <w:t>Проектная работа</w:t>
            </w:r>
          </w:p>
        </w:tc>
        <w:tc>
          <w:tcPr>
            <w:tcW w:w="1549" w:type="pct"/>
          </w:tcPr>
          <w:p w14:paraId="6FC6465F" w14:textId="77777777" w:rsidR="008930BB" w:rsidRPr="007E2F0F" w:rsidRDefault="008930BB" w:rsidP="00A06A55">
            <w:pPr>
              <w:keepNext/>
              <w:widowControl w:val="0"/>
              <w:autoSpaceDE w:val="0"/>
              <w:autoSpaceDN w:val="0"/>
              <w:adjustRightInd w:val="0"/>
              <w:spacing w:line="276" w:lineRule="auto"/>
              <w:jc w:val="center"/>
              <w:rPr>
                <w:b/>
                <w:bCs/>
                <w:lang w:eastAsia="en-US"/>
              </w:rPr>
            </w:pPr>
            <w:r>
              <w:rPr>
                <w:b/>
                <w:bCs/>
                <w:lang w:eastAsia="en-US"/>
              </w:rPr>
              <w:t>Проектная работа</w:t>
            </w:r>
          </w:p>
        </w:tc>
      </w:tr>
      <w:tr w:rsidR="008930BB" w:rsidRPr="007E2F0F" w14:paraId="7D655316" w14:textId="77777777" w:rsidTr="001E7D4D">
        <w:trPr>
          <w:trHeight w:val="320"/>
        </w:trPr>
        <w:tc>
          <w:tcPr>
            <w:tcW w:w="2042" w:type="pct"/>
          </w:tcPr>
          <w:p w14:paraId="5D19629C" w14:textId="77777777" w:rsidR="008930BB" w:rsidRPr="007E2F0F" w:rsidRDefault="008930BB" w:rsidP="00A06A55">
            <w:pPr>
              <w:keepNext/>
              <w:widowControl w:val="0"/>
              <w:autoSpaceDE w:val="0"/>
              <w:autoSpaceDN w:val="0"/>
              <w:adjustRightInd w:val="0"/>
              <w:spacing w:line="276" w:lineRule="auto"/>
              <w:rPr>
                <w:lang w:eastAsia="en-US"/>
              </w:rPr>
            </w:pPr>
            <w:r w:rsidRPr="007E2F0F">
              <w:rPr>
                <w:lang w:eastAsia="en-US"/>
              </w:rPr>
              <w:t>Вид промежуточной аттестации</w:t>
            </w:r>
          </w:p>
        </w:tc>
        <w:tc>
          <w:tcPr>
            <w:tcW w:w="1408" w:type="pct"/>
          </w:tcPr>
          <w:p w14:paraId="31E8D5A3" w14:textId="77777777" w:rsidR="008930BB" w:rsidRPr="007E2F0F" w:rsidRDefault="008930BB" w:rsidP="00A06A55">
            <w:pPr>
              <w:keepNext/>
              <w:widowControl w:val="0"/>
              <w:autoSpaceDE w:val="0"/>
              <w:autoSpaceDN w:val="0"/>
              <w:adjustRightInd w:val="0"/>
              <w:spacing w:line="276" w:lineRule="auto"/>
              <w:jc w:val="center"/>
              <w:rPr>
                <w:b/>
                <w:bCs/>
                <w:lang w:eastAsia="en-US"/>
              </w:rPr>
            </w:pPr>
            <w:r w:rsidRPr="007E2F0F">
              <w:rPr>
                <w:b/>
                <w:bCs/>
                <w:lang w:eastAsia="en-US"/>
              </w:rPr>
              <w:t>Зачёт</w:t>
            </w:r>
          </w:p>
        </w:tc>
        <w:tc>
          <w:tcPr>
            <w:tcW w:w="1549" w:type="pct"/>
          </w:tcPr>
          <w:p w14:paraId="4C589552" w14:textId="77777777" w:rsidR="008930BB" w:rsidRPr="007E2F0F" w:rsidRDefault="008930BB" w:rsidP="00A06A55">
            <w:pPr>
              <w:keepNext/>
              <w:widowControl w:val="0"/>
              <w:autoSpaceDE w:val="0"/>
              <w:autoSpaceDN w:val="0"/>
              <w:adjustRightInd w:val="0"/>
              <w:spacing w:line="276" w:lineRule="auto"/>
              <w:jc w:val="center"/>
              <w:rPr>
                <w:b/>
                <w:bCs/>
                <w:lang w:eastAsia="en-US"/>
              </w:rPr>
            </w:pPr>
            <w:r w:rsidRPr="007E2F0F">
              <w:rPr>
                <w:b/>
                <w:bCs/>
                <w:lang w:eastAsia="en-US"/>
              </w:rPr>
              <w:t>Зачёт</w:t>
            </w:r>
          </w:p>
        </w:tc>
      </w:tr>
    </w:tbl>
    <w:p w14:paraId="519E9357" w14:textId="77777777" w:rsidR="007F2941" w:rsidRDefault="007F2941" w:rsidP="00327F91">
      <w:pPr>
        <w:jc w:val="both"/>
        <w:rPr>
          <w:bCs/>
          <w:sz w:val="28"/>
          <w:szCs w:val="28"/>
        </w:rPr>
      </w:pPr>
    </w:p>
    <w:p w14:paraId="40259818" w14:textId="5371D8FF" w:rsidR="00F87048" w:rsidRPr="001E7D4D" w:rsidRDefault="00F87048" w:rsidP="00327F91">
      <w:pPr>
        <w:jc w:val="both"/>
        <w:rPr>
          <w:bCs/>
          <w:sz w:val="28"/>
          <w:szCs w:val="28"/>
        </w:rPr>
      </w:pPr>
      <w:r w:rsidRPr="001E7D4D">
        <w:rPr>
          <w:bCs/>
          <w:sz w:val="28"/>
          <w:szCs w:val="28"/>
        </w:rPr>
        <w:t>Для очно-заочной формы обучения ОП «Финансовый менеджмент»,</w:t>
      </w:r>
      <w:r w:rsidR="00692DFA" w:rsidRPr="001E7D4D">
        <w:rPr>
          <w:bCs/>
          <w:sz w:val="28"/>
          <w:szCs w:val="28"/>
        </w:rPr>
        <w:t xml:space="preserve"> </w:t>
      </w:r>
      <w:r w:rsidRPr="001E7D4D">
        <w:rPr>
          <w:bCs/>
          <w:sz w:val="28"/>
          <w:szCs w:val="28"/>
        </w:rPr>
        <w:t>профиль «Финансовый менеджмент»</w:t>
      </w:r>
    </w:p>
    <w:tbl>
      <w:tblPr>
        <w:tblW w:w="4882"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112"/>
        <w:gridCol w:w="2835"/>
        <w:gridCol w:w="3118"/>
      </w:tblGrid>
      <w:tr w:rsidR="00F87048" w:rsidRPr="007E2F0F" w14:paraId="2CF3165C" w14:textId="77777777" w:rsidTr="001E7D4D">
        <w:trPr>
          <w:trHeight w:val="640"/>
        </w:trPr>
        <w:tc>
          <w:tcPr>
            <w:tcW w:w="2042" w:type="pct"/>
          </w:tcPr>
          <w:p w14:paraId="7EECCFFE" w14:textId="77777777" w:rsidR="00F87048" w:rsidRPr="007E2F0F" w:rsidRDefault="00F87048" w:rsidP="00A06A55">
            <w:pPr>
              <w:keepNext/>
              <w:widowControl w:val="0"/>
              <w:autoSpaceDE w:val="0"/>
              <w:autoSpaceDN w:val="0"/>
              <w:adjustRightInd w:val="0"/>
              <w:spacing w:line="276" w:lineRule="auto"/>
              <w:rPr>
                <w:b/>
                <w:bCs/>
                <w:lang w:eastAsia="en-US"/>
              </w:rPr>
            </w:pPr>
            <w:r w:rsidRPr="007E2F0F">
              <w:rPr>
                <w:b/>
                <w:bCs/>
                <w:lang w:eastAsia="en-US"/>
              </w:rPr>
              <w:t>Вид учебной работы   по дисциплине</w:t>
            </w:r>
          </w:p>
        </w:tc>
        <w:tc>
          <w:tcPr>
            <w:tcW w:w="1408" w:type="pct"/>
          </w:tcPr>
          <w:p w14:paraId="5DF4317E" w14:textId="77777777" w:rsidR="00F87048" w:rsidRPr="007E2F0F" w:rsidRDefault="00F87048" w:rsidP="00A06A55">
            <w:pPr>
              <w:keepNext/>
              <w:widowControl w:val="0"/>
              <w:autoSpaceDE w:val="0"/>
              <w:autoSpaceDN w:val="0"/>
              <w:adjustRightInd w:val="0"/>
              <w:spacing w:line="276" w:lineRule="auto"/>
              <w:jc w:val="center"/>
              <w:rPr>
                <w:b/>
                <w:bCs/>
                <w:lang w:eastAsia="en-US"/>
              </w:rPr>
            </w:pPr>
            <w:r w:rsidRPr="007E2F0F">
              <w:rPr>
                <w:b/>
                <w:bCs/>
                <w:lang w:eastAsia="en-US"/>
              </w:rPr>
              <w:t>Всего</w:t>
            </w:r>
          </w:p>
          <w:p w14:paraId="7C1B901A" w14:textId="77777777" w:rsidR="00F87048" w:rsidRPr="007E2F0F" w:rsidRDefault="00F87048" w:rsidP="00A06A55">
            <w:pPr>
              <w:keepNext/>
              <w:widowControl w:val="0"/>
              <w:autoSpaceDE w:val="0"/>
              <w:autoSpaceDN w:val="0"/>
              <w:adjustRightInd w:val="0"/>
              <w:spacing w:line="276" w:lineRule="auto"/>
              <w:jc w:val="center"/>
              <w:rPr>
                <w:b/>
                <w:bCs/>
                <w:lang w:eastAsia="en-US"/>
              </w:rPr>
            </w:pPr>
            <w:r w:rsidRPr="007E2F0F">
              <w:rPr>
                <w:b/>
                <w:bCs/>
                <w:lang w:eastAsia="en-US"/>
              </w:rPr>
              <w:t>(в з/е и часах)</w:t>
            </w:r>
          </w:p>
        </w:tc>
        <w:tc>
          <w:tcPr>
            <w:tcW w:w="1549" w:type="pct"/>
          </w:tcPr>
          <w:p w14:paraId="487433C6" w14:textId="60A051B7" w:rsidR="00F87048" w:rsidRPr="007E2F0F" w:rsidRDefault="00692DFA" w:rsidP="00A06A55">
            <w:pPr>
              <w:keepNext/>
              <w:widowControl w:val="0"/>
              <w:autoSpaceDE w:val="0"/>
              <w:autoSpaceDN w:val="0"/>
              <w:adjustRightInd w:val="0"/>
              <w:spacing w:line="276" w:lineRule="auto"/>
              <w:jc w:val="center"/>
              <w:rPr>
                <w:b/>
                <w:bCs/>
                <w:lang w:eastAsia="en-US"/>
              </w:rPr>
            </w:pPr>
            <w:r>
              <w:rPr>
                <w:b/>
                <w:bCs/>
                <w:lang w:eastAsia="en-US"/>
              </w:rPr>
              <w:t xml:space="preserve"> 8</w:t>
            </w:r>
            <w:r w:rsidR="00F87048">
              <w:rPr>
                <w:b/>
                <w:bCs/>
                <w:lang w:eastAsia="en-US"/>
              </w:rPr>
              <w:t xml:space="preserve"> семестр</w:t>
            </w:r>
          </w:p>
        </w:tc>
      </w:tr>
      <w:tr w:rsidR="00F87048" w:rsidRPr="007E2F0F" w14:paraId="6070ADC2" w14:textId="77777777" w:rsidTr="001E7D4D">
        <w:trPr>
          <w:trHeight w:val="640"/>
        </w:trPr>
        <w:tc>
          <w:tcPr>
            <w:tcW w:w="2042" w:type="pct"/>
          </w:tcPr>
          <w:p w14:paraId="04ADA2B0" w14:textId="77777777" w:rsidR="00F87048" w:rsidRPr="007E2F0F" w:rsidRDefault="00F87048" w:rsidP="00A06A55">
            <w:pPr>
              <w:keepNext/>
              <w:widowControl w:val="0"/>
              <w:autoSpaceDE w:val="0"/>
              <w:autoSpaceDN w:val="0"/>
              <w:adjustRightInd w:val="0"/>
              <w:spacing w:line="276" w:lineRule="auto"/>
              <w:rPr>
                <w:b/>
                <w:bCs/>
                <w:lang w:eastAsia="en-US"/>
              </w:rPr>
            </w:pPr>
            <w:r w:rsidRPr="007E2F0F">
              <w:rPr>
                <w:b/>
                <w:bCs/>
                <w:lang w:eastAsia="en-US"/>
              </w:rPr>
              <w:t xml:space="preserve">Общая трудоемкость дисциплины </w:t>
            </w:r>
          </w:p>
        </w:tc>
        <w:tc>
          <w:tcPr>
            <w:tcW w:w="1408" w:type="pct"/>
          </w:tcPr>
          <w:p w14:paraId="1446F68F" w14:textId="77777777" w:rsidR="00F87048" w:rsidRPr="007E2F0F" w:rsidRDefault="00F87048" w:rsidP="00A06A55">
            <w:pPr>
              <w:keepNext/>
              <w:widowControl w:val="0"/>
              <w:autoSpaceDE w:val="0"/>
              <w:autoSpaceDN w:val="0"/>
              <w:adjustRightInd w:val="0"/>
              <w:spacing w:line="276" w:lineRule="auto"/>
              <w:jc w:val="center"/>
              <w:rPr>
                <w:b/>
                <w:bCs/>
                <w:lang w:eastAsia="en-US"/>
              </w:rPr>
            </w:pPr>
            <w:r w:rsidRPr="007E2F0F">
              <w:rPr>
                <w:b/>
                <w:bCs/>
                <w:lang w:eastAsia="en-US"/>
              </w:rPr>
              <w:t>3 з/е и 108 часов</w:t>
            </w:r>
          </w:p>
        </w:tc>
        <w:tc>
          <w:tcPr>
            <w:tcW w:w="1549" w:type="pct"/>
          </w:tcPr>
          <w:p w14:paraId="016D7D68" w14:textId="77777777" w:rsidR="00F87048" w:rsidRPr="007E2F0F" w:rsidRDefault="00F87048" w:rsidP="00A06A55">
            <w:pPr>
              <w:keepNext/>
              <w:widowControl w:val="0"/>
              <w:autoSpaceDE w:val="0"/>
              <w:autoSpaceDN w:val="0"/>
              <w:adjustRightInd w:val="0"/>
              <w:spacing w:line="276" w:lineRule="auto"/>
              <w:jc w:val="center"/>
              <w:rPr>
                <w:b/>
                <w:bCs/>
                <w:lang w:eastAsia="en-US"/>
              </w:rPr>
            </w:pPr>
            <w:r w:rsidRPr="007E2F0F">
              <w:rPr>
                <w:b/>
                <w:bCs/>
                <w:lang w:eastAsia="en-US"/>
              </w:rPr>
              <w:t>3 з/е и 108 часов</w:t>
            </w:r>
          </w:p>
        </w:tc>
      </w:tr>
      <w:tr w:rsidR="00692DFA" w:rsidRPr="007E2F0F" w14:paraId="27B133B7" w14:textId="77777777" w:rsidTr="001E7D4D">
        <w:trPr>
          <w:trHeight w:val="640"/>
        </w:trPr>
        <w:tc>
          <w:tcPr>
            <w:tcW w:w="2042" w:type="pct"/>
          </w:tcPr>
          <w:p w14:paraId="5DC6E768" w14:textId="77777777" w:rsidR="00692DFA" w:rsidRPr="007E2F0F" w:rsidRDefault="00692DFA" w:rsidP="00692DFA">
            <w:pPr>
              <w:keepNext/>
              <w:widowControl w:val="0"/>
              <w:autoSpaceDE w:val="0"/>
              <w:autoSpaceDN w:val="0"/>
              <w:adjustRightInd w:val="0"/>
              <w:spacing w:line="276" w:lineRule="auto"/>
              <w:rPr>
                <w:b/>
                <w:bCs/>
                <w:i/>
                <w:iCs/>
                <w:lang w:eastAsia="en-US"/>
              </w:rPr>
            </w:pPr>
            <w:r w:rsidRPr="007E2F0F">
              <w:rPr>
                <w:b/>
                <w:bCs/>
                <w:i/>
                <w:iCs/>
                <w:lang w:eastAsia="en-US"/>
              </w:rPr>
              <w:t xml:space="preserve">Контактная работа - Аудиторные занятия </w:t>
            </w:r>
          </w:p>
        </w:tc>
        <w:tc>
          <w:tcPr>
            <w:tcW w:w="1408" w:type="pct"/>
          </w:tcPr>
          <w:p w14:paraId="32A876B8" w14:textId="014373D6" w:rsidR="00692DFA" w:rsidRPr="007E2F0F" w:rsidRDefault="00692DFA" w:rsidP="00692DFA">
            <w:pPr>
              <w:keepNext/>
              <w:widowControl w:val="0"/>
              <w:autoSpaceDE w:val="0"/>
              <w:autoSpaceDN w:val="0"/>
              <w:adjustRightInd w:val="0"/>
              <w:spacing w:line="276" w:lineRule="auto"/>
              <w:jc w:val="center"/>
              <w:rPr>
                <w:b/>
                <w:bCs/>
                <w:lang w:eastAsia="en-US"/>
              </w:rPr>
            </w:pPr>
            <w:r>
              <w:rPr>
                <w:b/>
                <w:bCs/>
                <w:lang w:eastAsia="en-US"/>
              </w:rPr>
              <w:t>32</w:t>
            </w:r>
          </w:p>
        </w:tc>
        <w:tc>
          <w:tcPr>
            <w:tcW w:w="1549" w:type="pct"/>
          </w:tcPr>
          <w:p w14:paraId="03DF46F1" w14:textId="2855EBB9" w:rsidR="00692DFA" w:rsidRPr="007E2F0F" w:rsidRDefault="00692DFA" w:rsidP="00692DFA">
            <w:pPr>
              <w:keepNext/>
              <w:widowControl w:val="0"/>
              <w:autoSpaceDE w:val="0"/>
              <w:autoSpaceDN w:val="0"/>
              <w:adjustRightInd w:val="0"/>
              <w:spacing w:line="276" w:lineRule="auto"/>
              <w:jc w:val="center"/>
              <w:rPr>
                <w:b/>
                <w:bCs/>
                <w:lang w:eastAsia="en-US"/>
              </w:rPr>
            </w:pPr>
            <w:r>
              <w:rPr>
                <w:b/>
                <w:bCs/>
                <w:lang w:eastAsia="en-US"/>
              </w:rPr>
              <w:t>32</w:t>
            </w:r>
          </w:p>
        </w:tc>
      </w:tr>
      <w:tr w:rsidR="00692DFA" w:rsidRPr="007E2F0F" w14:paraId="7BE58BC4" w14:textId="77777777" w:rsidTr="001E7D4D">
        <w:trPr>
          <w:trHeight w:val="320"/>
        </w:trPr>
        <w:tc>
          <w:tcPr>
            <w:tcW w:w="2042" w:type="pct"/>
          </w:tcPr>
          <w:p w14:paraId="5419B4BE" w14:textId="77777777" w:rsidR="00692DFA" w:rsidRPr="007E2F0F" w:rsidRDefault="00692DFA" w:rsidP="00692DFA">
            <w:pPr>
              <w:keepNext/>
              <w:widowControl w:val="0"/>
              <w:autoSpaceDE w:val="0"/>
              <w:autoSpaceDN w:val="0"/>
              <w:adjustRightInd w:val="0"/>
              <w:spacing w:line="276" w:lineRule="auto"/>
              <w:rPr>
                <w:i/>
                <w:iCs/>
                <w:lang w:eastAsia="en-US"/>
              </w:rPr>
            </w:pPr>
            <w:r w:rsidRPr="007E2F0F">
              <w:rPr>
                <w:i/>
                <w:iCs/>
                <w:lang w:eastAsia="en-US"/>
              </w:rPr>
              <w:t xml:space="preserve">Лекции </w:t>
            </w:r>
          </w:p>
        </w:tc>
        <w:tc>
          <w:tcPr>
            <w:tcW w:w="1408" w:type="pct"/>
          </w:tcPr>
          <w:p w14:paraId="7937BEE0" w14:textId="1C76E5EF" w:rsidR="00692DFA" w:rsidRPr="007E2F0F" w:rsidRDefault="00692DFA" w:rsidP="00692DFA">
            <w:pPr>
              <w:keepNext/>
              <w:widowControl w:val="0"/>
              <w:autoSpaceDE w:val="0"/>
              <w:autoSpaceDN w:val="0"/>
              <w:adjustRightInd w:val="0"/>
              <w:spacing w:line="276" w:lineRule="auto"/>
              <w:jc w:val="center"/>
              <w:rPr>
                <w:b/>
                <w:bCs/>
                <w:i/>
                <w:iCs/>
                <w:lang w:eastAsia="en-US"/>
              </w:rPr>
            </w:pPr>
            <w:r>
              <w:rPr>
                <w:b/>
                <w:bCs/>
                <w:i/>
                <w:iCs/>
                <w:lang w:eastAsia="en-US"/>
              </w:rPr>
              <w:t>8</w:t>
            </w:r>
          </w:p>
        </w:tc>
        <w:tc>
          <w:tcPr>
            <w:tcW w:w="1549" w:type="pct"/>
          </w:tcPr>
          <w:p w14:paraId="6AA2A01E" w14:textId="68BE7FA4" w:rsidR="00692DFA" w:rsidRPr="007E2F0F" w:rsidRDefault="00692DFA" w:rsidP="00692DFA">
            <w:pPr>
              <w:keepNext/>
              <w:widowControl w:val="0"/>
              <w:autoSpaceDE w:val="0"/>
              <w:autoSpaceDN w:val="0"/>
              <w:adjustRightInd w:val="0"/>
              <w:spacing w:line="276" w:lineRule="auto"/>
              <w:jc w:val="center"/>
              <w:rPr>
                <w:b/>
                <w:bCs/>
                <w:i/>
                <w:iCs/>
                <w:lang w:eastAsia="en-US"/>
              </w:rPr>
            </w:pPr>
            <w:r>
              <w:rPr>
                <w:b/>
                <w:bCs/>
                <w:i/>
                <w:iCs/>
                <w:lang w:eastAsia="en-US"/>
              </w:rPr>
              <w:t>8</w:t>
            </w:r>
          </w:p>
        </w:tc>
      </w:tr>
      <w:tr w:rsidR="00692DFA" w:rsidRPr="007E2F0F" w14:paraId="5BF59BB9" w14:textId="77777777" w:rsidTr="001E7D4D">
        <w:trPr>
          <w:trHeight w:val="320"/>
        </w:trPr>
        <w:tc>
          <w:tcPr>
            <w:tcW w:w="2042" w:type="pct"/>
          </w:tcPr>
          <w:p w14:paraId="302FDB7C" w14:textId="77777777" w:rsidR="00692DFA" w:rsidRPr="007E2F0F" w:rsidRDefault="00692DFA" w:rsidP="00692DFA">
            <w:pPr>
              <w:keepNext/>
              <w:widowControl w:val="0"/>
              <w:autoSpaceDE w:val="0"/>
              <w:autoSpaceDN w:val="0"/>
              <w:adjustRightInd w:val="0"/>
              <w:spacing w:line="276" w:lineRule="auto"/>
              <w:rPr>
                <w:i/>
                <w:iCs/>
                <w:lang w:eastAsia="en-US"/>
              </w:rPr>
            </w:pPr>
            <w:r w:rsidRPr="007E2F0F">
              <w:rPr>
                <w:i/>
                <w:iCs/>
                <w:lang w:eastAsia="en-US"/>
              </w:rPr>
              <w:t xml:space="preserve">Семинары, практические занятия  </w:t>
            </w:r>
          </w:p>
        </w:tc>
        <w:tc>
          <w:tcPr>
            <w:tcW w:w="1408" w:type="pct"/>
          </w:tcPr>
          <w:p w14:paraId="3703F27F" w14:textId="1DADD389" w:rsidR="00692DFA" w:rsidRPr="007E2F0F" w:rsidRDefault="00692DFA" w:rsidP="00692DFA">
            <w:pPr>
              <w:keepNext/>
              <w:widowControl w:val="0"/>
              <w:autoSpaceDE w:val="0"/>
              <w:autoSpaceDN w:val="0"/>
              <w:adjustRightInd w:val="0"/>
              <w:spacing w:line="276" w:lineRule="auto"/>
              <w:jc w:val="center"/>
              <w:rPr>
                <w:b/>
                <w:bCs/>
                <w:i/>
                <w:iCs/>
                <w:lang w:eastAsia="en-US"/>
              </w:rPr>
            </w:pPr>
            <w:r>
              <w:rPr>
                <w:b/>
                <w:bCs/>
                <w:i/>
                <w:iCs/>
                <w:lang w:eastAsia="en-US"/>
              </w:rPr>
              <w:t>24</w:t>
            </w:r>
          </w:p>
        </w:tc>
        <w:tc>
          <w:tcPr>
            <w:tcW w:w="1549" w:type="pct"/>
          </w:tcPr>
          <w:p w14:paraId="2D7AD2CC" w14:textId="2940B5A6" w:rsidR="00692DFA" w:rsidRPr="007E2F0F" w:rsidRDefault="00692DFA" w:rsidP="00692DFA">
            <w:pPr>
              <w:keepNext/>
              <w:widowControl w:val="0"/>
              <w:autoSpaceDE w:val="0"/>
              <w:autoSpaceDN w:val="0"/>
              <w:adjustRightInd w:val="0"/>
              <w:spacing w:line="276" w:lineRule="auto"/>
              <w:jc w:val="center"/>
              <w:rPr>
                <w:b/>
                <w:bCs/>
                <w:i/>
                <w:iCs/>
                <w:lang w:eastAsia="en-US"/>
              </w:rPr>
            </w:pPr>
            <w:r>
              <w:rPr>
                <w:b/>
                <w:bCs/>
                <w:i/>
                <w:iCs/>
                <w:lang w:eastAsia="en-US"/>
              </w:rPr>
              <w:t>24</w:t>
            </w:r>
          </w:p>
        </w:tc>
      </w:tr>
      <w:tr w:rsidR="00F87048" w:rsidRPr="007E2F0F" w14:paraId="001F0BD0" w14:textId="77777777" w:rsidTr="001E7D4D">
        <w:trPr>
          <w:trHeight w:val="305"/>
        </w:trPr>
        <w:tc>
          <w:tcPr>
            <w:tcW w:w="2042" w:type="pct"/>
          </w:tcPr>
          <w:p w14:paraId="7863EA36" w14:textId="77777777" w:rsidR="00F87048" w:rsidRPr="007E2F0F" w:rsidRDefault="00F87048" w:rsidP="00A06A55">
            <w:pPr>
              <w:keepNext/>
              <w:widowControl w:val="0"/>
              <w:autoSpaceDE w:val="0"/>
              <w:autoSpaceDN w:val="0"/>
              <w:adjustRightInd w:val="0"/>
              <w:spacing w:line="276" w:lineRule="auto"/>
              <w:rPr>
                <w:b/>
                <w:bCs/>
                <w:i/>
                <w:iCs/>
                <w:lang w:eastAsia="en-US"/>
              </w:rPr>
            </w:pPr>
            <w:r w:rsidRPr="007E2F0F">
              <w:rPr>
                <w:b/>
                <w:bCs/>
                <w:i/>
                <w:iCs/>
                <w:lang w:eastAsia="en-US"/>
              </w:rPr>
              <w:t>Самостоятельная работа</w:t>
            </w:r>
          </w:p>
        </w:tc>
        <w:tc>
          <w:tcPr>
            <w:tcW w:w="1408" w:type="pct"/>
          </w:tcPr>
          <w:p w14:paraId="2C1D09F0" w14:textId="3039558E" w:rsidR="00F87048" w:rsidRPr="007E2F0F" w:rsidRDefault="00692DFA" w:rsidP="00A06A55">
            <w:pPr>
              <w:keepNext/>
              <w:widowControl w:val="0"/>
              <w:autoSpaceDE w:val="0"/>
              <w:autoSpaceDN w:val="0"/>
              <w:adjustRightInd w:val="0"/>
              <w:spacing w:line="276" w:lineRule="auto"/>
              <w:jc w:val="center"/>
              <w:rPr>
                <w:b/>
                <w:bCs/>
                <w:i/>
                <w:iCs/>
                <w:lang w:eastAsia="en-US"/>
              </w:rPr>
            </w:pPr>
            <w:r>
              <w:rPr>
                <w:b/>
                <w:bCs/>
                <w:i/>
                <w:iCs/>
                <w:lang w:eastAsia="en-US"/>
              </w:rPr>
              <w:t>76</w:t>
            </w:r>
          </w:p>
        </w:tc>
        <w:tc>
          <w:tcPr>
            <w:tcW w:w="1549" w:type="pct"/>
          </w:tcPr>
          <w:p w14:paraId="7112FA73" w14:textId="006A075F" w:rsidR="00F87048" w:rsidRPr="007E2F0F" w:rsidRDefault="00782B3F" w:rsidP="00A06A55">
            <w:pPr>
              <w:keepNext/>
              <w:widowControl w:val="0"/>
              <w:autoSpaceDE w:val="0"/>
              <w:autoSpaceDN w:val="0"/>
              <w:adjustRightInd w:val="0"/>
              <w:spacing w:line="276" w:lineRule="auto"/>
              <w:jc w:val="center"/>
              <w:rPr>
                <w:b/>
                <w:bCs/>
                <w:i/>
                <w:iCs/>
                <w:lang w:eastAsia="en-US"/>
              </w:rPr>
            </w:pPr>
            <w:r>
              <w:rPr>
                <w:b/>
                <w:bCs/>
                <w:i/>
                <w:iCs/>
                <w:lang w:eastAsia="en-US"/>
              </w:rPr>
              <w:t>76</w:t>
            </w:r>
          </w:p>
        </w:tc>
      </w:tr>
      <w:tr w:rsidR="00F87048" w:rsidRPr="007E2F0F" w14:paraId="45B6D77D" w14:textId="77777777" w:rsidTr="001E7D4D">
        <w:trPr>
          <w:trHeight w:val="320"/>
        </w:trPr>
        <w:tc>
          <w:tcPr>
            <w:tcW w:w="2042" w:type="pct"/>
          </w:tcPr>
          <w:p w14:paraId="4214CBC2" w14:textId="77777777" w:rsidR="00F87048" w:rsidRPr="007E2F0F" w:rsidRDefault="00F87048" w:rsidP="00A06A55">
            <w:pPr>
              <w:keepNext/>
              <w:widowControl w:val="0"/>
              <w:autoSpaceDE w:val="0"/>
              <w:autoSpaceDN w:val="0"/>
              <w:adjustRightInd w:val="0"/>
              <w:spacing w:line="276" w:lineRule="auto"/>
              <w:rPr>
                <w:lang w:eastAsia="en-US"/>
              </w:rPr>
            </w:pPr>
            <w:r w:rsidRPr="007E2F0F">
              <w:rPr>
                <w:lang w:eastAsia="en-US"/>
              </w:rPr>
              <w:t xml:space="preserve">Вид текущего контроля </w:t>
            </w:r>
          </w:p>
        </w:tc>
        <w:tc>
          <w:tcPr>
            <w:tcW w:w="1408" w:type="pct"/>
          </w:tcPr>
          <w:p w14:paraId="32D996DD" w14:textId="77777777" w:rsidR="00F87048" w:rsidRPr="007E2F0F" w:rsidRDefault="00F87048" w:rsidP="00A06A55">
            <w:pPr>
              <w:keepNext/>
              <w:widowControl w:val="0"/>
              <w:autoSpaceDE w:val="0"/>
              <w:autoSpaceDN w:val="0"/>
              <w:adjustRightInd w:val="0"/>
              <w:spacing w:line="276" w:lineRule="auto"/>
              <w:jc w:val="center"/>
              <w:rPr>
                <w:b/>
                <w:bCs/>
                <w:lang w:eastAsia="en-US"/>
              </w:rPr>
            </w:pPr>
            <w:r>
              <w:rPr>
                <w:b/>
                <w:bCs/>
                <w:lang w:eastAsia="en-US"/>
              </w:rPr>
              <w:t>Проектная работа</w:t>
            </w:r>
          </w:p>
        </w:tc>
        <w:tc>
          <w:tcPr>
            <w:tcW w:w="1549" w:type="pct"/>
          </w:tcPr>
          <w:p w14:paraId="607D65CA" w14:textId="77777777" w:rsidR="00F87048" w:rsidRPr="007E2F0F" w:rsidRDefault="00F87048" w:rsidP="00A06A55">
            <w:pPr>
              <w:keepNext/>
              <w:widowControl w:val="0"/>
              <w:autoSpaceDE w:val="0"/>
              <w:autoSpaceDN w:val="0"/>
              <w:adjustRightInd w:val="0"/>
              <w:spacing w:line="276" w:lineRule="auto"/>
              <w:jc w:val="center"/>
              <w:rPr>
                <w:b/>
                <w:bCs/>
                <w:lang w:eastAsia="en-US"/>
              </w:rPr>
            </w:pPr>
            <w:r>
              <w:rPr>
                <w:b/>
                <w:bCs/>
                <w:lang w:eastAsia="en-US"/>
              </w:rPr>
              <w:t>Проектная работа</w:t>
            </w:r>
          </w:p>
        </w:tc>
      </w:tr>
      <w:tr w:rsidR="00F87048" w:rsidRPr="007E2F0F" w14:paraId="16ECD707" w14:textId="77777777" w:rsidTr="001E7D4D">
        <w:trPr>
          <w:trHeight w:val="320"/>
        </w:trPr>
        <w:tc>
          <w:tcPr>
            <w:tcW w:w="2042" w:type="pct"/>
          </w:tcPr>
          <w:p w14:paraId="1275BFD6" w14:textId="77777777" w:rsidR="00F87048" w:rsidRPr="007E2F0F" w:rsidRDefault="00F87048" w:rsidP="00A06A55">
            <w:pPr>
              <w:keepNext/>
              <w:widowControl w:val="0"/>
              <w:autoSpaceDE w:val="0"/>
              <w:autoSpaceDN w:val="0"/>
              <w:adjustRightInd w:val="0"/>
              <w:spacing w:line="276" w:lineRule="auto"/>
              <w:rPr>
                <w:lang w:eastAsia="en-US"/>
              </w:rPr>
            </w:pPr>
            <w:r w:rsidRPr="007E2F0F">
              <w:rPr>
                <w:lang w:eastAsia="en-US"/>
              </w:rPr>
              <w:t>Вид промежуточной аттестации</w:t>
            </w:r>
          </w:p>
        </w:tc>
        <w:tc>
          <w:tcPr>
            <w:tcW w:w="1408" w:type="pct"/>
          </w:tcPr>
          <w:p w14:paraId="4A4D3E06" w14:textId="77777777" w:rsidR="00F87048" w:rsidRPr="007E2F0F" w:rsidRDefault="00F87048" w:rsidP="00A06A55">
            <w:pPr>
              <w:keepNext/>
              <w:widowControl w:val="0"/>
              <w:autoSpaceDE w:val="0"/>
              <w:autoSpaceDN w:val="0"/>
              <w:adjustRightInd w:val="0"/>
              <w:spacing w:line="276" w:lineRule="auto"/>
              <w:jc w:val="center"/>
              <w:rPr>
                <w:b/>
                <w:bCs/>
                <w:lang w:eastAsia="en-US"/>
              </w:rPr>
            </w:pPr>
            <w:r w:rsidRPr="007E2F0F">
              <w:rPr>
                <w:b/>
                <w:bCs/>
                <w:lang w:eastAsia="en-US"/>
              </w:rPr>
              <w:t>Зачёт</w:t>
            </w:r>
          </w:p>
        </w:tc>
        <w:tc>
          <w:tcPr>
            <w:tcW w:w="1549" w:type="pct"/>
          </w:tcPr>
          <w:p w14:paraId="10513863" w14:textId="77777777" w:rsidR="00F87048" w:rsidRPr="007E2F0F" w:rsidRDefault="00F87048" w:rsidP="00A06A55">
            <w:pPr>
              <w:keepNext/>
              <w:widowControl w:val="0"/>
              <w:autoSpaceDE w:val="0"/>
              <w:autoSpaceDN w:val="0"/>
              <w:adjustRightInd w:val="0"/>
              <w:spacing w:line="276" w:lineRule="auto"/>
              <w:jc w:val="center"/>
              <w:rPr>
                <w:b/>
                <w:bCs/>
                <w:lang w:eastAsia="en-US"/>
              </w:rPr>
            </w:pPr>
            <w:r w:rsidRPr="007E2F0F">
              <w:rPr>
                <w:b/>
                <w:bCs/>
                <w:lang w:eastAsia="en-US"/>
              </w:rPr>
              <w:t>Зачёт</w:t>
            </w:r>
          </w:p>
        </w:tc>
      </w:tr>
    </w:tbl>
    <w:p w14:paraId="70CEFA12" w14:textId="77777777" w:rsidR="00F87048" w:rsidRDefault="00F87048" w:rsidP="00327F91">
      <w:pPr>
        <w:jc w:val="both"/>
        <w:rPr>
          <w:b/>
          <w:bCs/>
          <w:sz w:val="28"/>
          <w:szCs w:val="28"/>
        </w:rPr>
      </w:pPr>
    </w:p>
    <w:p w14:paraId="01F3B51B" w14:textId="77777777" w:rsidR="00FB18DA" w:rsidRPr="007E2F0F" w:rsidRDefault="00FB18DA" w:rsidP="007F2941">
      <w:pPr>
        <w:spacing w:line="360" w:lineRule="auto"/>
        <w:jc w:val="both"/>
        <w:rPr>
          <w:b/>
          <w:bCs/>
          <w:sz w:val="28"/>
          <w:szCs w:val="28"/>
        </w:rPr>
      </w:pPr>
      <w:r w:rsidRPr="007E2F0F">
        <w:rPr>
          <w:b/>
          <w:bCs/>
          <w:sz w:val="28"/>
          <w:szCs w:val="28"/>
        </w:rPr>
        <w:lastRenderedPageBreak/>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7D777531" w14:textId="77777777" w:rsidR="00FB18DA" w:rsidRPr="007E2F0F" w:rsidRDefault="00FB18DA" w:rsidP="00327F91">
      <w:pPr>
        <w:jc w:val="both"/>
        <w:rPr>
          <w:b/>
          <w:bCs/>
          <w:sz w:val="28"/>
          <w:szCs w:val="28"/>
        </w:rPr>
      </w:pPr>
    </w:p>
    <w:p w14:paraId="6AD7D555" w14:textId="77777777" w:rsidR="00FB18DA" w:rsidRPr="007E2F0F" w:rsidRDefault="00FB18DA" w:rsidP="00327F91">
      <w:pPr>
        <w:jc w:val="both"/>
        <w:rPr>
          <w:b/>
          <w:bCs/>
          <w:sz w:val="28"/>
          <w:szCs w:val="28"/>
        </w:rPr>
      </w:pPr>
      <w:r w:rsidRPr="007E2F0F">
        <w:rPr>
          <w:b/>
          <w:bCs/>
          <w:sz w:val="28"/>
          <w:szCs w:val="28"/>
        </w:rPr>
        <w:t>5.1. Содержание дисциплины</w:t>
      </w:r>
    </w:p>
    <w:p w14:paraId="75200A72" w14:textId="77777777" w:rsidR="00FB18DA" w:rsidRPr="007E2F0F" w:rsidRDefault="00FB18DA" w:rsidP="00327F91">
      <w:pPr>
        <w:jc w:val="both"/>
        <w:rPr>
          <w:b/>
          <w:bCs/>
          <w:sz w:val="28"/>
          <w:szCs w:val="28"/>
        </w:rPr>
      </w:pPr>
    </w:p>
    <w:p w14:paraId="7FD4DE7B" w14:textId="77777777" w:rsidR="00314AB9" w:rsidRPr="00340738" w:rsidRDefault="00314AB9" w:rsidP="00314AB9">
      <w:pPr>
        <w:spacing w:line="360" w:lineRule="auto"/>
        <w:jc w:val="both"/>
        <w:rPr>
          <w:b/>
          <w:bCs/>
          <w:color w:val="000000"/>
          <w:sz w:val="28"/>
          <w:szCs w:val="28"/>
          <w:shd w:val="clear" w:color="auto" w:fill="FFFFFF"/>
        </w:rPr>
      </w:pPr>
      <w:r w:rsidRPr="00340738">
        <w:rPr>
          <w:b/>
          <w:bCs/>
          <w:sz w:val="28"/>
          <w:szCs w:val="28"/>
        </w:rPr>
        <w:t xml:space="preserve">Тема 1. </w:t>
      </w:r>
      <w:r w:rsidRPr="00340738">
        <w:rPr>
          <w:b/>
          <w:bCs/>
          <w:color w:val="000000"/>
          <w:sz w:val="28"/>
          <w:szCs w:val="28"/>
          <w:shd w:val="clear" w:color="auto" w:fill="FFFFFF"/>
        </w:rPr>
        <w:t>Риторика: практика устной и письменной коммуникации</w:t>
      </w:r>
    </w:p>
    <w:p w14:paraId="2468042E" w14:textId="77777777" w:rsidR="00314AB9" w:rsidRPr="00B5478F" w:rsidRDefault="00314AB9" w:rsidP="00314AB9">
      <w:pPr>
        <w:spacing w:line="360" w:lineRule="auto"/>
        <w:ind w:firstLine="709"/>
        <w:jc w:val="both"/>
        <w:rPr>
          <w:sz w:val="28"/>
          <w:szCs w:val="28"/>
          <w:shd w:val="clear" w:color="auto" w:fill="FFFFFF"/>
        </w:rPr>
      </w:pPr>
      <w:r w:rsidRPr="00B5478F">
        <w:rPr>
          <w:sz w:val="28"/>
          <w:szCs w:val="28"/>
          <w:shd w:val="clear" w:color="auto" w:fill="FFFFFF"/>
        </w:rPr>
        <w:t>Что такое риторика? Что такое академическое письмо? Academical writing как процесс обучения. Академическое письмо, научная и деловая презентация. Основы ораторского искусства (риторики). Риторика как теория и практика эффективной речи. Этапы работы над текстом выступления. Роль аргументации в научном и деловом тексте и речевые средства введения аргументов. Средства речевой выразительности в научном и деловом тексте, рекомендации к их употреблению в соответствии с требованием уместности. Специфика устной речи (логичность, наглядность, возможность схематического представления). Монологические жанры устной речи: доклад, деловое сообщение, выступление на деловом мероприятии и т.д. Диалогические жанры устной речи: дискуссия, беседа и др. Способы преобразования письменного академического и делового текста в устный текст.</w:t>
      </w:r>
    </w:p>
    <w:p w14:paraId="457516FA" w14:textId="77777777" w:rsidR="00314AB9" w:rsidRPr="00B5478F" w:rsidRDefault="00314AB9" w:rsidP="00314AB9">
      <w:pPr>
        <w:spacing w:line="360" w:lineRule="auto"/>
        <w:jc w:val="both"/>
        <w:rPr>
          <w:b/>
          <w:bCs/>
          <w:sz w:val="28"/>
          <w:szCs w:val="28"/>
        </w:rPr>
      </w:pPr>
    </w:p>
    <w:p w14:paraId="37FF4C7D" w14:textId="77777777" w:rsidR="00314AB9" w:rsidRPr="003E0784" w:rsidRDefault="00314AB9" w:rsidP="00314AB9">
      <w:pPr>
        <w:spacing w:line="360" w:lineRule="auto"/>
        <w:jc w:val="both"/>
        <w:rPr>
          <w:b/>
          <w:bCs/>
          <w:sz w:val="28"/>
          <w:szCs w:val="28"/>
        </w:rPr>
      </w:pPr>
      <w:r w:rsidRPr="003E0784">
        <w:rPr>
          <w:b/>
          <w:bCs/>
          <w:sz w:val="28"/>
          <w:szCs w:val="28"/>
        </w:rPr>
        <w:t xml:space="preserve">Тема 2. </w:t>
      </w:r>
      <w:r w:rsidRPr="003E0784">
        <w:rPr>
          <w:b/>
          <w:bCs/>
          <w:color w:val="000000"/>
          <w:sz w:val="28"/>
          <w:szCs w:val="28"/>
          <w:shd w:val="clear" w:color="auto" w:fill="FFFFFF"/>
        </w:rPr>
        <w:t>Особенности устной коммуникации в деловой среде</w:t>
      </w:r>
    </w:p>
    <w:p w14:paraId="58261ED1" w14:textId="4257D3D5" w:rsidR="00314AB9" w:rsidRPr="00012F88" w:rsidRDefault="00314AB9" w:rsidP="00314AB9">
      <w:pPr>
        <w:spacing w:line="360" w:lineRule="auto"/>
        <w:ind w:firstLine="709"/>
        <w:jc w:val="both"/>
        <w:rPr>
          <w:sz w:val="28"/>
          <w:szCs w:val="28"/>
          <w:shd w:val="clear" w:color="auto" w:fill="FFFFFF"/>
        </w:rPr>
      </w:pPr>
      <w:r w:rsidRPr="00012F88">
        <w:rPr>
          <w:sz w:val="28"/>
          <w:szCs w:val="28"/>
          <w:shd w:val="clear" w:color="auto" w:fill="FFFFFF"/>
        </w:rPr>
        <w:t xml:space="preserve">Стилистика и основные функциональные стили. Стилистический характер устного текста. Особенности устного выступления по сравнению с письменным изложением. Развитие навыков устной речи. Особенности публичных выступлений. Развитие навыков делового общения. Формирование и совершенствование языковых навыков (фонетические, филологические, лексические и грамматические). Лексические нормы современного русского делового языка, специфические черты лексики и фразеологии деловой коммуникации. Этический компонент культуры речи. Речевой этикет. Формулы речевого этикета. Обращение в руском речевом этикете. Основные жанры устного делового общения: деловая беседа, переговоры, совещание, телефонная беседа. </w:t>
      </w:r>
      <w:r w:rsidRPr="00012F88">
        <w:rPr>
          <w:sz w:val="28"/>
          <w:szCs w:val="28"/>
          <w:shd w:val="clear" w:color="auto" w:fill="FFFFFF"/>
        </w:rPr>
        <w:lastRenderedPageBreak/>
        <w:t>Особенности публичной речи. Подготовка к публичной речи, ее словесное оформление.</w:t>
      </w:r>
      <w:r w:rsidR="007F2941">
        <w:rPr>
          <w:sz w:val="28"/>
          <w:szCs w:val="28"/>
          <w:shd w:val="clear" w:color="auto" w:fill="FFFFFF"/>
        </w:rPr>
        <w:t xml:space="preserve"> </w:t>
      </w:r>
      <w:r w:rsidRPr="00012F88">
        <w:rPr>
          <w:sz w:val="28"/>
          <w:szCs w:val="28"/>
          <w:shd w:val="clear" w:color="auto" w:fill="FFFFFF"/>
        </w:rPr>
        <w:t>Подготовка доклада и презентации.</w:t>
      </w:r>
    </w:p>
    <w:p w14:paraId="497915BC" w14:textId="77777777" w:rsidR="00314AB9" w:rsidRPr="00012F88" w:rsidRDefault="00314AB9" w:rsidP="00314AB9">
      <w:pPr>
        <w:spacing w:line="360" w:lineRule="auto"/>
        <w:ind w:firstLine="709"/>
        <w:jc w:val="both"/>
        <w:rPr>
          <w:sz w:val="28"/>
          <w:szCs w:val="28"/>
          <w:shd w:val="clear" w:color="auto" w:fill="FFFFFF"/>
        </w:rPr>
      </w:pPr>
      <w:r w:rsidRPr="00012F88">
        <w:rPr>
          <w:b/>
          <w:bCs/>
          <w:sz w:val="28"/>
          <w:szCs w:val="28"/>
          <w:shd w:val="clear" w:color="auto" w:fill="FFFFFF"/>
        </w:rPr>
        <w:t>Тема 3. Технологии генерации идей и организации процесса делового письма</w:t>
      </w:r>
      <w:r w:rsidRPr="00012F88">
        <w:rPr>
          <w:sz w:val="28"/>
          <w:szCs w:val="28"/>
          <w:shd w:val="clear" w:color="auto" w:fill="FFFFFF"/>
        </w:rPr>
        <w:t xml:space="preserve"> </w:t>
      </w:r>
    </w:p>
    <w:p w14:paraId="4543B705" w14:textId="77777777" w:rsidR="00314AB9" w:rsidRPr="00012F88" w:rsidRDefault="00314AB9" w:rsidP="00314AB9">
      <w:pPr>
        <w:shd w:val="clear" w:color="auto" w:fill="FFFFFF"/>
        <w:spacing w:line="360" w:lineRule="auto"/>
        <w:ind w:firstLine="720"/>
        <w:jc w:val="both"/>
        <w:rPr>
          <w:color w:val="000000"/>
          <w:sz w:val="28"/>
          <w:szCs w:val="28"/>
        </w:rPr>
      </w:pPr>
      <w:r w:rsidRPr="00012F88">
        <w:rPr>
          <w:color w:val="000000"/>
          <w:sz w:val="28"/>
          <w:szCs w:val="28"/>
        </w:rPr>
        <w:t>Эффективные и неэффективные сообщения. Разработка структуры делового письма. Цельность и связность в деловых письмах. Структура и содержание деловых писем. Использование стандартных формул для внутренней и внешней переписки. Как писать письма? Процесс написания и редактирования. Особенности стиля и оформления письма. Правила позитивной речи при написании писем. Психология восприятия письменного обращения, как произвести нужное впечатление, привлечь и удержать внимание адресата. Основные ошибки при составлении писем.</w:t>
      </w:r>
    </w:p>
    <w:p w14:paraId="51D11FF8" w14:textId="77777777" w:rsidR="00314AB9" w:rsidRPr="00012F88" w:rsidRDefault="00314AB9" w:rsidP="00314AB9">
      <w:pPr>
        <w:spacing w:line="360" w:lineRule="auto"/>
        <w:ind w:firstLine="709"/>
        <w:jc w:val="both"/>
        <w:rPr>
          <w:b/>
          <w:bCs/>
          <w:sz w:val="28"/>
          <w:szCs w:val="28"/>
          <w:shd w:val="clear" w:color="auto" w:fill="FFFFFF"/>
        </w:rPr>
      </w:pPr>
      <w:r w:rsidRPr="00012F88">
        <w:rPr>
          <w:b/>
          <w:bCs/>
          <w:sz w:val="28"/>
          <w:szCs w:val="28"/>
          <w:shd w:val="clear" w:color="auto" w:fill="FFFFFF"/>
        </w:rPr>
        <w:t xml:space="preserve">Тема 4. Деловая переписка </w:t>
      </w:r>
      <w:r w:rsidRPr="00012F88">
        <w:rPr>
          <w:b/>
          <w:sz w:val="28"/>
          <w:szCs w:val="28"/>
        </w:rPr>
        <w:t>и другие электронные коммуникации</w:t>
      </w:r>
      <w:r w:rsidRPr="00012F88">
        <w:rPr>
          <w:b/>
          <w:bCs/>
          <w:sz w:val="28"/>
          <w:szCs w:val="28"/>
          <w:shd w:val="clear" w:color="auto" w:fill="FFFFFF"/>
        </w:rPr>
        <w:t xml:space="preserve"> </w:t>
      </w:r>
    </w:p>
    <w:p w14:paraId="5EC44F2C" w14:textId="77777777" w:rsidR="00314AB9" w:rsidRPr="00012F88" w:rsidRDefault="00314AB9" w:rsidP="00314AB9">
      <w:pPr>
        <w:shd w:val="clear" w:color="auto" w:fill="FFFFFF"/>
        <w:spacing w:before="100" w:beforeAutospacing="1" w:after="100" w:afterAutospacing="1" w:line="360" w:lineRule="auto"/>
        <w:ind w:firstLine="720"/>
        <w:jc w:val="both"/>
        <w:rPr>
          <w:color w:val="000000"/>
          <w:sz w:val="28"/>
          <w:szCs w:val="28"/>
        </w:rPr>
      </w:pPr>
      <w:r w:rsidRPr="00012F88">
        <w:rPr>
          <w:color w:val="000000"/>
          <w:sz w:val="28"/>
          <w:szCs w:val="28"/>
        </w:rPr>
        <w:t>Роль электронных коммуникаций в бизнес-общении. Универсальная структура электронного письма. Основные правила электронных коммуникаций. Особенности и специфика электронных коммуникаций. Правила работы с напряженными ситуациями при электронной коммуникации.</w:t>
      </w:r>
    </w:p>
    <w:p w14:paraId="2C1E4246" w14:textId="77777777" w:rsidR="00314AB9" w:rsidRPr="00012F88" w:rsidRDefault="00314AB9" w:rsidP="00314AB9">
      <w:pPr>
        <w:spacing w:line="360" w:lineRule="auto"/>
        <w:ind w:firstLine="709"/>
        <w:jc w:val="both"/>
        <w:rPr>
          <w:b/>
          <w:bCs/>
          <w:sz w:val="28"/>
          <w:szCs w:val="28"/>
        </w:rPr>
      </w:pPr>
      <w:r w:rsidRPr="00012F88">
        <w:rPr>
          <w:b/>
          <w:bCs/>
          <w:sz w:val="28"/>
          <w:szCs w:val="28"/>
        </w:rPr>
        <w:t xml:space="preserve">Тема 5. </w:t>
      </w:r>
      <w:r w:rsidRPr="00012F88">
        <w:rPr>
          <w:b/>
          <w:bCs/>
          <w:color w:val="000000"/>
          <w:sz w:val="28"/>
          <w:szCs w:val="28"/>
          <w:shd w:val="clear" w:color="auto" w:fill="FFFFFF"/>
        </w:rPr>
        <w:t>Приемы оформления работы в письменной и устной форме. Аргументация и композиция. Логика изложения</w:t>
      </w:r>
    </w:p>
    <w:p w14:paraId="1FE13180" w14:textId="77777777" w:rsidR="00314AB9" w:rsidRPr="00B5478F" w:rsidRDefault="00314AB9" w:rsidP="00314AB9">
      <w:pPr>
        <w:spacing w:line="360" w:lineRule="auto"/>
        <w:ind w:firstLine="709"/>
        <w:jc w:val="both"/>
        <w:rPr>
          <w:sz w:val="28"/>
          <w:szCs w:val="28"/>
          <w:shd w:val="clear" w:color="auto" w:fill="FFFFFF"/>
        </w:rPr>
      </w:pPr>
      <w:r w:rsidRPr="00012F88">
        <w:rPr>
          <w:sz w:val="28"/>
          <w:szCs w:val="28"/>
          <w:shd w:val="clear" w:color="auto" w:fill="FFFFFF"/>
        </w:rPr>
        <w:t>Основные приемы подачи исследовательского и делового материала в письменной и устной форме. Различие этих двух форм представления работы. Изложение результатов, выводы и последовательность их аргументации. Разделы и подразделы работы: нумерация подразделов и допустимая глубина нумерации. Роль заключения в тексте работы: квинтэссенция работы. Компоненты</w:t>
      </w:r>
      <w:r w:rsidRPr="003E0784">
        <w:rPr>
          <w:sz w:val="28"/>
          <w:szCs w:val="28"/>
          <w:shd w:val="clear" w:color="auto" w:fill="FFFFFF"/>
        </w:rPr>
        <w:t xml:space="preserve"> заключения: переход от основной части, формулировка результатов, последствия исследования и перспективы, финал. Суть письменной формы дискурса. Особенности устной презентации (в форме доклада).</w:t>
      </w:r>
    </w:p>
    <w:p w14:paraId="6CC641E6" w14:textId="18984D79" w:rsidR="00FB18DA" w:rsidRDefault="00FB18DA" w:rsidP="00327F91">
      <w:pPr>
        <w:rPr>
          <w:b/>
          <w:bCs/>
          <w:sz w:val="28"/>
          <w:szCs w:val="28"/>
        </w:rPr>
      </w:pPr>
    </w:p>
    <w:p w14:paraId="7EBA0659" w14:textId="7BA7B696" w:rsidR="007F2941" w:rsidRPr="007E2F0F" w:rsidRDefault="007F2941" w:rsidP="00327F91">
      <w:pPr>
        <w:rPr>
          <w:b/>
          <w:bCs/>
          <w:sz w:val="28"/>
          <w:szCs w:val="28"/>
        </w:rPr>
      </w:pPr>
    </w:p>
    <w:p w14:paraId="457CD411" w14:textId="39CC9468" w:rsidR="00FB18DA" w:rsidRPr="007E2F0F" w:rsidRDefault="002E0E08" w:rsidP="00327F91">
      <w:pPr>
        <w:jc w:val="both"/>
        <w:rPr>
          <w:b/>
          <w:bCs/>
          <w:sz w:val="28"/>
          <w:szCs w:val="28"/>
        </w:rPr>
      </w:pPr>
      <w:r>
        <w:rPr>
          <w:b/>
          <w:bCs/>
          <w:sz w:val="28"/>
          <w:szCs w:val="28"/>
        </w:rPr>
        <w:lastRenderedPageBreak/>
        <w:t>5.2. Учебно – тематический план</w:t>
      </w:r>
    </w:p>
    <w:p w14:paraId="60E074CE" w14:textId="5C5C911A" w:rsidR="00FB18DA" w:rsidRDefault="00FB18DA" w:rsidP="00327F91">
      <w:pPr>
        <w:tabs>
          <w:tab w:val="right" w:pos="851"/>
        </w:tabs>
        <w:ind w:firstLine="709"/>
        <w:jc w:val="right"/>
        <w:rPr>
          <w:sz w:val="28"/>
          <w:szCs w:val="28"/>
        </w:rPr>
      </w:pPr>
      <w:r w:rsidRPr="007E2F0F">
        <w:rPr>
          <w:sz w:val="28"/>
          <w:szCs w:val="28"/>
        </w:rPr>
        <w:t>Таблица 2</w:t>
      </w:r>
    </w:p>
    <w:p w14:paraId="3D5C608C" w14:textId="77777777" w:rsidR="00011B58" w:rsidRDefault="00011B58" w:rsidP="00F87048">
      <w:pPr>
        <w:tabs>
          <w:tab w:val="right" w:pos="851"/>
        </w:tabs>
        <w:ind w:firstLine="709"/>
        <w:rPr>
          <w:sz w:val="28"/>
          <w:szCs w:val="28"/>
        </w:rPr>
      </w:pPr>
      <w:r w:rsidRPr="000251FF">
        <w:rPr>
          <w:sz w:val="28"/>
          <w:szCs w:val="28"/>
        </w:rPr>
        <w:t>Менеджмент</w:t>
      </w:r>
      <w:r>
        <w:rPr>
          <w:sz w:val="28"/>
          <w:szCs w:val="28"/>
        </w:rPr>
        <w:t xml:space="preserve">, ОП </w:t>
      </w:r>
      <w:r w:rsidRPr="000251FF">
        <w:rPr>
          <w:sz w:val="28"/>
          <w:szCs w:val="28"/>
        </w:rPr>
        <w:t>Управление бизнесом</w:t>
      </w:r>
      <w:r>
        <w:rPr>
          <w:sz w:val="28"/>
          <w:szCs w:val="28"/>
        </w:rPr>
        <w:t>, профили:</w:t>
      </w:r>
      <w:r w:rsidRPr="000251FF">
        <w:rPr>
          <w:b/>
          <w:bCs/>
          <w:sz w:val="28"/>
          <w:szCs w:val="28"/>
        </w:rPr>
        <w:t> </w:t>
      </w:r>
      <w:r>
        <w:rPr>
          <w:sz w:val="28"/>
          <w:szCs w:val="28"/>
        </w:rPr>
        <w:t xml:space="preserve">Менеджмент в спорте, Менеджмент и управление бизнесом, Управление продуктом; ОП Финансовый менеджмент, профиль Финансовый менеджмент. </w:t>
      </w:r>
      <w:r w:rsidR="00F87048">
        <w:rPr>
          <w:sz w:val="28"/>
          <w:szCs w:val="28"/>
        </w:rPr>
        <w:t>Для очной формы обучения</w:t>
      </w:r>
      <w:r w:rsidR="007F2941">
        <w:rPr>
          <w:sz w:val="28"/>
          <w:szCs w:val="28"/>
        </w:rPr>
        <w:t xml:space="preserve"> </w:t>
      </w:r>
    </w:p>
    <w:p w14:paraId="663786A8" w14:textId="10202C9E" w:rsidR="00F87048" w:rsidRPr="007E2F0F" w:rsidRDefault="007F2941" w:rsidP="00011B58">
      <w:pPr>
        <w:tabs>
          <w:tab w:val="right" w:pos="851"/>
        </w:tabs>
        <w:rPr>
          <w:sz w:val="28"/>
          <w:szCs w:val="28"/>
        </w:rPr>
      </w:pPr>
      <w:r>
        <w:rPr>
          <w:sz w:val="28"/>
          <w:szCs w:val="28"/>
        </w:rPr>
        <w:t>2021</w:t>
      </w:r>
      <w:r w:rsidR="00011B58">
        <w:rPr>
          <w:sz w:val="28"/>
          <w:szCs w:val="28"/>
        </w:rPr>
        <w:t xml:space="preserve"> </w:t>
      </w:r>
      <w:r w:rsidR="007421FF">
        <w:rPr>
          <w:sz w:val="28"/>
          <w:szCs w:val="28"/>
        </w:rPr>
        <w:t>г</w:t>
      </w:r>
      <w:r w:rsidR="00011B58">
        <w:rPr>
          <w:sz w:val="28"/>
          <w:szCs w:val="28"/>
        </w:rPr>
        <w:t>од</w:t>
      </w:r>
    </w:p>
    <w:tbl>
      <w:tblPr>
        <w:tblW w:w="5088" w:type="pct"/>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2337"/>
        <w:gridCol w:w="864"/>
        <w:gridCol w:w="1051"/>
        <w:gridCol w:w="992"/>
        <w:gridCol w:w="1416"/>
        <w:gridCol w:w="1280"/>
        <w:gridCol w:w="1982"/>
      </w:tblGrid>
      <w:tr w:rsidR="00FE3780" w:rsidRPr="007F2941" w14:paraId="77A398BF" w14:textId="77777777" w:rsidTr="004B5A8C">
        <w:tc>
          <w:tcPr>
            <w:tcW w:w="270" w:type="pct"/>
            <w:vMerge w:val="restart"/>
          </w:tcPr>
          <w:p w14:paraId="1DEDDA81" w14:textId="77777777" w:rsidR="007F2941" w:rsidRPr="007F2941" w:rsidRDefault="007F2941">
            <w:pPr>
              <w:tabs>
                <w:tab w:val="right" w:pos="851"/>
              </w:tabs>
              <w:spacing w:line="276" w:lineRule="auto"/>
              <w:rPr>
                <w:lang w:eastAsia="en-US"/>
              </w:rPr>
            </w:pPr>
            <w:r w:rsidRPr="007F2941">
              <w:rPr>
                <w:lang w:eastAsia="en-US"/>
              </w:rPr>
              <w:t>№</w:t>
            </w:r>
          </w:p>
          <w:p w14:paraId="48E44E45" w14:textId="77777777" w:rsidR="007F2941" w:rsidRPr="007F2941" w:rsidRDefault="007F2941">
            <w:pPr>
              <w:tabs>
                <w:tab w:val="right" w:pos="851"/>
              </w:tabs>
              <w:spacing w:line="276" w:lineRule="auto"/>
              <w:rPr>
                <w:lang w:eastAsia="en-US"/>
              </w:rPr>
            </w:pPr>
            <w:r w:rsidRPr="007F2941">
              <w:rPr>
                <w:lang w:eastAsia="en-US"/>
              </w:rPr>
              <w:t>п/п</w:t>
            </w:r>
          </w:p>
        </w:tc>
        <w:tc>
          <w:tcPr>
            <w:tcW w:w="1114" w:type="pct"/>
            <w:vMerge w:val="restart"/>
          </w:tcPr>
          <w:p w14:paraId="799B8AE0" w14:textId="77777777" w:rsidR="007F2941" w:rsidRPr="007F2941" w:rsidRDefault="007F2941">
            <w:pPr>
              <w:tabs>
                <w:tab w:val="right" w:pos="851"/>
              </w:tabs>
              <w:spacing w:line="276" w:lineRule="auto"/>
              <w:rPr>
                <w:lang w:eastAsia="en-US"/>
              </w:rPr>
            </w:pPr>
            <w:r w:rsidRPr="007F2941">
              <w:rPr>
                <w:b/>
                <w:bCs/>
                <w:lang w:eastAsia="en-US"/>
              </w:rPr>
              <w:t>Наименование тем  (разделов) дисциплины</w:t>
            </w:r>
          </w:p>
        </w:tc>
        <w:tc>
          <w:tcPr>
            <w:tcW w:w="2670" w:type="pct"/>
            <w:gridSpan w:val="5"/>
          </w:tcPr>
          <w:p w14:paraId="5F2B9D19" w14:textId="77777777" w:rsidR="007F2941" w:rsidRPr="007F2941" w:rsidRDefault="007F2941">
            <w:pPr>
              <w:tabs>
                <w:tab w:val="right" w:pos="851"/>
              </w:tabs>
              <w:spacing w:line="276" w:lineRule="auto"/>
              <w:jc w:val="center"/>
              <w:rPr>
                <w:b/>
                <w:bCs/>
                <w:lang w:eastAsia="en-US"/>
              </w:rPr>
            </w:pPr>
            <w:r w:rsidRPr="007F2941">
              <w:rPr>
                <w:b/>
                <w:bCs/>
                <w:lang w:eastAsia="en-US"/>
              </w:rPr>
              <w:t>Трудоемкость в часах</w:t>
            </w:r>
          </w:p>
        </w:tc>
        <w:tc>
          <w:tcPr>
            <w:tcW w:w="945" w:type="pct"/>
            <w:vMerge w:val="restart"/>
          </w:tcPr>
          <w:p w14:paraId="2736AD50" w14:textId="77777777" w:rsidR="007F2941" w:rsidRPr="007F2941" w:rsidRDefault="007F2941">
            <w:pPr>
              <w:tabs>
                <w:tab w:val="right" w:pos="851"/>
              </w:tabs>
              <w:spacing w:line="276" w:lineRule="auto"/>
              <w:rPr>
                <w:b/>
                <w:bCs/>
                <w:lang w:eastAsia="en-US"/>
              </w:rPr>
            </w:pPr>
            <w:r w:rsidRPr="007F2941">
              <w:rPr>
                <w:b/>
                <w:bCs/>
                <w:lang w:eastAsia="en-US"/>
              </w:rPr>
              <w:t>Формы текущего контроля успеваемости</w:t>
            </w:r>
          </w:p>
        </w:tc>
      </w:tr>
      <w:tr w:rsidR="002E0E08" w:rsidRPr="007F2941" w14:paraId="4EA06E06" w14:textId="77777777" w:rsidTr="004B5A8C">
        <w:tc>
          <w:tcPr>
            <w:tcW w:w="270" w:type="pct"/>
            <w:vMerge/>
            <w:vAlign w:val="center"/>
          </w:tcPr>
          <w:p w14:paraId="5A27CA8D" w14:textId="77777777" w:rsidR="007F2941" w:rsidRPr="007F2941" w:rsidRDefault="007F2941">
            <w:pPr>
              <w:spacing w:line="276" w:lineRule="auto"/>
              <w:rPr>
                <w:lang w:eastAsia="en-US"/>
              </w:rPr>
            </w:pPr>
          </w:p>
        </w:tc>
        <w:tc>
          <w:tcPr>
            <w:tcW w:w="1114" w:type="pct"/>
            <w:vMerge/>
            <w:vAlign w:val="center"/>
          </w:tcPr>
          <w:p w14:paraId="4392641B" w14:textId="77777777" w:rsidR="007F2941" w:rsidRPr="007F2941" w:rsidRDefault="007F2941">
            <w:pPr>
              <w:spacing w:line="276" w:lineRule="auto"/>
              <w:rPr>
                <w:lang w:eastAsia="en-US"/>
              </w:rPr>
            </w:pPr>
          </w:p>
        </w:tc>
        <w:tc>
          <w:tcPr>
            <w:tcW w:w="412" w:type="pct"/>
            <w:vMerge w:val="restart"/>
          </w:tcPr>
          <w:p w14:paraId="62173453" w14:textId="77777777" w:rsidR="007F2941" w:rsidRPr="007F2941" w:rsidRDefault="007F2941">
            <w:pPr>
              <w:tabs>
                <w:tab w:val="right" w:pos="851"/>
              </w:tabs>
              <w:spacing w:line="276" w:lineRule="auto"/>
              <w:rPr>
                <w:b/>
                <w:bCs/>
                <w:lang w:eastAsia="en-US"/>
              </w:rPr>
            </w:pPr>
            <w:r w:rsidRPr="007F2941">
              <w:rPr>
                <w:b/>
                <w:bCs/>
                <w:lang w:eastAsia="en-US"/>
              </w:rPr>
              <w:t>Всего</w:t>
            </w:r>
          </w:p>
        </w:tc>
        <w:tc>
          <w:tcPr>
            <w:tcW w:w="1649" w:type="pct"/>
            <w:gridSpan w:val="3"/>
          </w:tcPr>
          <w:p w14:paraId="2F3F5029" w14:textId="77777777" w:rsidR="007F2941" w:rsidRPr="007F2941" w:rsidRDefault="007F2941">
            <w:pPr>
              <w:tabs>
                <w:tab w:val="right" w:pos="851"/>
              </w:tabs>
              <w:spacing w:line="276" w:lineRule="auto"/>
              <w:rPr>
                <w:b/>
                <w:bCs/>
                <w:lang w:eastAsia="en-US"/>
              </w:rPr>
            </w:pPr>
            <w:r w:rsidRPr="007F2941">
              <w:rPr>
                <w:b/>
                <w:bCs/>
                <w:lang w:eastAsia="en-US"/>
              </w:rPr>
              <w:t>Контактная работа -Аудиторная работа</w:t>
            </w:r>
          </w:p>
        </w:tc>
        <w:tc>
          <w:tcPr>
            <w:tcW w:w="610" w:type="pct"/>
            <w:vMerge w:val="restart"/>
          </w:tcPr>
          <w:p w14:paraId="2AF2FFF9" w14:textId="77777777" w:rsidR="007F2941" w:rsidRPr="007F2941" w:rsidRDefault="007F2941">
            <w:pPr>
              <w:tabs>
                <w:tab w:val="right" w:pos="851"/>
              </w:tabs>
              <w:spacing w:line="276" w:lineRule="auto"/>
              <w:rPr>
                <w:color w:val="7030A0"/>
                <w:lang w:eastAsia="en-US"/>
              </w:rPr>
            </w:pPr>
            <w:r w:rsidRPr="007F2941">
              <w:rPr>
                <w:b/>
                <w:bCs/>
                <w:lang w:eastAsia="en-US"/>
              </w:rPr>
              <w:t>Самостоятельная работа</w:t>
            </w:r>
          </w:p>
        </w:tc>
        <w:tc>
          <w:tcPr>
            <w:tcW w:w="945" w:type="pct"/>
            <w:vMerge/>
            <w:vAlign w:val="center"/>
          </w:tcPr>
          <w:p w14:paraId="4752CD72" w14:textId="77777777" w:rsidR="007F2941" w:rsidRPr="007F2941" w:rsidRDefault="007F2941">
            <w:pPr>
              <w:spacing w:line="276" w:lineRule="auto"/>
              <w:rPr>
                <w:b/>
                <w:bCs/>
                <w:lang w:eastAsia="en-US"/>
              </w:rPr>
            </w:pPr>
          </w:p>
        </w:tc>
      </w:tr>
      <w:tr w:rsidR="00FE3780" w:rsidRPr="007F2941" w14:paraId="3428D57B" w14:textId="77777777" w:rsidTr="004B5A8C">
        <w:tc>
          <w:tcPr>
            <w:tcW w:w="270" w:type="pct"/>
            <w:vMerge/>
            <w:vAlign w:val="center"/>
          </w:tcPr>
          <w:p w14:paraId="7BA9AD53" w14:textId="77777777" w:rsidR="007F2941" w:rsidRPr="007F2941" w:rsidRDefault="007F2941">
            <w:pPr>
              <w:spacing w:line="276" w:lineRule="auto"/>
              <w:rPr>
                <w:lang w:eastAsia="en-US"/>
              </w:rPr>
            </w:pPr>
          </w:p>
        </w:tc>
        <w:tc>
          <w:tcPr>
            <w:tcW w:w="1114" w:type="pct"/>
            <w:vMerge/>
            <w:vAlign w:val="center"/>
          </w:tcPr>
          <w:p w14:paraId="376B3E7E" w14:textId="77777777" w:rsidR="007F2941" w:rsidRPr="007F2941" w:rsidRDefault="007F2941">
            <w:pPr>
              <w:spacing w:line="276" w:lineRule="auto"/>
              <w:rPr>
                <w:lang w:eastAsia="en-US"/>
              </w:rPr>
            </w:pPr>
          </w:p>
        </w:tc>
        <w:tc>
          <w:tcPr>
            <w:tcW w:w="412" w:type="pct"/>
            <w:vMerge/>
            <w:vAlign w:val="center"/>
          </w:tcPr>
          <w:p w14:paraId="28492CA2" w14:textId="77777777" w:rsidR="007F2941" w:rsidRPr="007F2941" w:rsidRDefault="007F2941">
            <w:pPr>
              <w:spacing w:line="276" w:lineRule="auto"/>
              <w:rPr>
                <w:b/>
                <w:bCs/>
                <w:lang w:eastAsia="en-US"/>
              </w:rPr>
            </w:pPr>
          </w:p>
        </w:tc>
        <w:tc>
          <w:tcPr>
            <w:tcW w:w="501" w:type="pct"/>
          </w:tcPr>
          <w:p w14:paraId="1A4219EC" w14:textId="3F7EB50A" w:rsidR="007F2941" w:rsidRPr="007F2941" w:rsidRDefault="007F2941">
            <w:pPr>
              <w:tabs>
                <w:tab w:val="right" w:pos="851"/>
              </w:tabs>
              <w:spacing w:line="276" w:lineRule="auto"/>
              <w:rPr>
                <w:lang w:eastAsia="en-US"/>
              </w:rPr>
            </w:pPr>
            <w:r w:rsidRPr="007F2941">
              <w:rPr>
                <w:lang w:eastAsia="en-US"/>
              </w:rPr>
              <w:t>Общая, в т.</w:t>
            </w:r>
            <w:r w:rsidR="00011B58">
              <w:rPr>
                <w:lang w:eastAsia="en-US"/>
              </w:rPr>
              <w:t xml:space="preserve"> </w:t>
            </w:r>
            <w:r w:rsidRPr="007F2941">
              <w:rPr>
                <w:lang w:eastAsia="en-US"/>
              </w:rPr>
              <w:t>ч.:</w:t>
            </w:r>
          </w:p>
        </w:tc>
        <w:tc>
          <w:tcPr>
            <w:tcW w:w="473" w:type="pct"/>
          </w:tcPr>
          <w:p w14:paraId="74E928C1" w14:textId="77777777" w:rsidR="007F2941" w:rsidRPr="007F2941" w:rsidRDefault="007F2941">
            <w:pPr>
              <w:tabs>
                <w:tab w:val="right" w:pos="851"/>
              </w:tabs>
              <w:spacing w:line="276" w:lineRule="auto"/>
              <w:rPr>
                <w:lang w:eastAsia="en-US"/>
              </w:rPr>
            </w:pPr>
            <w:r w:rsidRPr="007F2941">
              <w:rPr>
                <w:lang w:eastAsia="en-US"/>
              </w:rPr>
              <w:t>Лекции</w:t>
            </w:r>
          </w:p>
        </w:tc>
        <w:tc>
          <w:tcPr>
            <w:tcW w:w="675" w:type="pct"/>
          </w:tcPr>
          <w:p w14:paraId="2FCD72E5" w14:textId="77777777" w:rsidR="007F2941" w:rsidRPr="007F2941" w:rsidRDefault="007F2941">
            <w:pPr>
              <w:tabs>
                <w:tab w:val="right" w:pos="851"/>
              </w:tabs>
              <w:spacing w:line="276" w:lineRule="auto"/>
              <w:rPr>
                <w:lang w:eastAsia="en-US"/>
              </w:rPr>
            </w:pPr>
            <w:r w:rsidRPr="007F2941">
              <w:rPr>
                <w:lang w:eastAsia="en-US"/>
              </w:rPr>
              <w:t>Семинары, практические   занятия</w:t>
            </w:r>
          </w:p>
        </w:tc>
        <w:tc>
          <w:tcPr>
            <w:tcW w:w="610" w:type="pct"/>
            <w:vMerge/>
            <w:vAlign w:val="center"/>
          </w:tcPr>
          <w:p w14:paraId="77BD7B8D" w14:textId="77777777" w:rsidR="007F2941" w:rsidRPr="007F2941" w:rsidRDefault="007F2941">
            <w:pPr>
              <w:spacing w:line="276" w:lineRule="auto"/>
              <w:rPr>
                <w:color w:val="7030A0"/>
                <w:lang w:eastAsia="en-US"/>
              </w:rPr>
            </w:pPr>
          </w:p>
        </w:tc>
        <w:tc>
          <w:tcPr>
            <w:tcW w:w="945" w:type="pct"/>
            <w:vMerge/>
            <w:vAlign w:val="center"/>
          </w:tcPr>
          <w:p w14:paraId="3B39D18D" w14:textId="77777777" w:rsidR="007F2941" w:rsidRPr="007F2941" w:rsidRDefault="007F2941">
            <w:pPr>
              <w:spacing w:line="276" w:lineRule="auto"/>
              <w:rPr>
                <w:b/>
                <w:bCs/>
                <w:lang w:eastAsia="en-US"/>
              </w:rPr>
            </w:pPr>
          </w:p>
        </w:tc>
      </w:tr>
      <w:tr w:rsidR="00FE3780" w:rsidRPr="007F2941" w14:paraId="47A30E96" w14:textId="77777777" w:rsidTr="004B5A8C">
        <w:tc>
          <w:tcPr>
            <w:tcW w:w="270" w:type="pct"/>
          </w:tcPr>
          <w:p w14:paraId="1D929F8F" w14:textId="77777777" w:rsidR="00185F53" w:rsidRPr="007F2941" w:rsidRDefault="00185F53" w:rsidP="00185F53">
            <w:pPr>
              <w:tabs>
                <w:tab w:val="right" w:pos="851"/>
              </w:tabs>
              <w:spacing w:line="276" w:lineRule="auto"/>
              <w:rPr>
                <w:lang w:eastAsia="en-US"/>
              </w:rPr>
            </w:pPr>
            <w:r w:rsidRPr="007F2941">
              <w:rPr>
                <w:lang w:eastAsia="en-US"/>
              </w:rPr>
              <w:t>1.</w:t>
            </w:r>
          </w:p>
        </w:tc>
        <w:tc>
          <w:tcPr>
            <w:tcW w:w="1114" w:type="pct"/>
          </w:tcPr>
          <w:p w14:paraId="1CFFFC8E" w14:textId="5FF2866C" w:rsidR="00185F53" w:rsidRPr="007F2941" w:rsidRDefault="00185F53" w:rsidP="00185F53">
            <w:pPr>
              <w:tabs>
                <w:tab w:val="right" w:pos="851"/>
              </w:tabs>
              <w:spacing w:line="276" w:lineRule="auto"/>
              <w:rPr>
                <w:lang w:eastAsia="en-US"/>
              </w:rPr>
            </w:pPr>
            <w:r w:rsidRPr="007F2941">
              <w:rPr>
                <w:lang w:eastAsia="en-US"/>
              </w:rPr>
              <w:t>Тема 1. Риторика: практика устной и письменной коммуникации</w:t>
            </w:r>
          </w:p>
        </w:tc>
        <w:tc>
          <w:tcPr>
            <w:tcW w:w="412" w:type="pct"/>
          </w:tcPr>
          <w:p w14:paraId="238891A1" w14:textId="648A57F9" w:rsidR="00185F53" w:rsidRPr="007F2941" w:rsidRDefault="00185F53" w:rsidP="00FE3780">
            <w:pPr>
              <w:tabs>
                <w:tab w:val="right" w:pos="851"/>
              </w:tabs>
              <w:spacing w:line="276" w:lineRule="auto"/>
              <w:jc w:val="center"/>
              <w:rPr>
                <w:lang w:eastAsia="en-US"/>
              </w:rPr>
            </w:pPr>
            <w:r w:rsidRPr="007F2941">
              <w:rPr>
                <w:lang w:eastAsia="en-US"/>
              </w:rPr>
              <w:t>2</w:t>
            </w:r>
            <w:r w:rsidR="00FE3780">
              <w:rPr>
                <w:lang w:eastAsia="en-US"/>
              </w:rPr>
              <w:t>2</w:t>
            </w:r>
          </w:p>
        </w:tc>
        <w:tc>
          <w:tcPr>
            <w:tcW w:w="501" w:type="pct"/>
          </w:tcPr>
          <w:p w14:paraId="49479040" w14:textId="69BF1164" w:rsidR="00185F53" w:rsidRPr="007F2941" w:rsidRDefault="002E0E08" w:rsidP="002E0E08">
            <w:pPr>
              <w:tabs>
                <w:tab w:val="right" w:pos="851"/>
              </w:tabs>
              <w:spacing w:line="276" w:lineRule="auto"/>
              <w:jc w:val="center"/>
              <w:rPr>
                <w:lang w:eastAsia="en-US"/>
              </w:rPr>
            </w:pPr>
            <w:r>
              <w:rPr>
                <w:lang w:eastAsia="en-US"/>
              </w:rPr>
              <w:t>10</w:t>
            </w:r>
          </w:p>
        </w:tc>
        <w:tc>
          <w:tcPr>
            <w:tcW w:w="473" w:type="pct"/>
          </w:tcPr>
          <w:p w14:paraId="5975BB05" w14:textId="73BE19C1" w:rsidR="00185F53" w:rsidRPr="007F2941" w:rsidRDefault="00FE3780" w:rsidP="002E0E08">
            <w:pPr>
              <w:tabs>
                <w:tab w:val="right" w:pos="851"/>
              </w:tabs>
              <w:spacing w:line="276" w:lineRule="auto"/>
              <w:jc w:val="center"/>
              <w:rPr>
                <w:lang w:eastAsia="en-US"/>
              </w:rPr>
            </w:pPr>
            <w:r>
              <w:rPr>
                <w:lang w:eastAsia="en-US"/>
              </w:rPr>
              <w:t>4</w:t>
            </w:r>
          </w:p>
        </w:tc>
        <w:tc>
          <w:tcPr>
            <w:tcW w:w="675" w:type="pct"/>
          </w:tcPr>
          <w:p w14:paraId="14948B81" w14:textId="1F8E4014" w:rsidR="00185F53" w:rsidRPr="007F2941" w:rsidRDefault="00FE3780" w:rsidP="002E0E08">
            <w:pPr>
              <w:tabs>
                <w:tab w:val="right" w:pos="851"/>
              </w:tabs>
              <w:spacing w:line="276" w:lineRule="auto"/>
              <w:jc w:val="center"/>
              <w:rPr>
                <w:lang w:eastAsia="en-US"/>
              </w:rPr>
            </w:pPr>
            <w:r>
              <w:rPr>
                <w:lang w:eastAsia="en-US"/>
              </w:rPr>
              <w:t>6</w:t>
            </w:r>
          </w:p>
        </w:tc>
        <w:tc>
          <w:tcPr>
            <w:tcW w:w="610" w:type="pct"/>
          </w:tcPr>
          <w:p w14:paraId="21B8A1CA" w14:textId="3C010813" w:rsidR="00185F53" w:rsidRPr="007F2941" w:rsidRDefault="00BA3E0F" w:rsidP="00FE3780">
            <w:pPr>
              <w:tabs>
                <w:tab w:val="right" w:pos="851"/>
              </w:tabs>
              <w:spacing w:line="276" w:lineRule="auto"/>
              <w:jc w:val="center"/>
              <w:rPr>
                <w:lang w:eastAsia="en-US"/>
              </w:rPr>
            </w:pPr>
            <w:r w:rsidRPr="007F2941">
              <w:rPr>
                <w:lang w:eastAsia="en-US"/>
              </w:rPr>
              <w:t>1</w:t>
            </w:r>
            <w:r w:rsidR="00FE3780">
              <w:rPr>
                <w:lang w:eastAsia="en-US"/>
              </w:rPr>
              <w:t>2</w:t>
            </w:r>
          </w:p>
        </w:tc>
        <w:tc>
          <w:tcPr>
            <w:tcW w:w="945" w:type="pct"/>
          </w:tcPr>
          <w:p w14:paraId="432398A0" w14:textId="77777777" w:rsidR="00185F53" w:rsidRPr="007F2941" w:rsidRDefault="00185F53" w:rsidP="00185F53">
            <w:pPr>
              <w:tabs>
                <w:tab w:val="right" w:pos="851"/>
              </w:tabs>
              <w:spacing w:line="276" w:lineRule="auto"/>
              <w:rPr>
                <w:lang w:eastAsia="en-US"/>
              </w:rPr>
            </w:pPr>
            <w:r w:rsidRPr="007F2941">
              <w:rPr>
                <w:lang w:eastAsia="en-US"/>
              </w:rPr>
              <w:t>опрос, дискуссия, кейсы</w:t>
            </w:r>
          </w:p>
        </w:tc>
      </w:tr>
      <w:tr w:rsidR="00FE3780" w:rsidRPr="007F2941" w14:paraId="4F43F72B" w14:textId="77777777" w:rsidTr="004B5A8C">
        <w:tc>
          <w:tcPr>
            <w:tcW w:w="270" w:type="pct"/>
          </w:tcPr>
          <w:p w14:paraId="55736FE0" w14:textId="77777777" w:rsidR="00185F53" w:rsidRPr="007F2941" w:rsidRDefault="00185F53" w:rsidP="00185F53">
            <w:pPr>
              <w:tabs>
                <w:tab w:val="right" w:pos="851"/>
              </w:tabs>
              <w:spacing w:line="276" w:lineRule="auto"/>
              <w:rPr>
                <w:lang w:eastAsia="en-US"/>
              </w:rPr>
            </w:pPr>
            <w:r w:rsidRPr="007F2941">
              <w:rPr>
                <w:lang w:eastAsia="en-US"/>
              </w:rPr>
              <w:t>2.</w:t>
            </w:r>
          </w:p>
        </w:tc>
        <w:tc>
          <w:tcPr>
            <w:tcW w:w="1114" w:type="pct"/>
          </w:tcPr>
          <w:p w14:paraId="4897C6FB" w14:textId="2067E448" w:rsidR="00185F53" w:rsidRPr="007F2941" w:rsidRDefault="00185F53" w:rsidP="00185F53">
            <w:pPr>
              <w:tabs>
                <w:tab w:val="right" w:pos="851"/>
              </w:tabs>
              <w:spacing w:line="276" w:lineRule="auto"/>
              <w:rPr>
                <w:lang w:eastAsia="en-US"/>
              </w:rPr>
            </w:pPr>
            <w:r w:rsidRPr="007F2941">
              <w:rPr>
                <w:lang w:eastAsia="en-US"/>
              </w:rPr>
              <w:t>Тема 2. Особенности устной коммуникации в деловой среде</w:t>
            </w:r>
          </w:p>
        </w:tc>
        <w:tc>
          <w:tcPr>
            <w:tcW w:w="412" w:type="pct"/>
          </w:tcPr>
          <w:p w14:paraId="01B96686" w14:textId="35648F9A" w:rsidR="00185F53" w:rsidRPr="007F2941" w:rsidRDefault="00185F53" w:rsidP="00FE3780">
            <w:pPr>
              <w:tabs>
                <w:tab w:val="right" w:pos="851"/>
              </w:tabs>
              <w:spacing w:line="276" w:lineRule="auto"/>
              <w:jc w:val="center"/>
              <w:rPr>
                <w:lang w:eastAsia="en-US"/>
              </w:rPr>
            </w:pPr>
            <w:r w:rsidRPr="007F2941">
              <w:rPr>
                <w:lang w:eastAsia="en-US"/>
              </w:rPr>
              <w:t>2</w:t>
            </w:r>
            <w:r w:rsidR="00FE3780">
              <w:rPr>
                <w:lang w:eastAsia="en-US"/>
              </w:rPr>
              <w:t>2</w:t>
            </w:r>
          </w:p>
        </w:tc>
        <w:tc>
          <w:tcPr>
            <w:tcW w:w="501" w:type="pct"/>
          </w:tcPr>
          <w:p w14:paraId="409EE644" w14:textId="17FA3FDA" w:rsidR="00185F53" w:rsidRPr="007F2941" w:rsidRDefault="005027D0" w:rsidP="00FE3780">
            <w:pPr>
              <w:tabs>
                <w:tab w:val="right" w:pos="851"/>
              </w:tabs>
              <w:spacing w:line="276" w:lineRule="auto"/>
              <w:jc w:val="center"/>
              <w:rPr>
                <w:lang w:eastAsia="en-US"/>
              </w:rPr>
            </w:pPr>
            <w:r w:rsidRPr="007F2941">
              <w:rPr>
                <w:lang w:eastAsia="en-US"/>
              </w:rPr>
              <w:t>1</w:t>
            </w:r>
            <w:r w:rsidR="00FE3780">
              <w:rPr>
                <w:lang w:eastAsia="en-US"/>
              </w:rPr>
              <w:t>0</w:t>
            </w:r>
          </w:p>
        </w:tc>
        <w:tc>
          <w:tcPr>
            <w:tcW w:w="473" w:type="pct"/>
          </w:tcPr>
          <w:p w14:paraId="2AF49267" w14:textId="2820D3B7" w:rsidR="00185F53" w:rsidRPr="007F2941" w:rsidRDefault="002E0E08" w:rsidP="002E0E08">
            <w:pPr>
              <w:tabs>
                <w:tab w:val="right" w:pos="851"/>
              </w:tabs>
              <w:spacing w:line="276" w:lineRule="auto"/>
              <w:jc w:val="center"/>
              <w:rPr>
                <w:lang w:eastAsia="en-US"/>
              </w:rPr>
            </w:pPr>
            <w:r>
              <w:rPr>
                <w:lang w:eastAsia="en-US"/>
              </w:rPr>
              <w:t>4</w:t>
            </w:r>
          </w:p>
        </w:tc>
        <w:tc>
          <w:tcPr>
            <w:tcW w:w="675" w:type="pct"/>
          </w:tcPr>
          <w:p w14:paraId="03A13FC8" w14:textId="560925DC" w:rsidR="00185F53" w:rsidRPr="007F2941" w:rsidRDefault="00FE3780" w:rsidP="002E0E08">
            <w:pPr>
              <w:tabs>
                <w:tab w:val="right" w:pos="851"/>
              </w:tabs>
              <w:spacing w:line="276" w:lineRule="auto"/>
              <w:jc w:val="center"/>
              <w:rPr>
                <w:lang w:eastAsia="en-US"/>
              </w:rPr>
            </w:pPr>
            <w:r>
              <w:rPr>
                <w:lang w:eastAsia="en-US"/>
              </w:rPr>
              <w:t>6</w:t>
            </w:r>
          </w:p>
        </w:tc>
        <w:tc>
          <w:tcPr>
            <w:tcW w:w="610" w:type="pct"/>
          </w:tcPr>
          <w:p w14:paraId="5C187E46" w14:textId="22F6A404" w:rsidR="00185F53" w:rsidRPr="007F2941" w:rsidRDefault="002E0E08" w:rsidP="00FE3780">
            <w:pPr>
              <w:tabs>
                <w:tab w:val="right" w:pos="851"/>
              </w:tabs>
              <w:spacing w:line="276" w:lineRule="auto"/>
              <w:jc w:val="center"/>
              <w:rPr>
                <w:lang w:eastAsia="en-US"/>
              </w:rPr>
            </w:pPr>
            <w:r>
              <w:rPr>
                <w:lang w:eastAsia="en-US"/>
              </w:rPr>
              <w:t>1</w:t>
            </w:r>
            <w:r w:rsidR="00FE3780">
              <w:rPr>
                <w:lang w:eastAsia="en-US"/>
              </w:rPr>
              <w:t>2</w:t>
            </w:r>
          </w:p>
        </w:tc>
        <w:tc>
          <w:tcPr>
            <w:tcW w:w="945" w:type="pct"/>
          </w:tcPr>
          <w:p w14:paraId="32B11A1F" w14:textId="77777777" w:rsidR="00185F53" w:rsidRPr="007F2941" w:rsidRDefault="00185F53" w:rsidP="00185F53">
            <w:pPr>
              <w:tabs>
                <w:tab w:val="right" w:pos="851"/>
              </w:tabs>
              <w:spacing w:line="276" w:lineRule="auto"/>
              <w:rPr>
                <w:lang w:eastAsia="en-US"/>
              </w:rPr>
            </w:pPr>
            <w:r w:rsidRPr="007F2941">
              <w:rPr>
                <w:lang w:eastAsia="en-US"/>
              </w:rPr>
              <w:t>опрос, проектное задание, тесты</w:t>
            </w:r>
          </w:p>
        </w:tc>
      </w:tr>
      <w:tr w:rsidR="00FE3780" w:rsidRPr="007F2941" w14:paraId="0F075FEE" w14:textId="77777777" w:rsidTr="004B5A8C">
        <w:tc>
          <w:tcPr>
            <w:tcW w:w="270" w:type="pct"/>
          </w:tcPr>
          <w:p w14:paraId="7D6E19A3" w14:textId="77777777" w:rsidR="00185F53" w:rsidRPr="007F2941" w:rsidRDefault="00185F53" w:rsidP="00185F53">
            <w:pPr>
              <w:tabs>
                <w:tab w:val="right" w:pos="851"/>
              </w:tabs>
              <w:spacing w:line="276" w:lineRule="auto"/>
              <w:rPr>
                <w:lang w:eastAsia="en-US"/>
              </w:rPr>
            </w:pPr>
            <w:r w:rsidRPr="007F2941">
              <w:rPr>
                <w:lang w:eastAsia="en-US"/>
              </w:rPr>
              <w:t>3</w:t>
            </w:r>
          </w:p>
        </w:tc>
        <w:tc>
          <w:tcPr>
            <w:tcW w:w="1114" w:type="pct"/>
          </w:tcPr>
          <w:p w14:paraId="03DA8D70" w14:textId="3562C900" w:rsidR="00185F53" w:rsidRPr="007F2941" w:rsidRDefault="00185F53" w:rsidP="00185F53">
            <w:pPr>
              <w:tabs>
                <w:tab w:val="right" w:pos="851"/>
              </w:tabs>
              <w:spacing w:line="276" w:lineRule="auto"/>
              <w:rPr>
                <w:lang w:eastAsia="en-US"/>
              </w:rPr>
            </w:pPr>
            <w:r w:rsidRPr="007F2941">
              <w:rPr>
                <w:lang w:eastAsia="en-US"/>
              </w:rPr>
              <w:t>Тема 3. Технологии генерации идей и организации процесса делового письма</w:t>
            </w:r>
          </w:p>
        </w:tc>
        <w:tc>
          <w:tcPr>
            <w:tcW w:w="412" w:type="pct"/>
          </w:tcPr>
          <w:p w14:paraId="7270A1AE" w14:textId="3FD65177" w:rsidR="00185F53" w:rsidRPr="007F2941" w:rsidRDefault="00185F53" w:rsidP="00FE3780">
            <w:pPr>
              <w:tabs>
                <w:tab w:val="right" w:pos="851"/>
              </w:tabs>
              <w:spacing w:line="276" w:lineRule="auto"/>
              <w:jc w:val="center"/>
              <w:rPr>
                <w:lang w:eastAsia="en-US"/>
              </w:rPr>
            </w:pPr>
            <w:r w:rsidRPr="007F2941">
              <w:rPr>
                <w:lang w:eastAsia="en-US"/>
              </w:rPr>
              <w:t>2</w:t>
            </w:r>
            <w:r w:rsidR="00FE3780">
              <w:rPr>
                <w:lang w:eastAsia="en-US"/>
              </w:rPr>
              <w:t>2</w:t>
            </w:r>
          </w:p>
        </w:tc>
        <w:tc>
          <w:tcPr>
            <w:tcW w:w="501" w:type="pct"/>
          </w:tcPr>
          <w:p w14:paraId="65F77F8D" w14:textId="42F3770B" w:rsidR="00185F53" w:rsidRPr="007F2941" w:rsidRDefault="002E0E08" w:rsidP="002E0E08">
            <w:pPr>
              <w:tabs>
                <w:tab w:val="right" w:pos="851"/>
              </w:tabs>
              <w:spacing w:line="276" w:lineRule="auto"/>
              <w:jc w:val="center"/>
              <w:rPr>
                <w:lang w:eastAsia="en-US"/>
              </w:rPr>
            </w:pPr>
            <w:r>
              <w:rPr>
                <w:lang w:eastAsia="en-US"/>
              </w:rPr>
              <w:t>10</w:t>
            </w:r>
          </w:p>
        </w:tc>
        <w:tc>
          <w:tcPr>
            <w:tcW w:w="473" w:type="pct"/>
          </w:tcPr>
          <w:p w14:paraId="62E5416D" w14:textId="6F1EB73C" w:rsidR="00185F53" w:rsidRPr="007F2941" w:rsidRDefault="00FE3780" w:rsidP="002E0E08">
            <w:pPr>
              <w:tabs>
                <w:tab w:val="right" w:pos="851"/>
              </w:tabs>
              <w:spacing w:line="276" w:lineRule="auto"/>
              <w:jc w:val="center"/>
              <w:rPr>
                <w:lang w:eastAsia="en-US"/>
              </w:rPr>
            </w:pPr>
            <w:r>
              <w:rPr>
                <w:lang w:eastAsia="en-US"/>
              </w:rPr>
              <w:t>4</w:t>
            </w:r>
          </w:p>
        </w:tc>
        <w:tc>
          <w:tcPr>
            <w:tcW w:w="675" w:type="pct"/>
          </w:tcPr>
          <w:p w14:paraId="100BE072" w14:textId="650DCCAD" w:rsidR="00185F53" w:rsidRPr="007F2941" w:rsidRDefault="00FE3780" w:rsidP="002E0E08">
            <w:pPr>
              <w:tabs>
                <w:tab w:val="right" w:pos="851"/>
              </w:tabs>
              <w:spacing w:line="276" w:lineRule="auto"/>
              <w:jc w:val="center"/>
              <w:rPr>
                <w:lang w:eastAsia="en-US"/>
              </w:rPr>
            </w:pPr>
            <w:r>
              <w:rPr>
                <w:lang w:eastAsia="en-US"/>
              </w:rPr>
              <w:t>6</w:t>
            </w:r>
          </w:p>
        </w:tc>
        <w:tc>
          <w:tcPr>
            <w:tcW w:w="610" w:type="pct"/>
          </w:tcPr>
          <w:p w14:paraId="32AE33D5" w14:textId="7AF97A6C" w:rsidR="00185F53" w:rsidRPr="007F2941" w:rsidRDefault="002E0E08" w:rsidP="00FE3780">
            <w:pPr>
              <w:tabs>
                <w:tab w:val="right" w:pos="851"/>
              </w:tabs>
              <w:spacing w:line="276" w:lineRule="auto"/>
              <w:jc w:val="center"/>
              <w:rPr>
                <w:lang w:eastAsia="en-US"/>
              </w:rPr>
            </w:pPr>
            <w:r>
              <w:rPr>
                <w:lang w:eastAsia="en-US"/>
              </w:rPr>
              <w:t>1</w:t>
            </w:r>
            <w:r w:rsidR="00FE3780">
              <w:rPr>
                <w:lang w:eastAsia="en-US"/>
              </w:rPr>
              <w:t>2</w:t>
            </w:r>
          </w:p>
        </w:tc>
        <w:tc>
          <w:tcPr>
            <w:tcW w:w="945" w:type="pct"/>
          </w:tcPr>
          <w:p w14:paraId="6007319E" w14:textId="77777777" w:rsidR="00185F53" w:rsidRPr="007F2941" w:rsidRDefault="00185F53" w:rsidP="00185F53">
            <w:pPr>
              <w:tabs>
                <w:tab w:val="right" w:pos="851"/>
              </w:tabs>
              <w:spacing w:line="276" w:lineRule="auto"/>
              <w:rPr>
                <w:lang w:eastAsia="en-US"/>
              </w:rPr>
            </w:pPr>
            <w:r w:rsidRPr="007F2941">
              <w:rPr>
                <w:lang w:eastAsia="en-US"/>
              </w:rPr>
              <w:t>опрос, презентация</w:t>
            </w:r>
          </w:p>
        </w:tc>
      </w:tr>
      <w:tr w:rsidR="00FE3780" w:rsidRPr="007F2941" w14:paraId="1A0648B4" w14:textId="77777777" w:rsidTr="004B5A8C">
        <w:tc>
          <w:tcPr>
            <w:tcW w:w="270" w:type="pct"/>
          </w:tcPr>
          <w:p w14:paraId="28F7E5A9" w14:textId="77777777" w:rsidR="00185F53" w:rsidRPr="007F2941" w:rsidRDefault="00185F53" w:rsidP="00185F53">
            <w:pPr>
              <w:tabs>
                <w:tab w:val="right" w:pos="851"/>
              </w:tabs>
              <w:spacing w:line="276" w:lineRule="auto"/>
              <w:rPr>
                <w:lang w:eastAsia="en-US"/>
              </w:rPr>
            </w:pPr>
            <w:r w:rsidRPr="007F2941">
              <w:rPr>
                <w:lang w:eastAsia="en-US"/>
              </w:rPr>
              <w:t>4</w:t>
            </w:r>
          </w:p>
        </w:tc>
        <w:tc>
          <w:tcPr>
            <w:tcW w:w="1114" w:type="pct"/>
          </w:tcPr>
          <w:p w14:paraId="493240B6" w14:textId="255F02A9" w:rsidR="00185F53" w:rsidRPr="007F2941" w:rsidRDefault="00185F53" w:rsidP="00185F53">
            <w:pPr>
              <w:tabs>
                <w:tab w:val="right" w:pos="851"/>
              </w:tabs>
              <w:spacing w:line="276" w:lineRule="auto"/>
              <w:rPr>
                <w:lang w:eastAsia="en-US"/>
              </w:rPr>
            </w:pPr>
            <w:r w:rsidRPr="007F2941">
              <w:rPr>
                <w:lang w:eastAsia="en-US"/>
              </w:rPr>
              <w:t>Тема 4. Деловая переписка и другие электронные коммуникации</w:t>
            </w:r>
          </w:p>
        </w:tc>
        <w:tc>
          <w:tcPr>
            <w:tcW w:w="412" w:type="pct"/>
          </w:tcPr>
          <w:p w14:paraId="27E9686D" w14:textId="642D89B5" w:rsidR="00185F53" w:rsidRPr="007F2941" w:rsidRDefault="00185F53" w:rsidP="00FE3780">
            <w:pPr>
              <w:tabs>
                <w:tab w:val="right" w:pos="851"/>
              </w:tabs>
              <w:spacing w:line="276" w:lineRule="auto"/>
              <w:jc w:val="center"/>
              <w:rPr>
                <w:lang w:eastAsia="en-US"/>
              </w:rPr>
            </w:pPr>
            <w:r w:rsidRPr="007F2941">
              <w:rPr>
                <w:lang w:eastAsia="en-US"/>
              </w:rPr>
              <w:t>2</w:t>
            </w:r>
            <w:r w:rsidR="00FE3780">
              <w:rPr>
                <w:lang w:eastAsia="en-US"/>
              </w:rPr>
              <w:t>0</w:t>
            </w:r>
          </w:p>
        </w:tc>
        <w:tc>
          <w:tcPr>
            <w:tcW w:w="501" w:type="pct"/>
          </w:tcPr>
          <w:p w14:paraId="4057DD10" w14:textId="30FF9A83" w:rsidR="00185F53" w:rsidRPr="007F2941" w:rsidRDefault="002E0E08" w:rsidP="002E0E08">
            <w:pPr>
              <w:tabs>
                <w:tab w:val="right" w:pos="851"/>
              </w:tabs>
              <w:spacing w:line="276" w:lineRule="auto"/>
              <w:jc w:val="center"/>
              <w:rPr>
                <w:lang w:eastAsia="en-US"/>
              </w:rPr>
            </w:pPr>
            <w:r>
              <w:rPr>
                <w:lang w:eastAsia="en-US"/>
              </w:rPr>
              <w:t>10</w:t>
            </w:r>
          </w:p>
        </w:tc>
        <w:tc>
          <w:tcPr>
            <w:tcW w:w="473" w:type="pct"/>
          </w:tcPr>
          <w:p w14:paraId="05C882E3" w14:textId="6104BC65" w:rsidR="00185F53" w:rsidRPr="007F2941" w:rsidRDefault="00FE3780" w:rsidP="002E0E08">
            <w:pPr>
              <w:tabs>
                <w:tab w:val="right" w:pos="851"/>
              </w:tabs>
              <w:spacing w:line="276" w:lineRule="auto"/>
              <w:jc w:val="center"/>
              <w:rPr>
                <w:lang w:eastAsia="en-US"/>
              </w:rPr>
            </w:pPr>
            <w:r>
              <w:rPr>
                <w:lang w:eastAsia="en-US"/>
              </w:rPr>
              <w:t>2</w:t>
            </w:r>
          </w:p>
        </w:tc>
        <w:tc>
          <w:tcPr>
            <w:tcW w:w="675" w:type="pct"/>
          </w:tcPr>
          <w:p w14:paraId="7851EA4B" w14:textId="6A0134D2" w:rsidR="00185F53" w:rsidRPr="007F2941" w:rsidRDefault="00FE3780" w:rsidP="002E0E08">
            <w:pPr>
              <w:tabs>
                <w:tab w:val="right" w:pos="851"/>
              </w:tabs>
              <w:spacing w:line="276" w:lineRule="auto"/>
              <w:jc w:val="center"/>
              <w:rPr>
                <w:lang w:eastAsia="en-US"/>
              </w:rPr>
            </w:pPr>
            <w:r>
              <w:rPr>
                <w:lang w:eastAsia="en-US"/>
              </w:rPr>
              <w:t>8</w:t>
            </w:r>
          </w:p>
        </w:tc>
        <w:tc>
          <w:tcPr>
            <w:tcW w:w="610" w:type="pct"/>
          </w:tcPr>
          <w:p w14:paraId="79964969" w14:textId="3F1395E3" w:rsidR="00185F53" w:rsidRPr="007F2941" w:rsidRDefault="002E0E08" w:rsidP="00FE3780">
            <w:pPr>
              <w:tabs>
                <w:tab w:val="right" w:pos="851"/>
              </w:tabs>
              <w:spacing w:line="276" w:lineRule="auto"/>
              <w:jc w:val="center"/>
              <w:rPr>
                <w:lang w:eastAsia="en-US"/>
              </w:rPr>
            </w:pPr>
            <w:r>
              <w:rPr>
                <w:lang w:eastAsia="en-US"/>
              </w:rPr>
              <w:t>1</w:t>
            </w:r>
            <w:r w:rsidR="00FE3780">
              <w:rPr>
                <w:lang w:eastAsia="en-US"/>
              </w:rPr>
              <w:t>0</w:t>
            </w:r>
          </w:p>
        </w:tc>
        <w:tc>
          <w:tcPr>
            <w:tcW w:w="945" w:type="pct"/>
          </w:tcPr>
          <w:p w14:paraId="158B3F40" w14:textId="77777777" w:rsidR="00185F53" w:rsidRPr="007F2941" w:rsidRDefault="00185F53" w:rsidP="00185F53">
            <w:pPr>
              <w:tabs>
                <w:tab w:val="right" w:pos="851"/>
              </w:tabs>
              <w:spacing w:line="276" w:lineRule="auto"/>
              <w:rPr>
                <w:lang w:eastAsia="en-US"/>
              </w:rPr>
            </w:pPr>
            <w:r w:rsidRPr="007F2941">
              <w:rPr>
                <w:lang w:eastAsia="en-US"/>
              </w:rPr>
              <w:t>опрос, тесты, дискуссия</w:t>
            </w:r>
          </w:p>
        </w:tc>
      </w:tr>
      <w:tr w:rsidR="00FE3780" w:rsidRPr="007F2941" w14:paraId="22F363CD" w14:textId="77777777" w:rsidTr="004B5A8C">
        <w:tc>
          <w:tcPr>
            <w:tcW w:w="270" w:type="pct"/>
          </w:tcPr>
          <w:p w14:paraId="7E1FDBAE" w14:textId="77777777" w:rsidR="00185F53" w:rsidRPr="007F2941" w:rsidRDefault="00185F53" w:rsidP="00185F53">
            <w:pPr>
              <w:tabs>
                <w:tab w:val="right" w:pos="851"/>
              </w:tabs>
              <w:spacing w:line="276" w:lineRule="auto"/>
              <w:rPr>
                <w:lang w:eastAsia="en-US"/>
              </w:rPr>
            </w:pPr>
            <w:r w:rsidRPr="007F2941">
              <w:rPr>
                <w:lang w:eastAsia="en-US"/>
              </w:rPr>
              <w:t>5</w:t>
            </w:r>
          </w:p>
        </w:tc>
        <w:tc>
          <w:tcPr>
            <w:tcW w:w="1114" w:type="pct"/>
          </w:tcPr>
          <w:p w14:paraId="273BAE8E" w14:textId="1AD1D033" w:rsidR="00185F53" w:rsidRPr="007F2941" w:rsidRDefault="00185F53" w:rsidP="00185F53">
            <w:pPr>
              <w:tabs>
                <w:tab w:val="right" w:pos="851"/>
              </w:tabs>
              <w:spacing w:line="276" w:lineRule="auto"/>
              <w:rPr>
                <w:lang w:eastAsia="en-US"/>
              </w:rPr>
            </w:pPr>
            <w:r w:rsidRPr="007F2941">
              <w:rPr>
                <w:lang w:eastAsia="en-US"/>
              </w:rPr>
              <w:t>Тема 5. Приемы оформления работы в письменной и устной форме. Аргументация и композиция. Логика изложения</w:t>
            </w:r>
          </w:p>
        </w:tc>
        <w:tc>
          <w:tcPr>
            <w:tcW w:w="412" w:type="pct"/>
          </w:tcPr>
          <w:p w14:paraId="37A4394E" w14:textId="1EA727FE" w:rsidR="00185F53" w:rsidRPr="007F2941" w:rsidRDefault="00185F53" w:rsidP="002E0E08">
            <w:pPr>
              <w:tabs>
                <w:tab w:val="right" w:pos="851"/>
              </w:tabs>
              <w:spacing w:line="276" w:lineRule="auto"/>
              <w:jc w:val="center"/>
              <w:rPr>
                <w:lang w:eastAsia="en-US"/>
              </w:rPr>
            </w:pPr>
            <w:r w:rsidRPr="007F2941">
              <w:rPr>
                <w:lang w:eastAsia="en-US"/>
              </w:rPr>
              <w:t>22</w:t>
            </w:r>
          </w:p>
        </w:tc>
        <w:tc>
          <w:tcPr>
            <w:tcW w:w="501" w:type="pct"/>
          </w:tcPr>
          <w:p w14:paraId="32373642" w14:textId="35B652C4" w:rsidR="00185F53" w:rsidRPr="007F2941" w:rsidRDefault="00FE3780" w:rsidP="002E0E08">
            <w:pPr>
              <w:tabs>
                <w:tab w:val="right" w:pos="851"/>
              </w:tabs>
              <w:spacing w:line="276" w:lineRule="auto"/>
              <w:jc w:val="center"/>
              <w:rPr>
                <w:lang w:eastAsia="en-US"/>
              </w:rPr>
            </w:pPr>
            <w:r>
              <w:rPr>
                <w:lang w:eastAsia="en-US"/>
              </w:rPr>
              <w:t>10</w:t>
            </w:r>
          </w:p>
        </w:tc>
        <w:tc>
          <w:tcPr>
            <w:tcW w:w="473" w:type="pct"/>
          </w:tcPr>
          <w:p w14:paraId="0B29626A" w14:textId="4F27B5AC" w:rsidR="00185F53" w:rsidRPr="007F2941" w:rsidRDefault="00FE3780" w:rsidP="002E0E08">
            <w:pPr>
              <w:tabs>
                <w:tab w:val="right" w:pos="851"/>
              </w:tabs>
              <w:spacing w:line="276" w:lineRule="auto"/>
              <w:jc w:val="center"/>
              <w:rPr>
                <w:lang w:eastAsia="en-US"/>
              </w:rPr>
            </w:pPr>
            <w:r>
              <w:rPr>
                <w:lang w:eastAsia="en-US"/>
              </w:rPr>
              <w:t>2</w:t>
            </w:r>
          </w:p>
        </w:tc>
        <w:tc>
          <w:tcPr>
            <w:tcW w:w="675" w:type="pct"/>
          </w:tcPr>
          <w:p w14:paraId="4DB12737" w14:textId="30B8BAAC" w:rsidR="00185F53" w:rsidRPr="007F2941" w:rsidRDefault="00FE3780" w:rsidP="002E0E08">
            <w:pPr>
              <w:tabs>
                <w:tab w:val="right" w:pos="851"/>
              </w:tabs>
              <w:spacing w:line="276" w:lineRule="auto"/>
              <w:jc w:val="center"/>
              <w:rPr>
                <w:lang w:eastAsia="en-US"/>
              </w:rPr>
            </w:pPr>
            <w:r>
              <w:rPr>
                <w:lang w:eastAsia="en-US"/>
              </w:rPr>
              <w:t>8</w:t>
            </w:r>
          </w:p>
        </w:tc>
        <w:tc>
          <w:tcPr>
            <w:tcW w:w="610" w:type="pct"/>
          </w:tcPr>
          <w:p w14:paraId="203A575A" w14:textId="42CD5D2C" w:rsidR="00185F53" w:rsidRPr="007F2941" w:rsidRDefault="002E0E08" w:rsidP="00FE3780">
            <w:pPr>
              <w:tabs>
                <w:tab w:val="right" w:pos="851"/>
              </w:tabs>
              <w:spacing w:line="276" w:lineRule="auto"/>
              <w:jc w:val="center"/>
              <w:rPr>
                <w:lang w:eastAsia="en-US"/>
              </w:rPr>
            </w:pPr>
            <w:r>
              <w:rPr>
                <w:lang w:eastAsia="en-US"/>
              </w:rPr>
              <w:t>1</w:t>
            </w:r>
            <w:r w:rsidR="00FE3780">
              <w:rPr>
                <w:lang w:eastAsia="en-US"/>
              </w:rPr>
              <w:t>2</w:t>
            </w:r>
          </w:p>
        </w:tc>
        <w:tc>
          <w:tcPr>
            <w:tcW w:w="945" w:type="pct"/>
          </w:tcPr>
          <w:p w14:paraId="7935E086" w14:textId="77777777" w:rsidR="00185F53" w:rsidRPr="007F2941" w:rsidRDefault="00185F53" w:rsidP="00185F53">
            <w:pPr>
              <w:tabs>
                <w:tab w:val="right" w:pos="851"/>
              </w:tabs>
              <w:spacing w:line="276" w:lineRule="auto"/>
              <w:rPr>
                <w:lang w:eastAsia="en-US"/>
              </w:rPr>
            </w:pPr>
            <w:r w:rsidRPr="007F2941">
              <w:rPr>
                <w:lang w:eastAsia="en-US"/>
              </w:rPr>
              <w:t>опрос, проектное задание</w:t>
            </w:r>
          </w:p>
        </w:tc>
      </w:tr>
      <w:tr w:rsidR="00FE3780" w:rsidRPr="007F2941" w14:paraId="622E8C5B" w14:textId="77777777" w:rsidTr="004B5A8C">
        <w:tc>
          <w:tcPr>
            <w:tcW w:w="270" w:type="pct"/>
          </w:tcPr>
          <w:p w14:paraId="5E22D3A2" w14:textId="77777777" w:rsidR="00FB18DA" w:rsidRPr="007F2941" w:rsidRDefault="00FB18DA">
            <w:pPr>
              <w:tabs>
                <w:tab w:val="right" w:pos="851"/>
              </w:tabs>
              <w:spacing w:line="276" w:lineRule="auto"/>
              <w:rPr>
                <w:lang w:eastAsia="en-US"/>
              </w:rPr>
            </w:pPr>
          </w:p>
        </w:tc>
        <w:tc>
          <w:tcPr>
            <w:tcW w:w="1114" w:type="pct"/>
          </w:tcPr>
          <w:p w14:paraId="791DCEE1" w14:textId="77777777" w:rsidR="00FB18DA" w:rsidRPr="007F2941" w:rsidRDefault="00FB18DA">
            <w:pPr>
              <w:tabs>
                <w:tab w:val="right" w:pos="851"/>
              </w:tabs>
              <w:spacing w:line="276" w:lineRule="auto"/>
              <w:rPr>
                <w:lang w:eastAsia="en-US"/>
              </w:rPr>
            </w:pPr>
            <w:r w:rsidRPr="007F2941">
              <w:rPr>
                <w:lang w:eastAsia="en-US"/>
              </w:rPr>
              <w:t xml:space="preserve">В целом по дисциплине </w:t>
            </w:r>
          </w:p>
        </w:tc>
        <w:tc>
          <w:tcPr>
            <w:tcW w:w="412" w:type="pct"/>
          </w:tcPr>
          <w:p w14:paraId="07969690" w14:textId="3E498517" w:rsidR="00FB18DA" w:rsidRPr="007F2941" w:rsidRDefault="00FB18DA" w:rsidP="002E0E08">
            <w:pPr>
              <w:tabs>
                <w:tab w:val="right" w:pos="851"/>
              </w:tabs>
              <w:spacing w:line="276" w:lineRule="auto"/>
              <w:jc w:val="center"/>
              <w:rPr>
                <w:b/>
                <w:bCs/>
                <w:lang w:eastAsia="en-US"/>
              </w:rPr>
            </w:pPr>
            <w:r w:rsidRPr="007F2941">
              <w:rPr>
                <w:b/>
                <w:bCs/>
                <w:lang w:eastAsia="en-US"/>
              </w:rPr>
              <w:t>108</w:t>
            </w:r>
          </w:p>
        </w:tc>
        <w:tc>
          <w:tcPr>
            <w:tcW w:w="501" w:type="pct"/>
          </w:tcPr>
          <w:p w14:paraId="371AB980" w14:textId="4DBCB5A6" w:rsidR="00FB18DA" w:rsidRPr="007F2941" w:rsidRDefault="002E0E08" w:rsidP="002E0E08">
            <w:pPr>
              <w:tabs>
                <w:tab w:val="right" w:pos="851"/>
              </w:tabs>
              <w:spacing w:line="276" w:lineRule="auto"/>
              <w:jc w:val="center"/>
              <w:rPr>
                <w:b/>
                <w:bCs/>
                <w:lang w:eastAsia="en-US"/>
              </w:rPr>
            </w:pPr>
            <w:r>
              <w:rPr>
                <w:b/>
                <w:bCs/>
                <w:lang w:eastAsia="en-US"/>
              </w:rPr>
              <w:t>50</w:t>
            </w:r>
          </w:p>
        </w:tc>
        <w:tc>
          <w:tcPr>
            <w:tcW w:w="473" w:type="pct"/>
          </w:tcPr>
          <w:p w14:paraId="174B3D44" w14:textId="2EF30F69" w:rsidR="00FB18DA" w:rsidRPr="007F2941" w:rsidRDefault="002E0E08" w:rsidP="002E0E08">
            <w:pPr>
              <w:tabs>
                <w:tab w:val="right" w:pos="851"/>
              </w:tabs>
              <w:spacing w:line="276" w:lineRule="auto"/>
              <w:jc w:val="center"/>
              <w:rPr>
                <w:b/>
                <w:bCs/>
                <w:lang w:eastAsia="en-US"/>
              </w:rPr>
            </w:pPr>
            <w:r>
              <w:rPr>
                <w:b/>
                <w:bCs/>
                <w:lang w:eastAsia="en-US"/>
              </w:rPr>
              <w:t>16</w:t>
            </w:r>
          </w:p>
        </w:tc>
        <w:tc>
          <w:tcPr>
            <w:tcW w:w="675" w:type="pct"/>
          </w:tcPr>
          <w:p w14:paraId="3C7A2468" w14:textId="52E07FC5" w:rsidR="00FB18DA" w:rsidRPr="007F2941" w:rsidRDefault="002E0E08" w:rsidP="002E0E08">
            <w:pPr>
              <w:tabs>
                <w:tab w:val="right" w:pos="851"/>
              </w:tabs>
              <w:spacing w:line="276" w:lineRule="auto"/>
              <w:jc w:val="center"/>
              <w:rPr>
                <w:b/>
                <w:bCs/>
                <w:lang w:eastAsia="en-US"/>
              </w:rPr>
            </w:pPr>
            <w:r>
              <w:rPr>
                <w:b/>
                <w:bCs/>
                <w:lang w:eastAsia="en-US"/>
              </w:rPr>
              <w:t>34</w:t>
            </w:r>
          </w:p>
        </w:tc>
        <w:tc>
          <w:tcPr>
            <w:tcW w:w="610" w:type="pct"/>
          </w:tcPr>
          <w:p w14:paraId="34D3874B" w14:textId="28DDFDD9" w:rsidR="00FB18DA" w:rsidRPr="007F2941" w:rsidRDefault="002E0E08" w:rsidP="002E0E08">
            <w:pPr>
              <w:tabs>
                <w:tab w:val="right" w:pos="851"/>
              </w:tabs>
              <w:spacing w:line="276" w:lineRule="auto"/>
              <w:jc w:val="center"/>
              <w:rPr>
                <w:lang w:eastAsia="en-US"/>
              </w:rPr>
            </w:pPr>
            <w:r>
              <w:rPr>
                <w:b/>
                <w:bCs/>
                <w:lang w:eastAsia="en-US"/>
              </w:rPr>
              <w:t>58</w:t>
            </w:r>
          </w:p>
        </w:tc>
        <w:tc>
          <w:tcPr>
            <w:tcW w:w="945" w:type="pct"/>
          </w:tcPr>
          <w:p w14:paraId="31FA1619" w14:textId="6B5ABBE8" w:rsidR="00FB18DA" w:rsidRPr="007F2941" w:rsidRDefault="005027D0">
            <w:pPr>
              <w:tabs>
                <w:tab w:val="right" w:pos="851"/>
              </w:tabs>
              <w:spacing w:line="276" w:lineRule="auto"/>
              <w:rPr>
                <w:lang w:eastAsia="en-US"/>
              </w:rPr>
            </w:pPr>
            <w:r w:rsidRPr="007F2941">
              <w:rPr>
                <w:lang w:eastAsia="en-US"/>
              </w:rPr>
              <w:t>Проектная работа</w:t>
            </w:r>
            <w:r w:rsidR="00FB18DA" w:rsidRPr="007F2941">
              <w:rPr>
                <w:lang w:eastAsia="en-US"/>
              </w:rPr>
              <w:t xml:space="preserve"> </w:t>
            </w:r>
          </w:p>
        </w:tc>
      </w:tr>
      <w:tr w:rsidR="00FE3780" w:rsidRPr="007F2941" w14:paraId="31E3D756" w14:textId="77777777" w:rsidTr="004B5A8C">
        <w:tc>
          <w:tcPr>
            <w:tcW w:w="270" w:type="pct"/>
          </w:tcPr>
          <w:p w14:paraId="586D95B0" w14:textId="77777777" w:rsidR="007421FF" w:rsidRPr="007F2941" w:rsidRDefault="007421FF">
            <w:pPr>
              <w:tabs>
                <w:tab w:val="right" w:pos="851"/>
              </w:tabs>
              <w:spacing w:line="276" w:lineRule="auto"/>
              <w:rPr>
                <w:lang w:eastAsia="en-US"/>
              </w:rPr>
            </w:pPr>
          </w:p>
        </w:tc>
        <w:tc>
          <w:tcPr>
            <w:tcW w:w="1114" w:type="pct"/>
          </w:tcPr>
          <w:p w14:paraId="7F146D94" w14:textId="77777777" w:rsidR="007421FF" w:rsidRPr="007F2941" w:rsidRDefault="007421FF">
            <w:pPr>
              <w:tabs>
                <w:tab w:val="right" w:pos="851"/>
              </w:tabs>
              <w:spacing w:line="276" w:lineRule="auto"/>
              <w:rPr>
                <w:lang w:eastAsia="en-US"/>
              </w:rPr>
            </w:pPr>
          </w:p>
        </w:tc>
        <w:tc>
          <w:tcPr>
            <w:tcW w:w="412" w:type="pct"/>
          </w:tcPr>
          <w:p w14:paraId="4DBCD581" w14:textId="2C2D4512" w:rsidR="007421FF" w:rsidRPr="007F2941" w:rsidRDefault="002E0E08" w:rsidP="002E0E08">
            <w:pPr>
              <w:tabs>
                <w:tab w:val="right" w:pos="851"/>
              </w:tabs>
              <w:spacing w:line="276" w:lineRule="auto"/>
              <w:jc w:val="center"/>
              <w:rPr>
                <w:b/>
                <w:bCs/>
                <w:lang w:eastAsia="en-US"/>
              </w:rPr>
            </w:pPr>
            <w:r>
              <w:rPr>
                <w:b/>
                <w:bCs/>
                <w:lang w:eastAsia="en-US"/>
              </w:rPr>
              <w:t>100</w:t>
            </w:r>
          </w:p>
        </w:tc>
        <w:tc>
          <w:tcPr>
            <w:tcW w:w="501" w:type="pct"/>
          </w:tcPr>
          <w:p w14:paraId="605790C0" w14:textId="150414F1" w:rsidR="007421FF" w:rsidRPr="007F2941" w:rsidRDefault="002E0E08" w:rsidP="002E0E08">
            <w:pPr>
              <w:tabs>
                <w:tab w:val="right" w:pos="851"/>
              </w:tabs>
              <w:spacing w:line="276" w:lineRule="auto"/>
              <w:jc w:val="center"/>
              <w:rPr>
                <w:b/>
                <w:bCs/>
                <w:lang w:eastAsia="en-US"/>
              </w:rPr>
            </w:pPr>
            <w:r>
              <w:rPr>
                <w:b/>
                <w:bCs/>
                <w:lang w:eastAsia="en-US"/>
              </w:rPr>
              <w:t>46</w:t>
            </w:r>
          </w:p>
        </w:tc>
        <w:tc>
          <w:tcPr>
            <w:tcW w:w="473" w:type="pct"/>
          </w:tcPr>
          <w:p w14:paraId="1A58FC41" w14:textId="5F859D76" w:rsidR="007421FF" w:rsidRPr="007F2941" w:rsidRDefault="002E0E08" w:rsidP="002E0E08">
            <w:pPr>
              <w:tabs>
                <w:tab w:val="right" w:pos="851"/>
              </w:tabs>
              <w:spacing w:line="276" w:lineRule="auto"/>
              <w:jc w:val="center"/>
              <w:rPr>
                <w:b/>
                <w:bCs/>
                <w:lang w:eastAsia="en-US"/>
              </w:rPr>
            </w:pPr>
            <w:r>
              <w:rPr>
                <w:b/>
                <w:bCs/>
                <w:lang w:eastAsia="en-US"/>
              </w:rPr>
              <w:t>32</w:t>
            </w:r>
          </w:p>
        </w:tc>
        <w:tc>
          <w:tcPr>
            <w:tcW w:w="675" w:type="pct"/>
          </w:tcPr>
          <w:p w14:paraId="62D20FAB" w14:textId="3AEE5272" w:rsidR="007421FF" w:rsidRPr="007F2941" w:rsidRDefault="002E0E08" w:rsidP="002E0E08">
            <w:pPr>
              <w:tabs>
                <w:tab w:val="right" w:pos="851"/>
              </w:tabs>
              <w:spacing w:line="276" w:lineRule="auto"/>
              <w:jc w:val="center"/>
              <w:rPr>
                <w:b/>
                <w:bCs/>
                <w:lang w:eastAsia="en-US"/>
              </w:rPr>
            </w:pPr>
            <w:r>
              <w:rPr>
                <w:b/>
                <w:bCs/>
                <w:lang w:eastAsia="en-US"/>
              </w:rPr>
              <w:t>68</w:t>
            </w:r>
          </w:p>
        </w:tc>
        <w:tc>
          <w:tcPr>
            <w:tcW w:w="610" w:type="pct"/>
          </w:tcPr>
          <w:p w14:paraId="2FB00CF5" w14:textId="798B135C" w:rsidR="007421FF" w:rsidRPr="007F2941" w:rsidRDefault="002E0E08" w:rsidP="002E0E08">
            <w:pPr>
              <w:tabs>
                <w:tab w:val="right" w:pos="851"/>
              </w:tabs>
              <w:spacing w:line="276" w:lineRule="auto"/>
              <w:jc w:val="center"/>
              <w:rPr>
                <w:b/>
                <w:bCs/>
                <w:lang w:eastAsia="en-US"/>
              </w:rPr>
            </w:pPr>
            <w:r>
              <w:rPr>
                <w:b/>
                <w:bCs/>
                <w:lang w:eastAsia="en-US"/>
              </w:rPr>
              <w:t>54</w:t>
            </w:r>
          </w:p>
        </w:tc>
        <w:tc>
          <w:tcPr>
            <w:tcW w:w="945" w:type="pct"/>
          </w:tcPr>
          <w:p w14:paraId="0FEDD3D2" w14:textId="77777777" w:rsidR="007421FF" w:rsidRPr="007F2941" w:rsidRDefault="007421FF">
            <w:pPr>
              <w:tabs>
                <w:tab w:val="right" w:pos="851"/>
              </w:tabs>
              <w:spacing w:line="276" w:lineRule="auto"/>
              <w:rPr>
                <w:lang w:eastAsia="en-US"/>
              </w:rPr>
            </w:pPr>
          </w:p>
        </w:tc>
      </w:tr>
    </w:tbl>
    <w:p w14:paraId="13D92FC5" w14:textId="08490B07" w:rsidR="00FB18DA" w:rsidRDefault="00FB18DA" w:rsidP="00057BAE">
      <w:pPr>
        <w:pStyle w:val="aff5"/>
        <w:jc w:val="both"/>
      </w:pPr>
    </w:p>
    <w:p w14:paraId="7538BFFD" w14:textId="1AC313C6" w:rsidR="002E0E08" w:rsidRDefault="002E0E08" w:rsidP="00057BAE">
      <w:pPr>
        <w:pStyle w:val="aff5"/>
        <w:jc w:val="both"/>
      </w:pPr>
    </w:p>
    <w:p w14:paraId="48DA602E" w14:textId="74E0DABA" w:rsidR="002E0E08" w:rsidRDefault="002E0E08" w:rsidP="00057BAE">
      <w:pPr>
        <w:pStyle w:val="aff5"/>
        <w:jc w:val="both"/>
      </w:pPr>
    </w:p>
    <w:p w14:paraId="71340422" w14:textId="4714413D" w:rsidR="002E0E08" w:rsidRDefault="002E0E08" w:rsidP="00057BAE">
      <w:pPr>
        <w:pStyle w:val="aff5"/>
        <w:jc w:val="both"/>
      </w:pPr>
    </w:p>
    <w:p w14:paraId="6F17AE41" w14:textId="79220082" w:rsidR="002E0E08" w:rsidRDefault="002E0E08" w:rsidP="00057BAE">
      <w:pPr>
        <w:pStyle w:val="aff5"/>
        <w:jc w:val="both"/>
      </w:pPr>
    </w:p>
    <w:p w14:paraId="287A81E0" w14:textId="3BF811C3" w:rsidR="00FE3780" w:rsidRDefault="00FE3780" w:rsidP="00057BAE">
      <w:pPr>
        <w:pStyle w:val="aff5"/>
        <w:jc w:val="both"/>
      </w:pPr>
    </w:p>
    <w:p w14:paraId="36CE3890" w14:textId="73EF2FC0" w:rsidR="00FE3780" w:rsidRDefault="00FE3780" w:rsidP="00057BAE">
      <w:pPr>
        <w:pStyle w:val="aff5"/>
        <w:jc w:val="both"/>
      </w:pPr>
    </w:p>
    <w:p w14:paraId="1FA459E2" w14:textId="506B0BD7" w:rsidR="00FE3780" w:rsidRDefault="00FE3780" w:rsidP="00057BAE">
      <w:pPr>
        <w:pStyle w:val="aff5"/>
        <w:jc w:val="both"/>
      </w:pPr>
    </w:p>
    <w:p w14:paraId="72D7645D" w14:textId="78666E31" w:rsidR="007F2941" w:rsidRPr="007F2941" w:rsidRDefault="007F2941" w:rsidP="00011B58">
      <w:pPr>
        <w:tabs>
          <w:tab w:val="right" w:pos="851"/>
        </w:tabs>
        <w:rPr>
          <w:sz w:val="28"/>
          <w:szCs w:val="28"/>
        </w:rPr>
      </w:pPr>
      <w:r>
        <w:rPr>
          <w:sz w:val="28"/>
          <w:szCs w:val="28"/>
        </w:rPr>
        <w:t>с 2022</w:t>
      </w:r>
      <w:r w:rsidR="00011B58">
        <w:rPr>
          <w:sz w:val="28"/>
          <w:szCs w:val="28"/>
        </w:rPr>
        <w:t xml:space="preserve"> </w:t>
      </w:r>
      <w:r>
        <w:rPr>
          <w:sz w:val="28"/>
          <w:szCs w:val="28"/>
        </w:rPr>
        <w:t>г</w:t>
      </w:r>
      <w:r w:rsidR="00011B58">
        <w:rPr>
          <w:sz w:val="28"/>
          <w:szCs w:val="28"/>
        </w:rPr>
        <w:t>ода</w:t>
      </w:r>
    </w:p>
    <w:tbl>
      <w:tblPr>
        <w:tblW w:w="5019"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70"/>
        <w:gridCol w:w="2191"/>
        <w:gridCol w:w="865"/>
        <w:gridCol w:w="1051"/>
        <w:gridCol w:w="993"/>
        <w:gridCol w:w="1418"/>
        <w:gridCol w:w="1277"/>
        <w:gridCol w:w="1982"/>
      </w:tblGrid>
      <w:tr w:rsidR="007F2941" w:rsidRPr="007F2941" w14:paraId="65D54090" w14:textId="77777777" w:rsidTr="004B5A8C">
        <w:tc>
          <w:tcPr>
            <w:tcW w:w="275" w:type="pct"/>
            <w:vMerge w:val="restart"/>
          </w:tcPr>
          <w:p w14:paraId="0E2103A0" w14:textId="77777777" w:rsidR="007F2941" w:rsidRPr="007F2941" w:rsidRDefault="007F2941" w:rsidP="002C737E">
            <w:pPr>
              <w:tabs>
                <w:tab w:val="right" w:pos="851"/>
              </w:tabs>
              <w:spacing w:line="276" w:lineRule="auto"/>
              <w:rPr>
                <w:lang w:eastAsia="en-US"/>
              </w:rPr>
            </w:pPr>
            <w:r w:rsidRPr="007F2941">
              <w:rPr>
                <w:lang w:eastAsia="en-US"/>
              </w:rPr>
              <w:t>№</w:t>
            </w:r>
          </w:p>
          <w:p w14:paraId="2394C919" w14:textId="77777777" w:rsidR="007F2941" w:rsidRPr="007F2941" w:rsidRDefault="007F2941" w:rsidP="002C737E">
            <w:pPr>
              <w:tabs>
                <w:tab w:val="right" w:pos="851"/>
              </w:tabs>
              <w:spacing w:line="276" w:lineRule="auto"/>
              <w:rPr>
                <w:lang w:eastAsia="en-US"/>
              </w:rPr>
            </w:pPr>
            <w:r w:rsidRPr="007F2941">
              <w:rPr>
                <w:lang w:eastAsia="en-US"/>
              </w:rPr>
              <w:t>п/п</w:t>
            </w:r>
          </w:p>
        </w:tc>
        <w:tc>
          <w:tcPr>
            <w:tcW w:w="1059" w:type="pct"/>
            <w:vMerge w:val="restart"/>
          </w:tcPr>
          <w:p w14:paraId="1DF391DC" w14:textId="77777777" w:rsidR="007F2941" w:rsidRPr="007F2941" w:rsidRDefault="007F2941" w:rsidP="002C737E">
            <w:pPr>
              <w:tabs>
                <w:tab w:val="right" w:pos="851"/>
              </w:tabs>
              <w:spacing w:line="276" w:lineRule="auto"/>
              <w:rPr>
                <w:lang w:eastAsia="en-US"/>
              </w:rPr>
            </w:pPr>
            <w:r w:rsidRPr="007F2941">
              <w:rPr>
                <w:b/>
                <w:bCs/>
                <w:lang w:eastAsia="en-US"/>
              </w:rPr>
              <w:t>Наименование тем  (разделов) дисциплины</w:t>
            </w:r>
          </w:p>
        </w:tc>
        <w:tc>
          <w:tcPr>
            <w:tcW w:w="2708" w:type="pct"/>
            <w:gridSpan w:val="5"/>
          </w:tcPr>
          <w:p w14:paraId="242F6D3B" w14:textId="77777777" w:rsidR="007F2941" w:rsidRPr="007F2941" w:rsidRDefault="007F2941" w:rsidP="002C737E">
            <w:pPr>
              <w:tabs>
                <w:tab w:val="right" w:pos="851"/>
              </w:tabs>
              <w:spacing w:line="276" w:lineRule="auto"/>
              <w:jc w:val="center"/>
              <w:rPr>
                <w:b/>
                <w:bCs/>
                <w:lang w:eastAsia="en-US"/>
              </w:rPr>
            </w:pPr>
            <w:r w:rsidRPr="007F2941">
              <w:rPr>
                <w:b/>
                <w:bCs/>
                <w:lang w:eastAsia="en-US"/>
              </w:rPr>
              <w:t>Трудоемкость в часах</w:t>
            </w:r>
          </w:p>
        </w:tc>
        <w:tc>
          <w:tcPr>
            <w:tcW w:w="958" w:type="pct"/>
            <w:vMerge w:val="restart"/>
          </w:tcPr>
          <w:p w14:paraId="4A7E2EC6" w14:textId="77777777" w:rsidR="007F2941" w:rsidRPr="007F2941" w:rsidRDefault="007F2941" w:rsidP="002C737E">
            <w:pPr>
              <w:tabs>
                <w:tab w:val="right" w:pos="851"/>
              </w:tabs>
              <w:spacing w:line="276" w:lineRule="auto"/>
              <w:rPr>
                <w:b/>
                <w:bCs/>
                <w:lang w:eastAsia="en-US"/>
              </w:rPr>
            </w:pPr>
            <w:r w:rsidRPr="007F2941">
              <w:rPr>
                <w:b/>
                <w:bCs/>
                <w:lang w:eastAsia="en-US"/>
              </w:rPr>
              <w:t>Формы текущего контроля успеваемости</w:t>
            </w:r>
          </w:p>
        </w:tc>
      </w:tr>
      <w:tr w:rsidR="002E0E08" w:rsidRPr="007F2941" w14:paraId="354B1AB8" w14:textId="77777777" w:rsidTr="004B5A8C">
        <w:tc>
          <w:tcPr>
            <w:tcW w:w="275" w:type="pct"/>
            <w:vMerge/>
            <w:vAlign w:val="center"/>
          </w:tcPr>
          <w:p w14:paraId="411ABDF6" w14:textId="77777777" w:rsidR="007F2941" w:rsidRPr="007F2941" w:rsidRDefault="007F2941" w:rsidP="002C737E">
            <w:pPr>
              <w:spacing w:line="276" w:lineRule="auto"/>
              <w:rPr>
                <w:lang w:eastAsia="en-US"/>
              </w:rPr>
            </w:pPr>
          </w:p>
        </w:tc>
        <w:tc>
          <w:tcPr>
            <w:tcW w:w="1059" w:type="pct"/>
            <w:vMerge/>
            <w:vAlign w:val="center"/>
          </w:tcPr>
          <w:p w14:paraId="39F6648E" w14:textId="77777777" w:rsidR="007F2941" w:rsidRPr="007F2941" w:rsidRDefault="007F2941" w:rsidP="002C737E">
            <w:pPr>
              <w:spacing w:line="276" w:lineRule="auto"/>
              <w:rPr>
                <w:lang w:eastAsia="en-US"/>
              </w:rPr>
            </w:pPr>
          </w:p>
        </w:tc>
        <w:tc>
          <w:tcPr>
            <w:tcW w:w="418" w:type="pct"/>
            <w:vMerge w:val="restart"/>
          </w:tcPr>
          <w:p w14:paraId="3C7C5B6D" w14:textId="77777777" w:rsidR="007F2941" w:rsidRPr="007F2941" w:rsidRDefault="007F2941" w:rsidP="002C737E">
            <w:pPr>
              <w:tabs>
                <w:tab w:val="right" w:pos="851"/>
              </w:tabs>
              <w:spacing w:line="276" w:lineRule="auto"/>
              <w:rPr>
                <w:b/>
                <w:bCs/>
                <w:lang w:eastAsia="en-US"/>
              </w:rPr>
            </w:pPr>
            <w:r w:rsidRPr="007F2941">
              <w:rPr>
                <w:b/>
                <w:bCs/>
                <w:lang w:eastAsia="en-US"/>
              </w:rPr>
              <w:t>Всего</w:t>
            </w:r>
          </w:p>
        </w:tc>
        <w:tc>
          <w:tcPr>
            <w:tcW w:w="1673" w:type="pct"/>
            <w:gridSpan w:val="3"/>
          </w:tcPr>
          <w:p w14:paraId="09CC3526" w14:textId="77777777" w:rsidR="007F2941" w:rsidRPr="007F2941" w:rsidRDefault="007F2941" w:rsidP="002C737E">
            <w:pPr>
              <w:tabs>
                <w:tab w:val="right" w:pos="851"/>
              </w:tabs>
              <w:spacing w:line="276" w:lineRule="auto"/>
              <w:rPr>
                <w:b/>
                <w:bCs/>
                <w:lang w:eastAsia="en-US"/>
              </w:rPr>
            </w:pPr>
            <w:r w:rsidRPr="007F2941">
              <w:rPr>
                <w:b/>
                <w:bCs/>
                <w:lang w:eastAsia="en-US"/>
              </w:rPr>
              <w:t>Контактная работа -Аудиторная работа</w:t>
            </w:r>
          </w:p>
        </w:tc>
        <w:tc>
          <w:tcPr>
            <w:tcW w:w="617" w:type="pct"/>
            <w:vMerge w:val="restart"/>
          </w:tcPr>
          <w:p w14:paraId="7A1FB064" w14:textId="77777777" w:rsidR="007F2941" w:rsidRPr="007F2941" w:rsidRDefault="007F2941" w:rsidP="002C737E">
            <w:pPr>
              <w:tabs>
                <w:tab w:val="right" w:pos="851"/>
              </w:tabs>
              <w:spacing w:line="276" w:lineRule="auto"/>
              <w:rPr>
                <w:color w:val="7030A0"/>
                <w:lang w:eastAsia="en-US"/>
              </w:rPr>
            </w:pPr>
            <w:r w:rsidRPr="007F2941">
              <w:rPr>
                <w:b/>
                <w:bCs/>
                <w:lang w:eastAsia="en-US"/>
              </w:rPr>
              <w:t>Самостоятельная работа</w:t>
            </w:r>
          </w:p>
        </w:tc>
        <w:tc>
          <w:tcPr>
            <w:tcW w:w="958" w:type="pct"/>
            <w:vMerge/>
            <w:vAlign w:val="center"/>
          </w:tcPr>
          <w:p w14:paraId="2CBEF85F" w14:textId="77777777" w:rsidR="007F2941" w:rsidRPr="007F2941" w:rsidRDefault="007F2941" w:rsidP="002C737E">
            <w:pPr>
              <w:spacing w:line="276" w:lineRule="auto"/>
              <w:rPr>
                <w:b/>
                <w:bCs/>
                <w:lang w:eastAsia="en-US"/>
              </w:rPr>
            </w:pPr>
          </w:p>
        </w:tc>
      </w:tr>
      <w:tr w:rsidR="002E0E08" w:rsidRPr="007F2941" w14:paraId="2E351E80" w14:textId="77777777" w:rsidTr="004B5A8C">
        <w:tc>
          <w:tcPr>
            <w:tcW w:w="275" w:type="pct"/>
            <w:vMerge/>
            <w:vAlign w:val="center"/>
          </w:tcPr>
          <w:p w14:paraId="1D4CE641" w14:textId="77777777" w:rsidR="007F2941" w:rsidRPr="007F2941" w:rsidRDefault="007F2941" w:rsidP="002C737E">
            <w:pPr>
              <w:spacing w:line="276" w:lineRule="auto"/>
              <w:rPr>
                <w:lang w:eastAsia="en-US"/>
              </w:rPr>
            </w:pPr>
          </w:p>
        </w:tc>
        <w:tc>
          <w:tcPr>
            <w:tcW w:w="1059" w:type="pct"/>
            <w:vMerge/>
            <w:vAlign w:val="center"/>
          </w:tcPr>
          <w:p w14:paraId="2A2A0430" w14:textId="77777777" w:rsidR="007F2941" w:rsidRPr="007F2941" w:rsidRDefault="007F2941" w:rsidP="002C737E">
            <w:pPr>
              <w:spacing w:line="276" w:lineRule="auto"/>
              <w:rPr>
                <w:lang w:eastAsia="en-US"/>
              </w:rPr>
            </w:pPr>
          </w:p>
        </w:tc>
        <w:tc>
          <w:tcPr>
            <w:tcW w:w="418" w:type="pct"/>
            <w:vMerge/>
            <w:vAlign w:val="center"/>
          </w:tcPr>
          <w:p w14:paraId="28EF5E3C" w14:textId="77777777" w:rsidR="007F2941" w:rsidRPr="007F2941" w:rsidRDefault="007F2941" w:rsidP="002C737E">
            <w:pPr>
              <w:spacing w:line="276" w:lineRule="auto"/>
              <w:rPr>
                <w:b/>
                <w:bCs/>
                <w:lang w:eastAsia="en-US"/>
              </w:rPr>
            </w:pPr>
          </w:p>
        </w:tc>
        <w:tc>
          <w:tcPr>
            <w:tcW w:w="508" w:type="pct"/>
          </w:tcPr>
          <w:p w14:paraId="01FEF180" w14:textId="1ED4DFF7" w:rsidR="007F2941" w:rsidRPr="007F2941" w:rsidRDefault="007F2941" w:rsidP="002C737E">
            <w:pPr>
              <w:tabs>
                <w:tab w:val="right" w:pos="851"/>
              </w:tabs>
              <w:spacing w:line="276" w:lineRule="auto"/>
              <w:rPr>
                <w:lang w:eastAsia="en-US"/>
              </w:rPr>
            </w:pPr>
            <w:r w:rsidRPr="007F2941">
              <w:rPr>
                <w:lang w:eastAsia="en-US"/>
              </w:rPr>
              <w:t>Общая, в т.</w:t>
            </w:r>
            <w:r w:rsidR="00011B58">
              <w:rPr>
                <w:lang w:eastAsia="en-US"/>
              </w:rPr>
              <w:t xml:space="preserve"> </w:t>
            </w:r>
            <w:r w:rsidRPr="007F2941">
              <w:rPr>
                <w:lang w:eastAsia="en-US"/>
              </w:rPr>
              <w:t>ч.:</w:t>
            </w:r>
          </w:p>
        </w:tc>
        <w:tc>
          <w:tcPr>
            <w:tcW w:w="480" w:type="pct"/>
          </w:tcPr>
          <w:p w14:paraId="2C837CD7" w14:textId="77777777" w:rsidR="007F2941" w:rsidRPr="007F2941" w:rsidRDefault="007F2941" w:rsidP="002C737E">
            <w:pPr>
              <w:tabs>
                <w:tab w:val="right" w:pos="851"/>
              </w:tabs>
              <w:spacing w:line="276" w:lineRule="auto"/>
              <w:rPr>
                <w:lang w:eastAsia="en-US"/>
              </w:rPr>
            </w:pPr>
            <w:r w:rsidRPr="007F2941">
              <w:rPr>
                <w:lang w:eastAsia="en-US"/>
              </w:rPr>
              <w:t>Лекции</w:t>
            </w:r>
          </w:p>
        </w:tc>
        <w:tc>
          <w:tcPr>
            <w:tcW w:w="685" w:type="pct"/>
          </w:tcPr>
          <w:p w14:paraId="4B590692" w14:textId="77777777" w:rsidR="007F2941" w:rsidRPr="007F2941" w:rsidRDefault="007F2941" w:rsidP="002C737E">
            <w:pPr>
              <w:tabs>
                <w:tab w:val="right" w:pos="851"/>
              </w:tabs>
              <w:spacing w:line="276" w:lineRule="auto"/>
              <w:rPr>
                <w:lang w:eastAsia="en-US"/>
              </w:rPr>
            </w:pPr>
            <w:r w:rsidRPr="007F2941">
              <w:rPr>
                <w:lang w:eastAsia="en-US"/>
              </w:rPr>
              <w:t>Семинары, практические   занятия</w:t>
            </w:r>
          </w:p>
        </w:tc>
        <w:tc>
          <w:tcPr>
            <w:tcW w:w="617" w:type="pct"/>
            <w:vMerge/>
            <w:vAlign w:val="center"/>
          </w:tcPr>
          <w:p w14:paraId="315DDDF1" w14:textId="77777777" w:rsidR="007F2941" w:rsidRPr="007F2941" w:rsidRDefault="007F2941" w:rsidP="002C737E">
            <w:pPr>
              <w:spacing w:line="276" w:lineRule="auto"/>
              <w:rPr>
                <w:color w:val="7030A0"/>
                <w:lang w:eastAsia="en-US"/>
              </w:rPr>
            </w:pPr>
          </w:p>
        </w:tc>
        <w:tc>
          <w:tcPr>
            <w:tcW w:w="958" w:type="pct"/>
            <w:vMerge/>
            <w:vAlign w:val="center"/>
          </w:tcPr>
          <w:p w14:paraId="7918244A" w14:textId="77777777" w:rsidR="007F2941" w:rsidRPr="007F2941" w:rsidRDefault="007F2941" w:rsidP="002C737E">
            <w:pPr>
              <w:spacing w:line="276" w:lineRule="auto"/>
              <w:rPr>
                <w:b/>
                <w:bCs/>
                <w:lang w:eastAsia="en-US"/>
              </w:rPr>
            </w:pPr>
          </w:p>
        </w:tc>
      </w:tr>
      <w:tr w:rsidR="00FE3780" w:rsidRPr="007F2941" w14:paraId="703A2458" w14:textId="77777777" w:rsidTr="004B5A8C">
        <w:tc>
          <w:tcPr>
            <w:tcW w:w="275" w:type="pct"/>
          </w:tcPr>
          <w:p w14:paraId="46DFD277" w14:textId="77777777" w:rsidR="00FE3780" w:rsidRPr="007F2941" w:rsidRDefault="00FE3780" w:rsidP="00FE3780">
            <w:pPr>
              <w:tabs>
                <w:tab w:val="right" w:pos="851"/>
              </w:tabs>
              <w:spacing w:line="276" w:lineRule="auto"/>
              <w:rPr>
                <w:lang w:eastAsia="en-US"/>
              </w:rPr>
            </w:pPr>
            <w:r w:rsidRPr="007F2941">
              <w:rPr>
                <w:lang w:eastAsia="en-US"/>
              </w:rPr>
              <w:t>1.</w:t>
            </w:r>
          </w:p>
        </w:tc>
        <w:tc>
          <w:tcPr>
            <w:tcW w:w="1059" w:type="pct"/>
          </w:tcPr>
          <w:p w14:paraId="139A0164" w14:textId="77777777" w:rsidR="00FE3780" w:rsidRPr="007F2941" w:rsidRDefault="00FE3780" w:rsidP="00FE3780">
            <w:pPr>
              <w:tabs>
                <w:tab w:val="right" w:pos="851"/>
              </w:tabs>
              <w:spacing w:line="276" w:lineRule="auto"/>
              <w:rPr>
                <w:lang w:eastAsia="en-US"/>
              </w:rPr>
            </w:pPr>
            <w:r w:rsidRPr="007F2941">
              <w:rPr>
                <w:lang w:eastAsia="en-US"/>
              </w:rPr>
              <w:t>Тема 1. Риторика: практика устной и письменной коммуникации</w:t>
            </w:r>
          </w:p>
        </w:tc>
        <w:tc>
          <w:tcPr>
            <w:tcW w:w="418" w:type="pct"/>
          </w:tcPr>
          <w:p w14:paraId="16340ADC" w14:textId="7BA30122" w:rsidR="00FE3780" w:rsidRPr="007F2941" w:rsidRDefault="00FE3780" w:rsidP="00FE3780">
            <w:pPr>
              <w:tabs>
                <w:tab w:val="right" w:pos="851"/>
              </w:tabs>
              <w:spacing w:line="276" w:lineRule="auto"/>
              <w:jc w:val="center"/>
              <w:rPr>
                <w:lang w:eastAsia="en-US"/>
              </w:rPr>
            </w:pPr>
            <w:r w:rsidRPr="007F2941">
              <w:rPr>
                <w:lang w:eastAsia="en-US"/>
              </w:rPr>
              <w:t>2</w:t>
            </w:r>
            <w:r>
              <w:rPr>
                <w:lang w:eastAsia="en-US"/>
              </w:rPr>
              <w:t>2</w:t>
            </w:r>
          </w:p>
        </w:tc>
        <w:tc>
          <w:tcPr>
            <w:tcW w:w="508" w:type="pct"/>
          </w:tcPr>
          <w:p w14:paraId="65914FDE" w14:textId="26371C65" w:rsidR="00FE3780" w:rsidRPr="007F2941" w:rsidRDefault="00FE3780" w:rsidP="00FE3780">
            <w:pPr>
              <w:tabs>
                <w:tab w:val="right" w:pos="851"/>
              </w:tabs>
              <w:spacing w:line="276" w:lineRule="auto"/>
              <w:jc w:val="center"/>
              <w:rPr>
                <w:lang w:eastAsia="en-US"/>
              </w:rPr>
            </w:pPr>
            <w:r>
              <w:rPr>
                <w:lang w:eastAsia="en-US"/>
              </w:rPr>
              <w:t>8</w:t>
            </w:r>
          </w:p>
        </w:tc>
        <w:tc>
          <w:tcPr>
            <w:tcW w:w="480" w:type="pct"/>
          </w:tcPr>
          <w:p w14:paraId="12B1EF76" w14:textId="2E1AFAC0" w:rsidR="00FE3780" w:rsidRPr="007F2941" w:rsidRDefault="00FE3780" w:rsidP="00FE3780">
            <w:pPr>
              <w:tabs>
                <w:tab w:val="right" w:pos="851"/>
              </w:tabs>
              <w:spacing w:line="276" w:lineRule="auto"/>
              <w:jc w:val="center"/>
              <w:rPr>
                <w:lang w:eastAsia="en-US"/>
              </w:rPr>
            </w:pPr>
            <w:r w:rsidRPr="007F2941">
              <w:rPr>
                <w:lang w:eastAsia="en-US"/>
              </w:rPr>
              <w:t>2</w:t>
            </w:r>
          </w:p>
        </w:tc>
        <w:tc>
          <w:tcPr>
            <w:tcW w:w="685" w:type="pct"/>
          </w:tcPr>
          <w:p w14:paraId="4F3C465A" w14:textId="467053E2" w:rsidR="00FE3780" w:rsidRPr="007F2941" w:rsidRDefault="00FE3780" w:rsidP="00FE3780">
            <w:pPr>
              <w:tabs>
                <w:tab w:val="right" w:pos="851"/>
              </w:tabs>
              <w:spacing w:line="276" w:lineRule="auto"/>
              <w:jc w:val="center"/>
              <w:rPr>
                <w:lang w:eastAsia="en-US"/>
              </w:rPr>
            </w:pPr>
            <w:r>
              <w:rPr>
                <w:lang w:eastAsia="en-US"/>
              </w:rPr>
              <w:t>6</w:t>
            </w:r>
          </w:p>
        </w:tc>
        <w:tc>
          <w:tcPr>
            <w:tcW w:w="617" w:type="pct"/>
          </w:tcPr>
          <w:p w14:paraId="5663C548" w14:textId="7CF0C508" w:rsidR="00FE3780" w:rsidRPr="007F2941" w:rsidRDefault="00FE3780" w:rsidP="00FE3780">
            <w:pPr>
              <w:tabs>
                <w:tab w:val="right" w:pos="851"/>
              </w:tabs>
              <w:spacing w:line="276" w:lineRule="auto"/>
              <w:jc w:val="center"/>
              <w:rPr>
                <w:lang w:eastAsia="en-US"/>
              </w:rPr>
            </w:pPr>
            <w:r w:rsidRPr="007F2941">
              <w:rPr>
                <w:lang w:eastAsia="en-US"/>
              </w:rPr>
              <w:t>14</w:t>
            </w:r>
          </w:p>
        </w:tc>
        <w:tc>
          <w:tcPr>
            <w:tcW w:w="958" w:type="pct"/>
          </w:tcPr>
          <w:p w14:paraId="4C944C26" w14:textId="77777777" w:rsidR="00FE3780" w:rsidRPr="007F2941" w:rsidRDefault="00FE3780" w:rsidP="00FE3780">
            <w:pPr>
              <w:tabs>
                <w:tab w:val="right" w:pos="851"/>
              </w:tabs>
              <w:spacing w:line="276" w:lineRule="auto"/>
              <w:rPr>
                <w:lang w:eastAsia="en-US"/>
              </w:rPr>
            </w:pPr>
            <w:r w:rsidRPr="007F2941">
              <w:rPr>
                <w:lang w:eastAsia="en-US"/>
              </w:rPr>
              <w:t>опрос, дискуссия, кейсы</w:t>
            </w:r>
          </w:p>
        </w:tc>
      </w:tr>
      <w:tr w:rsidR="00FE3780" w:rsidRPr="007F2941" w14:paraId="605AD9DB" w14:textId="77777777" w:rsidTr="004B5A8C">
        <w:tc>
          <w:tcPr>
            <w:tcW w:w="275" w:type="pct"/>
          </w:tcPr>
          <w:p w14:paraId="01913C4F" w14:textId="77777777" w:rsidR="00FE3780" w:rsidRPr="007F2941" w:rsidRDefault="00FE3780" w:rsidP="00FE3780">
            <w:pPr>
              <w:tabs>
                <w:tab w:val="right" w:pos="851"/>
              </w:tabs>
              <w:spacing w:line="276" w:lineRule="auto"/>
              <w:rPr>
                <w:lang w:eastAsia="en-US"/>
              </w:rPr>
            </w:pPr>
            <w:r w:rsidRPr="007F2941">
              <w:rPr>
                <w:lang w:eastAsia="en-US"/>
              </w:rPr>
              <w:t>2.</w:t>
            </w:r>
          </w:p>
        </w:tc>
        <w:tc>
          <w:tcPr>
            <w:tcW w:w="1059" w:type="pct"/>
          </w:tcPr>
          <w:p w14:paraId="3BC34B63" w14:textId="77777777" w:rsidR="00FE3780" w:rsidRPr="007F2941" w:rsidRDefault="00FE3780" w:rsidP="00FE3780">
            <w:pPr>
              <w:tabs>
                <w:tab w:val="right" w:pos="851"/>
              </w:tabs>
              <w:spacing w:line="276" w:lineRule="auto"/>
              <w:rPr>
                <w:lang w:eastAsia="en-US"/>
              </w:rPr>
            </w:pPr>
            <w:r w:rsidRPr="007F2941">
              <w:rPr>
                <w:lang w:eastAsia="en-US"/>
              </w:rPr>
              <w:t>Тема 2. Особенности устной коммуникации в деловой среде</w:t>
            </w:r>
          </w:p>
        </w:tc>
        <w:tc>
          <w:tcPr>
            <w:tcW w:w="418" w:type="pct"/>
          </w:tcPr>
          <w:p w14:paraId="4E2FE0A5" w14:textId="4B1A2D9B" w:rsidR="00FE3780" w:rsidRPr="007F2941" w:rsidRDefault="00FE3780" w:rsidP="00FE3780">
            <w:pPr>
              <w:tabs>
                <w:tab w:val="right" w:pos="851"/>
              </w:tabs>
              <w:spacing w:line="276" w:lineRule="auto"/>
              <w:jc w:val="center"/>
              <w:rPr>
                <w:lang w:eastAsia="en-US"/>
              </w:rPr>
            </w:pPr>
            <w:r w:rsidRPr="007F2941">
              <w:rPr>
                <w:lang w:eastAsia="en-US"/>
              </w:rPr>
              <w:t>2</w:t>
            </w:r>
            <w:r>
              <w:rPr>
                <w:lang w:eastAsia="en-US"/>
              </w:rPr>
              <w:t>2</w:t>
            </w:r>
          </w:p>
        </w:tc>
        <w:tc>
          <w:tcPr>
            <w:tcW w:w="508" w:type="pct"/>
          </w:tcPr>
          <w:p w14:paraId="1DC9EA6B" w14:textId="7627B8EC" w:rsidR="00FE3780" w:rsidRPr="007F2941" w:rsidRDefault="00FE3780" w:rsidP="00FE3780">
            <w:pPr>
              <w:tabs>
                <w:tab w:val="right" w:pos="851"/>
              </w:tabs>
              <w:spacing w:line="276" w:lineRule="auto"/>
              <w:jc w:val="center"/>
              <w:rPr>
                <w:lang w:eastAsia="en-US"/>
              </w:rPr>
            </w:pPr>
            <w:r>
              <w:rPr>
                <w:lang w:eastAsia="en-US"/>
              </w:rPr>
              <w:t>8</w:t>
            </w:r>
          </w:p>
        </w:tc>
        <w:tc>
          <w:tcPr>
            <w:tcW w:w="480" w:type="pct"/>
          </w:tcPr>
          <w:p w14:paraId="6632C17E" w14:textId="5B8C6FFF" w:rsidR="00FE3780" w:rsidRPr="007F2941" w:rsidRDefault="00FE3780" w:rsidP="00FE3780">
            <w:pPr>
              <w:tabs>
                <w:tab w:val="right" w:pos="851"/>
              </w:tabs>
              <w:spacing w:line="276" w:lineRule="auto"/>
              <w:jc w:val="center"/>
              <w:rPr>
                <w:lang w:eastAsia="en-US"/>
              </w:rPr>
            </w:pPr>
            <w:r w:rsidRPr="007F2941">
              <w:rPr>
                <w:lang w:eastAsia="en-US"/>
              </w:rPr>
              <w:t>-</w:t>
            </w:r>
          </w:p>
        </w:tc>
        <w:tc>
          <w:tcPr>
            <w:tcW w:w="685" w:type="pct"/>
          </w:tcPr>
          <w:p w14:paraId="4435E892" w14:textId="14BEB795" w:rsidR="00FE3780" w:rsidRPr="007F2941" w:rsidRDefault="00FE3780" w:rsidP="00FE3780">
            <w:pPr>
              <w:tabs>
                <w:tab w:val="right" w:pos="851"/>
              </w:tabs>
              <w:spacing w:line="276" w:lineRule="auto"/>
              <w:jc w:val="center"/>
              <w:rPr>
                <w:lang w:eastAsia="en-US"/>
              </w:rPr>
            </w:pPr>
            <w:r>
              <w:rPr>
                <w:lang w:eastAsia="en-US"/>
              </w:rPr>
              <w:t>8</w:t>
            </w:r>
          </w:p>
        </w:tc>
        <w:tc>
          <w:tcPr>
            <w:tcW w:w="617" w:type="pct"/>
          </w:tcPr>
          <w:p w14:paraId="63281529" w14:textId="0AF6E54B" w:rsidR="00FE3780" w:rsidRPr="007F2941" w:rsidRDefault="00FE3780" w:rsidP="00FE3780">
            <w:pPr>
              <w:tabs>
                <w:tab w:val="right" w:pos="851"/>
              </w:tabs>
              <w:spacing w:line="276" w:lineRule="auto"/>
              <w:jc w:val="center"/>
              <w:rPr>
                <w:lang w:eastAsia="en-US"/>
              </w:rPr>
            </w:pPr>
            <w:r w:rsidRPr="007F2941">
              <w:rPr>
                <w:lang w:eastAsia="en-US"/>
              </w:rPr>
              <w:t>14</w:t>
            </w:r>
          </w:p>
        </w:tc>
        <w:tc>
          <w:tcPr>
            <w:tcW w:w="958" w:type="pct"/>
          </w:tcPr>
          <w:p w14:paraId="13C0A3DC" w14:textId="77777777" w:rsidR="00FE3780" w:rsidRPr="007F2941" w:rsidRDefault="00FE3780" w:rsidP="00FE3780">
            <w:pPr>
              <w:tabs>
                <w:tab w:val="right" w:pos="851"/>
              </w:tabs>
              <w:spacing w:line="276" w:lineRule="auto"/>
              <w:rPr>
                <w:lang w:eastAsia="en-US"/>
              </w:rPr>
            </w:pPr>
            <w:r w:rsidRPr="007F2941">
              <w:rPr>
                <w:lang w:eastAsia="en-US"/>
              </w:rPr>
              <w:t>опрос, проектное задание, тесты</w:t>
            </w:r>
          </w:p>
        </w:tc>
      </w:tr>
      <w:tr w:rsidR="00FE3780" w:rsidRPr="007F2941" w14:paraId="75EC6248" w14:textId="77777777" w:rsidTr="004B5A8C">
        <w:tc>
          <w:tcPr>
            <w:tcW w:w="275" w:type="pct"/>
          </w:tcPr>
          <w:p w14:paraId="18648379" w14:textId="77777777" w:rsidR="00FE3780" w:rsidRPr="007F2941" w:rsidRDefault="00FE3780" w:rsidP="00FE3780">
            <w:pPr>
              <w:tabs>
                <w:tab w:val="right" w:pos="851"/>
              </w:tabs>
              <w:spacing w:line="276" w:lineRule="auto"/>
              <w:rPr>
                <w:lang w:eastAsia="en-US"/>
              </w:rPr>
            </w:pPr>
            <w:r w:rsidRPr="007F2941">
              <w:rPr>
                <w:lang w:eastAsia="en-US"/>
              </w:rPr>
              <w:t>3</w:t>
            </w:r>
          </w:p>
        </w:tc>
        <w:tc>
          <w:tcPr>
            <w:tcW w:w="1059" w:type="pct"/>
          </w:tcPr>
          <w:p w14:paraId="6314756C" w14:textId="77777777" w:rsidR="00FE3780" w:rsidRPr="007F2941" w:rsidRDefault="00FE3780" w:rsidP="00FE3780">
            <w:pPr>
              <w:tabs>
                <w:tab w:val="right" w:pos="851"/>
              </w:tabs>
              <w:spacing w:line="276" w:lineRule="auto"/>
              <w:rPr>
                <w:lang w:eastAsia="en-US"/>
              </w:rPr>
            </w:pPr>
            <w:r w:rsidRPr="007F2941">
              <w:rPr>
                <w:lang w:eastAsia="en-US"/>
              </w:rPr>
              <w:t>Тема 3. Технологии генерации идей и организации процесса делового письма</w:t>
            </w:r>
          </w:p>
        </w:tc>
        <w:tc>
          <w:tcPr>
            <w:tcW w:w="418" w:type="pct"/>
          </w:tcPr>
          <w:p w14:paraId="22E9A07B" w14:textId="2E4B4F3B" w:rsidR="00FE3780" w:rsidRPr="007F2941" w:rsidRDefault="00FE3780" w:rsidP="00FE3780">
            <w:pPr>
              <w:tabs>
                <w:tab w:val="right" w:pos="851"/>
              </w:tabs>
              <w:spacing w:line="276" w:lineRule="auto"/>
              <w:jc w:val="center"/>
              <w:rPr>
                <w:lang w:eastAsia="en-US"/>
              </w:rPr>
            </w:pPr>
            <w:r w:rsidRPr="007F2941">
              <w:rPr>
                <w:lang w:eastAsia="en-US"/>
              </w:rPr>
              <w:t>2</w:t>
            </w:r>
            <w:r>
              <w:rPr>
                <w:lang w:eastAsia="en-US"/>
              </w:rPr>
              <w:t>2</w:t>
            </w:r>
          </w:p>
        </w:tc>
        <w:tc>
          <w:tcPr>
            <w:tcW w:w="508" w:type="pct"/>
          </w:tcPr>
          <w:p w14:paraId="77BE45E7" w14:textId="431FF0E6" w:rsidR="00FE3780" w:rsidRPr="007F2941" w:rsidRDefault="00FE3780" w:rsidP="00FE3780">
            <w:pPr>
              <w:tabs>
                <w:tab w:val="right" w:pos="851"/>
              </w:tabs>
              <w:spacing w:line="276" w:lineRule="auto"/>
              <w:jc w:val="center"/>
              <w:rPr>
                <w:lang w:eastAsia="en-US"/>
              </w:rPr>
            </w:pPr>
            <w:r>
              <w:rPr>
                <w:lang w:eastAsia="en-US"/>
              </w:rPr>
              <w:t>8</w:t>
            </w:r>
          </w:p>
        </w:tc>
        <w:tc>
          <w:tcPr>
            <w:tcW w:w="480" w:type="pct"/>
          </w:tcPr>
          <w:p w14:paraId="598CAA19" w14:textId="657C7D5B" w:rsidR="00FE3780" w:rsidRPr="007F2941" w:rsidRDefault="00FE3780" w:rsidP="00FE3780">
            <w:pPr>
              <w:tabs>
                <w:tab w:val="right" w:pos="851"/>
              </w:tabs>
              <w:spacing w:line="276" w:lineRule="auto"/>
              <w:jc w:val="center"/>
              <w:rPr>
                <w:lang w:eastAsia="en-US"/>
              </w:rPr>
            </w:pPr>
            <w:r w:rsidRPr="007F2941">
              <w:rPr>
                <w:lang w:eastAsia="en-US"/>
              </w:rPr>
              <w:t>-</w:t>
            </w:r>
          </w:p>
        </w:tc>
        <w:tc>
          <w:tcPr>
            <w:tcW w:w="685" w:type="pct"/>
          </w:tcPr>
          <w:p w14:paraId="0466729A" w14:textId="2024A284" w:rsidR="00FE3780" w:rsidRPr="007F2941" w:rsidRDefault="00FE3780" w:rsidP="00FE3780">
            <w:pPr>
              <w:tabs>
                <w:tab w:val="right" w:pos="851"/>
              </w:tabs>
              <w:spacing w:line="276" w:lineRule="auto"/>
              <w:jc w:val="center"/>
              <w:rPr>
                <w:lang w:eastAsia="en-US"/>
              </w:rPr>
            </w:pPr>
            <w:r>
              <w:rPr>
                <w:lang w:eastAsia="en-US"/>
              </w:rPr>
              <w:t>8</w:t>
            </w:r>
          </w:p>
        </w:tc>
        <w:tc>
          <w:tcPr>
            <w:tcW w:w="617" w:type="pct"/>
          </w:tcPr>
          <w:p w14:paraId="69473889" w14:textId="3B80CC66" w:rsidR="00FE3780" w:rsidRPr="007F2941" w:rsidRDefault="00FE3780" w:rsidP="00AC2C7B">
            <w:pPr>
              <w:tabs>
                <w:tab w:val="right" w:pos="851"/>
              </w:tabs>
              <w:spacing w:line="276" w:lineRule="auto"/>
              <w:jc w:val="center"/>
              <w:rPr>
                <w:lang w:eastAsia="en-US"/>
              </w:rPr>
            </w:pPr>
            <w:r w:rsidRPr="007F2941">
              <w:rPr>
                <w:lang w:eastAsia="en-US"/>
              </w:rPr>
              <w:t>1</w:t>
            </w:r>
            <w:r w:rsidR="00AC2C7B">
              <w:rPr>
                <w:lang w:eastAsia="en-US"/>
              </w:rPr>
              <w:t>4</w:t>
            </w:r>
          </w:p>
        </w:tc>
        <w:tc>
          <w:tcPr>
            <w:tcW w:w="958" w:type="pct"/>
          </w:tcPr>
          <w:p w14:paraId="6C50E19E" w14:textId="77777777" w:rsidR="00FE3780" w:rsidRPr="007F2941" w:rsidRDefault="00FE3780" w:rsidP="00FE3780">
            <w:pPr>
              <w:tabs>
                <w:tab w:val="right" w:pos="851"/>
              </w:tabs>
              <w:spacing w:line="276" w:lineRule="auto"/>
              <w:rPr>
                <w:lang w:eastAsia="en-US"/>
              </w:rPr>
            </w:pPr>
            <w:r w:rsidRPr="007F2941">
              <w:rPr>
                <w:lang w:eastAsia="en-US"/>
              </w:rPr>
              <w:t>опрос, презентация</w:t>
            </w:r>
          </w:p>
        </w:tc>
      </w:tr>
      <w:tr w:rsidR="00FE3780" w:rsidRPr="007F2941" w14:paraId="395AAD65" w14:textId="77777777" w:rsidTr="004B5A8C">
        <w:tc>
          <w:tcPr>
            <w:tcW w:w="275" w:type="pct"/>
          </w:tcPr>
          <w:p w14:paraId="088355FA" w14:textId="77777777" w:rsidR="00FE3780" w:rsidRPr="007F2941" w:rsidRDefault="00FE3780" w:rsidP="00FE3780">
            <w:pPr>
              <w:tabs>
                <w:tab w:val="right" w:pos="851"/>
              </w:tabs>
              <w:spacing w:line="276" w:lineRule="auto"/>
              <w:rPr>
                <w:lang w:eastAsia="en-US"/>
              </w:rPr>
            </w:pPr>
            <w:r w:rsidRPr="007F2941">
              <w:rPr>
                <w:lang w:eastAsia="en-US"/>
              </w:rPr>
              <w:t>4</w:t>
            </w:r>
          </w:p>
        </w:tc>
        <w:tc>
          <w:tcPr>
            <w:tcW w:w="1059" w:type="pct"/>
          </w:tcPr>
          <w:p w14:paraId="31860800" w14:textId="77777777" w:rsidR="00FE3780" w:rsidRPr="007F2941" w:rsidRDefault="00FE3780" w:rsidP="00FE3780">
            <w:pPr>
              <w:tabs>
                <w:tab w:val="right" w:pos="851"/>
              </w:tabs>
              <w:spacing w:line="276" w:lineRule="auto"/>
              <w:rPr>
                <w:lang w:eastAsia="en-US"/>
              </w:rPr>
            </w:pPr>
            <w:r w:rsidRPr="007F2941">
              <w:rPr>
                <w:lang w:eastAsia="en-US"/>
              </w:rPr>
              <w:t>Тема 4. Деловая переписка и другие электронные коммуникации</w:t>
            </w:r>
          </w:p>
        </w:tc>
        <w:tc>
          <w:tcPr>
            <w:tcW w:w="418" w:type="pct"/>
          </w:tcPr>
          <w:p w14:paraId="7DEDB9F8" w14:textId="0B319FF2" w:rsidR="00FE3780" w:rsidRPr="007F2941" w:rsidRDefault="00FE3780" w:rsidP="00FE3780">
            <w:pPr>
              <w:tabs>
                <w:tab w:val="right" w:pos="851"/>
              </w:tabs>
              <w:spacing w:line="276" w:lineRule="auto"/>
              <w:jc w:val="center"/>
              <w:rPr>
                <w:lang w:eastAsia="en-US"/>
              </w:rPr>
            </w:pPr>
            <w:r w:rsidRPr="007F2941">
              <w:rPr>
                <w:lang w:eastAsia="en-US"/>
              </w:rPr>
              <w:t>2</w:t>
            </w:r>
            <w:r>
              <w:rPr>
                <w:lang w:eastAsia="en-US"/>
              </w:rPr>
              <w:t>0</w:t>
            </w:r>
          </w:p>
        </w:tc>
        <w:tc>
          <w:tcPr>
            <w:tcW w:w="508" w:type="pct"/>
          </w:tcPr>
          <w:p w14:paraId="2404545C" w14:textId="67043BD4" w:rsidR="00FE3780" w:rsidRPr="007F2941" w:rsidRDefault="00FE3780" w:rsidP="00FE3780">
            <w:pPr>
              <w:tabs>
                <w:tab w:val="right" w:pos="851"/>
              </w:tabs>
              <w:spacing w:line="276" w:lineRule="auto"/>
              <w:jc w:val="center"/>
              <w:rPr>
                <w:lang w:eastAsia="en-US"/>
              </w:rPr>
            </w:pPr>
            <w:r>
              <w:rPr>
                <w:lang w:eastAsia="en-US"/>
              </w:rPr>
              <w:t>6</w:t>
            </w:r>
          </w:p>
        </w:tc>
        <w:tc>
          <w:tcPr>
            <w:tcW w:w="480" w:type="pct"/>
          </w:tcPr>
          <w:p w14:paraId="55250B3D" w14:textId="73E88080" w:rsidR="00FE3780" w:rsidRPr="007F2941" w:rsidRDefault="00FE3780" w:rsidP="00FE3780">
            <w:pPr>
              <w:tabs>
                <w:tab w:val="right" w:pos="851"/>
              </w:tabs>
              <w:spacing w:line="276" w:lineRule="auto"/>
              <w:jc w:val="center"/>
              <w:rPr>
                <w:lang w:eastAsia="en-US"/>
              </w:rPr>
            </w:pPr>
            <w:r w:rsidRPr="007F2941">
              <w:rPr>
                <w:lang w:eastAsia="en-US"/>
              </w:rPr>
              <w:t>-</w:t>
            </w:r>
          </w:p>
        </w:tc>
        <w:tc>
          <w:tcPr>
            <w:tcW w:w="685" w:type="pct"/>
          </w:tcPr>
          <w:p w14:paraId="092CF762" w14:textId="1CB4E223" w:rsidR="00FE3780" w:rsidRPr="007F2941" w:rsidRDefault="00FE3780" w:rsidP="00FE3780">
            <w:pPr>
              <w:tabs>
                <w:tab w:val="right" w:pos="851"/>
              </w:tabs>
              <w:spacing w:line="276" w:lineRule="auto"/>
              <w:jc w:val="center"/>
              <w:rPr>
                <w:lang w:eastAsia="en-US"/>
              </w:rPr>
            </w:pPr>
            <w:r>
              <w:rPr>
                <w:lang w:eastAsia="en-US"/>
              </w:rPr>
              <w:t>6</w:t>
            </w:r>
          </w:p>
        </w:tc>
        <w:tc>
          <w:tcPr>
            <w:tcW w:w="617" w:type="pct"/>
          </w:tcPr>
          <w:p w14:paraId="1D1B2460" w14:textId="18FCA217" w:rsidR="00FE3780" w:rsidRPr="007F2941" w:rsidRDefault="00FE3780" w:rsidP="00FE3780">
            <w:pPr>
              <w:tabs>
                <w:tab w:val="right" w:pos="851"/>
              </w:tabs>
              <w:spacing w:line="276" w:lineRule="auto"/>
              <w:jc w:val="center"/>
              <w:rPr>
                <w:lang w:eastAsia="en-US"/>
              </w:rPr>
            </w:pPr>
            <w:r w:rsidRPr="007F2941">
              <w:rPr>
                <w:lang w:eastAsia="en-US"/>
              </w:rPr>
              <w:t>14</w:t>
            </w:r>
          </w:p>
        </w:tc>
        <w:tc>
          <w:tcPr>
            <w:tcW w:w="958" w:type="pct"/>
          </w:tcPr>
          <w:p w14:paraId="354F2C13" w14:textId="77777777" w:rsidR="00FE3780" w:rsidRPr="007F2941" w:rsidRDefault="00FE3780" w:rsidP="00FE3780">
            <w:pPr>
              <w:tabs>
                <w:tab w:val="right" w:pos="851"/>
              </w:tabs>
              <w:spacing w:line="276" w:lineRule="auto"/>
              <w:rPr>
                <w:lang w:eastAsia="en-US"/>
              </w:rPr>
            </w:pPr>
            <w:r w:rsidRPr="007F2941">
              <w:rPr>
                <w:lang w:eastAsia="en-US"/>
              </w:rPr>
              <w:t>опрос, тесты, дискуссия</w:t>
            </w:r>
          </w:p>
        </w:tc>
      </w:tr>
      <w:tr w:rsidR="00FE3780" w:rsidRPr="007F2941" w14:paraId="4A8D9FE1" w14:textId="77777777" w:rsidTr="004B5A8C">
        <w:tc>
          <w:tcPr>
            <w:tcW w:w="275" w:type="pct"/>
          </w:tcPr>
          <w:p w14:paraId="66BAC305" w14:textId="77777777" w:rsidR="00FE3780" w:rsidRPr="007F2941" w:rsidRDefault="00FE3780" w:rsidP="00FE3780">
            <w:pPr>
              <w:tabs>
                <w:tab w:val="right" w:pos="851"/>
              </w:tabs>
              <w:spacing w:line="276" w:lineRule="auto"/>
              <w:rPr>
                <w:lang w:eastAsia="en-US"/>
              </w:rPr>
            </w:pPr>
            <w:r w:rsidRPr="007F2941">
              <w:rPr>
                <w:lang w:eastAsia="en-US"/>
              </w:rPr>
              <w:t>5</w:t>
            </w:r>
          </w:p>
        </w:tc>
        <w:tc>
          <w:tcPr>
            <w:tcW w:w="1059" w:type="pct"/>
          </w:tcPr>
          <w:p w14:paraId="25D89406" w14:textId="77777777" w:rsidR="00FE3780" w:rsidRPr="007F2941" w:rsidRDefault="00FE3780" w:rsidP="00FE3780">
            <w:pPr>
              <w:tabs>
                <w:tab w:val="right" w:pos="851"/>
              </w:tabs>
              <w:spacing w:line="276" w:lineRule="auto"/>
              <w:rPr>
                <w:lang w:eastAsia="en-US"/>
              </w:rPr>
            </w:pPr>
            <w:r w:rsidRPr="007F2941">
              <w:rPr>
                <w:lang w:eastAsia="en-US"/>
              </w:rPr>
              <w:t>Тема 5. Приемы оформления работы в письменной и устной форме. Аргументация и композиция. Логика изложения</w:t>
            </w:r>
          </w:p>
        </w:tc>
        <w:tc>
          <w:tcPr>
            <w:tcW w:w="418" w:type="pct"/>
          </w:tcPr>
          <w:p w14:paraId="00B371AA" w14:textId="4D9503C0" w:rsidR="00FE3780" w:rsidRPr="007F2941" w:rsidRDefault="00FE3780" w:rsidP="00FE3780">
            <w:pPr>
              <w:tabs>
                <w:tab w:val="right" w:pos="851"/>
              </w:tabs>
              <w:spacing w:line="276" w:lineRule="auto"/>
              <w:jc w:val="center"/>
              <w:rPr>
                <w:lang w:eastAsia="en-US"/>
              </w:rPr>
            </w:pPr>
            <w:r w:rsidRPr="007F2941">
              <w:rPr>
                <w:lang w:eastAsia="en-US"/>
              </w:rPr>
              <w:t>22</w:t>
            </w:r>
          </w:p>
        </w:tc>
        <w:tc>
          <w:tcPr>
            <w:tcW w:w="508" w:type="pct"/>
          </w:tcPr>
          <w:p w14:paraId="7F1C452B" w14:textId="56476555" w:rsidR="00FE3780" w:rsidRPr="007F2941" w:rsidRDefault="00FE3780" w:rsidP="00FE3780">
            <w:pPr>
              <w:tabs>
                <w:tab w:val="right" w:pos="851"/>
              </w:tabs>
              <w:spacing w:line="276" w:lineRule="auto"/>
              <w:jc w:val="center"/>
              <w:rPr>
                <w:lang w:eastAsia="en-US"/>
              </w:rPr>
            </w:pPr>
            <w:r w:rsidRPr="007F2941">
              <w:rPr>
                <w:lang w:eastAsia="en-US"/>
              </w:rPr>
              <w:t>6</w:t>
            </w:r>
          </w:p>
        </w:tc>
        <w:tc>
          <w:tcPr>
            <w:tcW w:w="480" w:type="pct"/>
          </w:tcPr>
          <w:p w14:paraId="7A968E96" w14:textId="3B7F9461" w:rsidR="00FE3780" w:rsidRPr="007F2941" w:rsidRDefault="00FE3780" w:rsidP="00FE3780">
            <w:pPr>
              <w:tabs>
                <w:tab w:val="right" w:pos="851"/>
              </w:tabs>
              <w:spacing w:line="276" w:lineRule="auto"/>
              <w:jc w:val="center"/>
              <w:rPr>
                <w:lang w:eastAsia="en-US"/>
              </w:rPr>
            </w:pPr>
            <w:r w:rsidRPr="007F2941">
              <w:rPr>
                <w:lang w:eastAsia="en-US"/>
              </w:rPr>
              <w:t>-</w:t>
            </w:r>
          </w:p>
        </w:tc>
        <w:tc>
          <w:tcPr>
            <w:tcW w:w="685" w:type="pct"/>
          </w:tcPr>
          <w:p w14:paraId="7CE9018E" w14:textId="22C83B56" w:rsidR="00FE3780" w:rsidRPr="007F2941" w:rsidRDefault="00FE3780" w:rsidP="00FE3780">
            <w:pPr>
              <w:tabs>
                <w:tab w:val="right" w:pos="851"/>
              </w:tabs>
              <w:spacing w:line="276" w:lineRule="auto"/>
              <w:jc w:val="center"/>
              <w:rPr>
                <w:lang w:eastAsia="en-US"/>
              </w:rPr>
            </w:pPr>
            <w:r w:rsidRPr="007F2941">
              <w:rPr>
                <w:lang w:eastAsia="en-US"/>
              </w:rPr>
              <w:t>6</w:t>
            </w:r>
          </w:p>
        </w:tc>
        <w:tc>
          <w:tcPr>
            <w:tcW w:w="617" w:type="pct"/>
          </w:tcPr>
          <w:p w14:paraId="11EDA88A" w14:textId="678170A0" w:rsidR="00FE3780" w:rsidRPr="007F2941" w:rsidRDefault="00FE3780" w:rsidP="00FE3780">
            <w:pPr>
              <w:tabs>
                <w:tab w:val="right" w:pos="851"/>
              </w:tabs>
              <w:spacing w:line="276" w:lineRule="auto"/>
              <w:jc w:val="center"/>
              <w:rPr>
                <w:lang w:eastAsia="en-US"/>
              </w:rPr>
            </w:pPr>
            <w:r w:rsidRPr="007F2941">
              <w:rPr>
                <w:lang w:eastAsia="en-US"/>
              </w:rPr>
              <w:t>16</w:t>
            </w:r>
          </w:p>
        </w:tc>
        <w:tc>
          <w:tcPr>
            <w:tcW w:w="958" w:type="pct"/>
          </w:tcPr>
          <w:p w14:paraId="656764A9" w14:textId="77777777" w:rsidR="00FE3780" w:rsidRPr="007F2941" w:rsidRDefault="00FE3780" w:rsidP="00FE3780">
            <w:pPr>
              <w:tabs>
                <w:tab w:val="right" w:pos="851"/>
              </w:tabs>
              <w:spacing w:line="276" w:lineRule="auto"/>
              <w:rPr>
                <w:lang w:eastAsia="en-US"/>
              </w:rPr>
            </w:pPr>
            <w:r w:rsidRPr="007F2941">
              <w:rPr>
                <w:lang w:eastAsia="en-US"/>
              </w:rPr>
              <w:t>опрос, проектное задание</w:t>
            </w:r>
          </w:p>
        </w:tc>
      </w:tr>
      <w:tr w:rsidR="002E0E08" w:rsidRPr="007F2941" w14:paraId="3AAFBD6B" w14:textId="77777777" w:rsidTr="004B5A8C">
        <w:tc>
          <w:tcPr>
            <w:tcW w:w="275" w:type="pct"/>
          </w:tcPr>
          <w:p w14:paraId="363B5793" w14:textId="77777777" w:rsidR="007F2941" w:rsidRPr="007F2941" w:rsidRDefault="007F2941" w:rsidP="002C737E">
            <w:pPr>
              <w:tabs>
                <w:tab w:val="right" w:pos="851"/>
              </w:tabs>
              <w:spacing w:line="276" w:lineRule="auto"/>
              <w:rPr>
                <w:lang w:eastAsia="en-US"/>
              </w:rPr>
            </w:pPr>
          </w:p>
        </w:tc>
        <w:tc>
          <w:tcPr>
            <w:tcW w:w="1059" w:type="pct"/>
          </w:tcPr>
          <w:p w14:paraId="1D9B7E44" w14:textId="77777777" w:rsidR="007F2941" w:rsidRPr="007F2941" w:rsidRDefault="007F2941" w:rsidP="002C737E">
            <w:pPr>
              <w:tabs>
                <w:tab w:val="right" w:pos="851"/>
              </w:tabs>
              <w:spacing w:line="276" w:lineRule="auto"/>
              <w:rPr>
                <w:lang w:eastAsia="en-US"/>
              </w:rPr>
            </w:pPr>
            <w:r w:rsidRPr="007F2941">
              <w:rPr>
                <w:lang w:eastAsia="en-US"/>
              </w:rPr>
              <w:t xml:space="preserve">В целом по дисциплине </w:t>
            </w:r>
          </w:p>
        </w:tc>
        <w:tc>
          <w:tcPr>
            <w:tcW w:w="418" w:type="pct"/>
          </w:tcPr>
          <w:p w14:paraId="7147C4B3" w14:textId="07E62DAB" w:rsidR="007F2941" w:rsidRPr="007F2941" w:rsidRDefault="007F2941" w:rsidP="00FE3780">
            <w:pPr>
              <w:tabs>
                <w:tab w:val="right" w:pos="851"/>
              </w:tabs>
              <w:spacing w:line="276" w:lineRule="auto"/>
              <w:jc w:val="center"/>
              <w:rPr>
                <w:b/>
                <w:bCs/>
                <w:lang w:eastAsia="en-US"/>
              </w:rPr>
            </w:pPr>
            <w:r w:rsidRPr="007F2941">
              <w:rPr>
                <w:b/>
                <w:bCs/>
                <w:lang w:eastAsia="en-US"/>
              </w:rPr>
              <w:t>108</w:t>
            </w:r>
          </w:p>
        </w:tc>
        <w:tc>
          <w:tcPr>
            <w:tcW w:w="508" w:type="pct"/>
          </w:tcPr>
          <w:p w14:paraId="69520A99" w14:textId="1D3DD307" w:rsidR="007F2941" w:rsidRPr="007F2941" w:rsidRDefault="007F2941" w:rsidP="00FE3780">
            <w:pPr>
              <w:tabs>
                <w:tab w:val="right" w:pos="851"/>
              </w:tabs>
              <w:spacing w:line="276" w:lineRule="auto"/>
              <w:jc w:val="center"/>
              <w:rPr>
                <w:b/>
                <w:bCs/>
                <w:lang w:eastAsia="en-US"/>
              </w:rPr>
            </w:pPr>
            <w:r w:rsidRPr="007F2941">
              <w:rPr>
                <w:b/>
                <w:bCs/>
                <w:lang w:eastAsia="en-US"/>
              </w:rPr>
              <w:t>36</w:t>
            </w:r>
          </w:p>
        </w:tc>
        <w:tc>
          <w:tcPr>
            <w:tcW w:w="480" w:type="pct"/>
          </w:tcPr>
          <w:p w14:paraId="0B6D8E4A" w14:textId="3D3BEBBB" w:rsidR="007F2941" w:rsidRPr="007F2941" w:rsidRDefault="007F2941" w:rsidP="00FE3780">
            <w:pPr>
              <w:tabs>
                <w:tab w:val="right" w:pos="851"/>
              </w:tabs>
              <w:spacing w:line="276" w:lineRule="auto"/>
              <w:jc w:val="center"/>
              <w:rPr>
                <w:b/>
                <w:bCs/>
                <w:lang w:eastAsia="en-US"/>
              </w:rPr>
            </w:pPr>
            <w:r w:rsidRPr="007F2941">
              <w:rPr>
                <w:b/>
                <w:bCs/>
                <w:lang w:eastAsia="en-US"/>
              </w:rPr>
              <w:t>2</w:t>
            </w:r>
          </w:p>
        </w:tc>
        <w:tc>
          <w:tcPr>
            <w:tcW w:w="685" w:type="pct"/>
          </w:tcPr>
          <w:p w14:paraId="04F86648" w14:textId="52B3264D" w:rsidR="007F2941" w:rsidRPr="007F2941" w:rsidRDefault="007F2941" w:rsidP="00FE3780">
            <w:pPr>
              <w:tabs>
                <w:tab w:val="right" w:pos="851"/>
              </w:tabs>
              <w:spacing w:line="276" w:lineRule="auto"/>
              <w:jc w:val="center"/>
              <w:rPr>
                <w:b/>
                <w:bCs/>
                <w:lang w:eastAsia="en-US"/>
              </w:rPr>
            </w:pPr>
            <w:r w:rsidRPr="007F2941">
              <w:rPr>
                <w:b/>
                <w:bCs/>
                <w:lang w:eastAsia="en-US"/>
              </w:rPr>
              <w:t>34</w:t>
            </w:r>
          </w:p>
        </w:tc>
        <w:tc>
          <w:tcPr>
            <w:tcW w:w="617" w:type="pct"/>
          </w:tcPr>
          <w:p w14:paraId="487890E0" w14:textId="06076D28" w:rsidR="007F2941" w:rsidRPr="007F2941" w:rsidRDefault="007F2941" w:rsidP="00FE3780">
            <w:pPr>
              <w:tabs>
                <w:tab w:val="right" w:pos="851"/>
              </w:tabs>
              <w:spacing w:line="276" w:lineRule="auto"/>
              <w:jc w:val="center"/>
              <w:rPr>
                <w:lang w:eastAsia="en-US"/>
              </w:rPr>
            </w:pPr>
            <w:r w:rsidRPr="007F2941">
              <w:rPr>
                <w:b/>
                <w:bCs/>
                <w:lang w:eastAsia="en-US"/>
              </w:rPr>
              <w:t>72</w:t>
            </w:r>
          </w:p>
        </w:tc>
        <w:tc>
          <w:tcPr>
            <w:tcW w:w="958" w:type="pct"/>
          </w:tcPr>
          <w:p w14:paraId="545ACE78" w14:textId="77777777" w:rsidR="007F2941" w:rsidRPr="007F2941" w:rsidRDefault="007F2941" w:rsidP="002C737E">
            <w:pPr>
              <w:tabs>
                <w:tab w:val="right" w:pos="851"/>
              </w:tabs>
              <w:spacing w:line="276" w:lineRule="auto"/>
              <w:rPr>
                <w:lang w:eastAsia="en-US"/>
              </w:rPr>
            </w:pPr>
            <w:r w:rsidRPr="007F2941">
              <w:rPr>
                <w:lang w:eastAsia="en-US"/>
              </w:rPr>
              <w:t xml:space="preserve">Проектная работа </w:t>
            </w:r>
          </w:p>
        </w:tc>
      </w:tr>
      <w:tr w:rsidR="002E0E08" w:rsidRPr="007F2941" w14:paraId="3FB23074" w14:textId="77777777" w:rsidTr="004B5A8C">
        <w:tc>
          <w:tcPr>
            <w:tcW w:w="275" w:type="pct"/>
          </w:tcPr>
          <w:p w14:paraId="030273F6" w14:textId="77777777" w:rsidR="007F2941" w:rsidRPr="007F2941" w:rsidRDefault="007F2941" w:rsidP="002C737E">
            <w:pPr>
              <w:tabs>
                <w:tab w:val="right" w:pos="851"/>
              </w:tabs>
              <w:spacing w:line="276" w:lineRule="auto"/>
              <w:rPr>
                <w:lang w:eastAsia="en-US"/>
              </w:rPr>
            </w:pPr>
          </w:p>
        </w:tc>
        <w:tc>
          <w:tcPr>
            <w:tcW w:w="1059" w:type="pct"/>
          </w:tcPr>
          <w:p w14:paraId="10275FCA" w14:textId="77777777" w:rsidR="007F2941" w:rsidRPr="007F2941" w:rsidRDefault="007F2941" w:rsidP="002C737E">
            <w:pPr>
              <w:tabs>
                <w:tab w:val="right" w:pos="851"/>
              </w:tabs>
              <w:spacing w:line="276" w:lineRule="auto"/>
              <w:rPr>
                <w:lang w:eastAsia="en-US"/>
              </w:rPr>
            </w:pPr>
          </w:p>
        </w:tc>
        <w:tc>
          <w:tcPr>
            <w:tcW w:w="418" w:type="pct"/>
          </w:tcPr>
          <w:p w14:paraId="51927D6F" w14:textId="370050D2" w:rsidR="007F2941" w:rsidRPr="007F2941" w:rsidRDefault="007F2941" w:rsidP="00FE3780">
            <w:pPr>
              <w:tabs>
                <w:tab w:val="right" w:pos="851"/>
              </w:tabs>
              <w:spacing w:line="276" w:lineRule="auto"/>
              <w:jc w:val="center"/>
              <w:rPr>
                <w:b/>
                <w:bCs/>
                <w:lang w:eastAsia="en-US"/>
              </w:rPr>
            </w:pPr>
            <w:r w:rsidRPr="007F2941">
              <w:rPr>
                <w:b/>
                <w:bCs/>
                <w:lang w:eastAsia="en-US"/>
              </w:rPr>
              <w:t>100</w:t>
            </w:r>
          </w:p>
        </w:tc>
        <w:tc>
          <w:tcPr>
            <w:tcW w:w="508" w:type="pct"/>
          </w:tcPr>
          <w:p w14:paraId="7BE2ECE1" w14:textId="51295285" w:rsidR="007F2941" w:rsidRPr="007F2941" w:rsidRDefault="007F2941" w:rsidP="00FE3780">
            <w:pPr>
              <w:tabs>
                <w:tab w:val="right" w:pos="851"/>
              </w:tabs>
              <w:spacing w:line="276" w:lineRule="auto"/>
              <w:jc w:val="center"/>
              <w:rPr>
                <w:b/>
                <w:bCs/>
                <w:lang w:eastAsia="en-US"/>
              </w:rPr>
            </w:pPr>
            <w:r w:rsidRPr="007F2941">
              <w:rPr>
                <w:b/>
                <w:bCs/>
                <w:lang w:eastAsia="en-US"/>
              </w:rPr>
              <w:t>33</w:t>
            </w:r>
          </w:p>
        </w:tc>
        <w:tc>
          <w:tcPr>
            <w:tcW w:w="480" w:type="pct"/>
          </w:tcPr>
          <w:p w14:paraId="4BA6609C" w14:textId="3CC97E3F" w:rsidR="007F2941" w:rsidRPr="007F2941" w:rsidRDefault="007F2941" w:rsidP="00FE3780">
            <w:pPr>
              <w:tabs>
                <w:tab w:val="right" w:pos="851"/>
              </w:tabs>
              <w:spacing w:line="276" w:lineRule="auto"/>
              <w:jc w:val="center"/>
              <w:rPr>
                <w:b/>
                <w:bCs/>
                <w:lang w:eastAsia="en-US"/>
              </w:rPr>
            </w:pPr>
            <w:r w:rsidRPr="007F2941">
              <w:rPr>
                <w:b/>
                <w:bCs/>
                <w:lang w:eastAsia="en-US"/>
              </w:rPr>
              <w:t>5</w:t>
            </w:r>
          </w:p>
        </w:tc>
        <w:tc>
          <w:tcPr>
            <w:tcW w:w="685" w:type="pct"/>
          </w:tcPr>
          <w:p w14:paraId="48D517AA" w14:textId="7C40E25B" w:rsidR="007F2941" w:rsidRPr="007F2941" w:rsidRDefault="007F2941" w:rsidP="00FE3780">
            <w:pPr>
              <w:tabs>
                <w:tab w:val="right" w:pos="851"/>
              </w:tabs>
              <w:spacing w:line="276" w:lineRule="auto"/>
              <w:jc w:val="center"/>
              <w:rPr>
                <w:b/>
                <w:bCs/>
                <w:lang w:eastAsia="en-US"/>
              </w:rPr>
            </w:pPr>
            <w:r w:rsidRPr="007F2941">
              <w:rPr>
                <w:b/>
                <w:bCs/>
                <w:lang w:eastAsia="en-US"/>
              </w:rPr>
              <w:t>95</w:t>
            </w:r>
          </w:p>
        </w:tc>
        <w:tc>
          <w:tcPr>
            <w:tcW w:w="617" w:type="pct"/>
          </w:tcPr>
          <w:p w14:paraId="31F9AA2D" w14:textId="6C5F589C" w:rsidR="007F2941" w:rsidRPr="007F2941" w:rsidRDefault="007F2941" w:rsidP="00FE3780">
            <w:pPr>
              <w:tabs>
                <w:tab w:val="right" w:pos="851"/>
              </w:tabs>
              <w:spacing w:line="276" w:lineRule="auto"/>
              <w:jc w:val="center"/>
              <w:rPr>
                <w:b/>
                <w:bCs/>
                <w:lang w:eastAsia="en-US"/>
              </w:rPr>
            </w:pPr>
            <w:r w:rsidRPr="007F2941">
              <w:rPr>
                <w:b/>
                <w:bCs/>
                <w:lang w:eastAsia="en-US"/>
              </w:rPr>
              <w:t>67</w:t>
            </w:r>
          </w:p>
        </w:tc>
        <w:tc>
          <w:tcPr>
            <w:tcW w:w="958" w:type="pct"/>
          </w:tcPr>
          <w:p w14:paraId="52025CE2" w14:textId="77777777" w:rsidR="007F2941" w:rsidRPr="007F2941" w:rsidRDefault="007F2941" w:rsidP="002C737E">
            <w:pPr>
              <w:tabs>
                <w:tab w:val="right" w:pos="851"/>
              </w:tabs>
              <w:spacing w:line="276" w:lineRule="auto"/>
              <w:rPr>
                <w:lang w:eastAsia="en-US"/>
              </w:rPr>
            </w:pPr>
          </w:p>
        </w:tc>
      </w:tr>
    </w:tbl>
    <w:p w14:paraId="7B9B237F" w14:textId="0925C2A4" w:rsidR="007F2941" w:rsidRDefault="007F2941" w:rsidP="00057BAE">
      <w:pPr>
        <w:pStyle w:val="aff5"/>
        <w:jc w:val="both"/>
      </w:pPr>
    </w:p>
    <w:p w14:paraId="08A8D30A" w14:textId="6C755E21" w:rsidR="00AC2C7B" w:rsidRDefault="00AC2C7B" w:rsidP="00057BAE">
      <w:pPr>
        <w:pStyle w:val="aff5"/>
        <w:jc w:val="both"/>
      </w:pPr>
    </w:p>
    <w:p w14:paraId="6DA8FD70" w14:textId="74DB6DE8" w:rsidR="00AC2C7B" w:rsidRDefault="00AC2C7B" w:rsidP="00057BAE">
      <w:pPr>
        <w:pStyle w:val="aff5"/>
        <w:jc w:val="both"/>
      </w:pPr>
    </w:p>
    <w:p w14:paraId="211462A8" w14:textId="0A6D69A7" w:rsidR="00AC2C7B" w:rsidRDefault="00AC2C7B" w:rsidP="00057BAE">
      <w:pPr>
        <w:pStyle w:val="aff5"/>
        <w:jc w:val="both"/>
      </w:pPr>
    </w:p>
    <w:p w14:paraId="227ACEF6" w14:textId="765BBC36" w:rsidR="00AC2C7B" w:rsidRDefault="00AC2C7B" w:rsidP="00057BAE">
      <w:pPr>
        <w:pStyle w:val="aff5"/>
        <w:jc w:val="both"/>
      </w:pPr>
    </w:p>
    <w:p w14:paraId="38505B6E" w14:textId="6B9E5C05" w:rsidR="00AC2C7B" w:rsidRDefault="00AC2C7B" w:rsidP="00057BAE">
      <w:pPr>
        <w:pStyle w:val="aff5"/>
        <w:jc w:val="both"/>
      </w:pPr>
    </w:p>
    <w:p w14:paraId="353D0AAD" w14:textId="1CEF8741" w:rsidR="00AC2C7B" w:rsidRDefault="00AC2C7B" w:rsidP="00057BAE">
      <w:pPr>
        <w:pStyle w:val="aff5"/>
        <w:jc w:val="both"/>
      </w:pPr>
    </w:p>
    <w:p w14:paraId="2C2483F5" w14:textId="77777777" w:rsidR="00AC2C7B" w:rsidRDefault="00AC2C7B" w:rsidP="00057BAE">
      <w:pPr>
        <w:pStyle w:val="aff5"/>
        <w:jc w:val="both"/>
      </w:pPr>
    </w:p>
    <w:p w14:paraId="5ED328FB" w14:textId="3FFCDDFB" w:rsidR="004039F0" w:rsidRDefault="004039F0" w:rsidP="00057BAE">
      <w:pPr>
        <w:pStyle w:val="aff5"/>
        <w:jc w:val="both"/>
        <w:rPr>
          <w:b w:val="0"/>
          <w:bCs w:val="0"/>
        </w:rPr>
      </w:pPr>
      <w:r w:rsidRPr="004039F0">
        <w:rPr>
          <w:b w:val="0"/>
          <w:bCs w:val="0"/>
        </w:rPr>
        <w:t>Для очно-заочной формы обучения ОП «Управление бизнесом», профиль «Менеджмент и управление бизнесом»</w:t>
      </w:r>
    </w:p>
    <w:p w14:paraId="62DCBB9A" w14:textId="3BBF53AE" w:rsidR="002E0E08" w:rsidRDefault="002E0E08" w:rsidP="00057BAE">
      <w:pPr>
        <w:pStyle w:val="aff5"/>
        <w:jc w:val="both"/>
        <w:rPr>
          <w:b w:val="0"/>
          <w:bCs w:val="0"/>
        </w:rPr>
      </w:pPr>
      <w:r>
        <w:rPr>
          <w:b w:val="0"/>
          <w:bCs w:val="0"/>
        </w:rPr>
        <w:t>2021 год</w:t>
      </w:r>
    </w:p>
    <w:tbl>
      <w:tblPr>
        <w:tblW w:w="5019"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74"/>
        <w:gridCol w:w="2187"/>
        <w:gridCol w:w="929"/>
        <w:gridCol w:w="991"/>
        <w:gridCol w:w="991"/>
        <w:gridCol w:w="1558"/>
        <w:gridCol w:w="1273"/>
        <w:gridCol w:w="1844"/>
      </w:tblGrid>
      <w:tr w:rsidR="004B5A8C" w:rsidRPr="004B5A8C" w14:paraId="692187D0" w14:textId="77777777" w:rsidTr="004B5A8C">
        <w:tc>
          <w:tcPr>
            <w:tcW w:w="277" w:type="pct"/>
            <w:vMerge w:val="restart"/>
          </w:tcPr>
          <w:p w14:paraId="4B8D7E9C" w14:textId="77777777" w:rsidR="002E0E08" w:rsidRPr="004B5A8C" w:rsidRDefault="002E0E08" w:rsidP="002C737E">
            <w:pPr>
              <w:tabs>
                <w:tab w:val="right" w:pos="851"/>
              </w:tabs>
              <w:spacing w:line="276" w:lineRule="auto"/>
              <w:rPr>
                <w:lang w:eastAsia="en-US"/>
              </w:rPr>
            </w:pPr>
            <w:r w:rsidRPr="004B5A8C">
              <w:rPr>
                <w:sz w:val="22"/>
                <w:szCs w:val="22"/>
                <w:lang w:eastAsia="en-US"/>
              </w:rPr>
              <w:t>№</w:t>
            </w:r>
          </w:p>
          <w:p w14:paraId="0E3F0F93" w14:textId="77777777" w:rsidR="002E0E08" w:rsidRPr="004B5A8C" w:rsidRDefault="002E0E08" w:rsidP="002C737E">
            <w:pPr>
              <w:tabs>
                <w:tab w:val="right" w:pos="851"/>
              </w:tabs>
              <w:spacing w:line="276" w:lineRule="auto"/>
              <w:rPr>
                <w:lang w:eastAsia="en-US"/>
              </w:rPr>
            </w:pPr>
            <w:r w:rsidRPr="004B5A8C">
              <w:rPr>
                <w:sz w:val="22"/>
                <w:szCs w:val="22"/>
                <w:lang w:eastAsia="en-US"/>
              </w:rPr>
              <w:t>п/п</w:t>
            </w:r>
          </w:p>
        </w:tc>
        <w:tc>
          <w:tcPr>
            <w:tcW w:w="1057" w:type="pct"/>
            <w:vMerge w:val="restart"/>
          </w:tcPr>
          <w:p w14:paraId="24453945" w14:textId="77777777" w:rsidR="002E0E08" w:rsidRPr="004B5A8C" w:rsidRDefault="002E0E08" w:rsidP="002C737E">
            <w:pPr>
              <w:tabs>
                <w:tab w:val="right" w:pos="851"/>
              </w:tabs>
              <w:spacing w:line="276" w:lineRule="auto"/>
              <w:rPr>
                <w:lang w:eastAsia="en-US"/>
              </w:rPr>
            </w:pPr>
            <w:r w:rsidRPr="004B5A8C">
              <w:rPr>
                <w:b/>
                <w:bCs/>
                <w:sz w:val="22"/>
                <w:szCs w:val="22"/>
                <w:lang w:eastAsia="en-US"/>
              </w:rPr>
              <w:t>Наименование тем  (разделов) дисциплины</w:t>
            </w:r>
          </w:p>
        </w:tc>
        <w:tc>
          <w:tcPr>
            <w:tcW w:w="2775" w:type="pct"/>
            <w:gridSpan w:val="5"/>
          </w:tcPr>
          <w:p w14:paraId="0EB2CEC2" w14:textId="77777777" w:rsidR="002E0E08" w:rsidRPr="004B5A8C" w:rsidRDefault="002E0E08" w:rsidP="002C737E">
            <w:pPr>
              <w:tabs>
                <w:tab w:val="right" w:pos="851"/>
              </w:tabs>
              <w:spacing w:line="276" w:lineRule="auto"/>
              <w:jc w:val="center"/>
              <w:rPr>
                <w:b/>
                <w:bCs/>
                <w:lang w:eastAsia="en-US"/>
              </w:rPr>
            </w:pPr>
            <w:r w:rsidRPr="004B5A8C">
              <w:rPr>
                <w:b/>
                <w:bCs/>
                <w:sz w:val="22"/>
                <w:szCs w:val="22"/>
                <w:lang w:eastAsia="en-US"/>
              </w:rPr>
              <w:t>Трудоемкость в часах</w:t>
            </w:r>
          </w:p>
        </w:tc>
        <w:tc>
          <w:tcPr>
            <w:tcW w:w="891" w:type="pct"/>
            <w:vMerge w:val="restart"/>
          </w:tcPr>
          <w:p w14:paraId="7CB28EE9" w14:textId="77777777" w:rsidR="002E0E08" w:rsidRPr="004B5A8C" w:rsidRDefault="002E0E08" w:rsidP="002C737E">
            <w:pPr>
              <w:tabs>
                <w:tab w:val="right" w:pos="851"/>
              </w:tabs>
              <w:spacing w:line="276" w:lineRule="auto"/>
              <w:rPr>
                <w:b/>
                <w:bCs/>
                <w:lang w:eastAsia="en-US"/>
              </w:rPr>
            </w:pPr>
            <w:r w:rsidRPr="004B5A8C">
              <w:rPr>
                <w:b/>
                <w:bCs/>
                <w:sz w:val="22"/>
                <w:szCs w:val="22"/>
                <w:lang w:eastAsia="en-US"/>
              </w:rPr>
              <w:t>Формы текущего контроля успеваемости</w:t>
            </w:r>
          </w:p>
        </w:tc>
      </w:tr>
      <w:tr w:rsidR="004B5A8C" w:rsidRPr="004B5A8C" w14:paraId="42A4880E" w14:textId="77777777" w:rsidTr="004B5A8C">
        <w:tc>
          <w:tcPr>
            <w:tcW w:w="277" w:type="pct"/>
            <w:vMerge/>
            <w:vAlign w:val="center"/>
          </w:tcPr>
          <w:p w14:paraId="46642A7A" w14:textId="77777777" w:rsidR="002E0E08" w:rsidRPr="004B5A8C" w:rsidRDefault="002E0E08" w:rsidP="002C737E">
            <w:pPr>
              <w:spacing w:line="276" w:lineRule="auto"/>
              <w:rPr>
                <w:lang w:eastAsia="en-US"/>
              </w:rPr>
            </w:pPr>
          </w:p>
        </w:tc>
        <w:tc>
          <w:tcPr>
            <w:tcW w:w="1057" w:type="pct"/>
            <w:vMerge/>
            <w:vAlign w:val="center"/>
          </w:tcPr>
          <w:p w14:paraId="0BBE6417" w14:textId="77777777" w:rsidR="002E0E08" w:rsidRPr="004B5A8C" w:rsidRDefault="002E0E08" w:rsidP="002C737E">
            <w:pPr>
              <w:spacing w:line="276" w:lineRule="auto"/>
              <w:rPr>
                <w:lang w:eastAsia="en-US"/>
              </w:rPr>
            </w:pPr>
          </w:p>
        </w:tc>
        <w:tc>
          <w:tcPr>
            <w:tcW w:w="449" w:type="pct"/>
            <w:vMerge w:val="restart"/>
          </w:tcPr>
          <w:p w14:paraId="22126AB3" w14:textId="77777777" w:rsidR="002E0E08" w:rsidRPr="004B5A8C" w:rsidRDefault="002E0E08" w:rsidP="002C737E">
            <w:pPr>
              <w:tabs>
                <w:tab w:val="right" w:pos="851"/>
              </w:tabs>
              <w:spacing w:line="276" w:lineRule="auto"/>
              <w:rPr>
                <w:b/>
                <w:bCs/>
                <w:lang w:eastAsia="en-US"/>
              </w:rPr>
            </w:pPr>
            <w:r w:rsidRPr="004B5A8C">
              <w:rPr>
                <w:b/>
                <w:bCs/>
                <w:sz w:val="22"/>
                <w:szCs w:val="22"/>
                <w:lang w:eastAsia="en-US"/>
              </w:rPr>
              <w:t>Всего</w:t>
            </w:r>
          </w:p>
        </w:tc>
        <w:tc>
          <w:tcPr>
            <w:tcW w:w="1711" w:type="pct"/>
            <w:gridSpan w:val="3"/>
          </w:tcPr>
          <w:p w14:paraId="37940C2D" w14:textId="77777777" w:rsidR="002E0E08" w:rsidRPr="004B5A8C" w:rsidRDefault="002E0E08" w:rsidP="002C737E">
            <w:pPr>
              <w:tabs>
                <w:tab w:val="right" w:pos="851"/>
              </w:tabs>
              <w:spacing w:line="276" w:lineRule="auto"/>
              <w:rPr>
                <w:b/>
                <w:bCs/>
                <w:lang w:eastAsia="en-US"/>
              </w:rPr>
            </w:pPr>
            <w:r w:rsidRPr="004B5A8C">
              <w:rPr>
                <w:b/>
                <w:bCs/>
                <w:sz w:val="22"/>
                <w:szCs w:val="22"/>
                <w:lang w:eastAsia="en-US"/>
              </w:rPr>
              <w:t>Контактная работа -Аудиторная работа</w:t>
            </w:r>
          </w:p>
        </w:tc>
        <w:tc>
          <w:tcPr>
            <w:tcW w:w="615" w:type="pct"/>
            <w:vMerge w:val="restart"/>
          </w:tcPr>
          <w:p w14:paraId="45A3E833" w14:textId="77777777" w:rsidR="002E0E08" w:rsidRPr="004B5A8C" w:rsidRDefault="002E0E08" w:rsidP="002C737E">
            <w:pPr>
              <w:tabs>
                <w:tab w:val="right" w:pos="851"/>
              </w:tabs>
              <w:spacing w:line="276" w:lineRule="auto"/>
              <w:rPr>
                <w:lang w:eastAsia="en-US"/>
              </w:rPr>
            </w:pPr>
            <w:r w:rsidRPr="004B5A8C">
              <w:rPr>
                <w:b/>
                <w:bCs/>
                <w:sz w:val="22"/>
                <w:szCs w:val="22"/>
                <w:lang w:eastAsia="en-US"/>
              </w:rPr>
              <w:t>Самостоятельная работа</w:t>
            </w:r>
          </w:p>
        </w:tc>
        <w:tc>
          <w:tcPr>
            <w:tcW w:w="891" w:type="pct"/>
            <w:vMerge/>
            <w:vAlign w:val="center"/>
          </w:tcPr>
          <w:p w14:paraId="3C0FBBCD" w14:textId="77777777" w:rsidR="002E0E08" w:rsidRPr="004B5A8C" w:rsidRDefault="002E0E08" w:rsidP="002C737E">
            <w:pPr>
              <w:spacing w:line="276" w:lineRule="auto"/>
              <w:rPr>
                <w:b/>
                <w:bCs/>
                <w:lang w:eastAsia="en-US"/>
              </w:rPr>
            </w:pPr>
          </w:p>
        </w:tc>
      </w:tr>
      <w:tr w:rsidR="004B5A8C" w:rsidRPr="004B5A8C" w14:paraId="6BBB6169" w14:textId="77777777" w:rsidTr="004B5A8C">
        <w:tc>
          <w:tcPr>
            <w:tcW w:w="277" w:type="pct"/>
            <w:vMerge/>
            <w:vAlign w:val="center"/>
          </w:tcPr>
          <w:p w14:paraId="3D046018" w14:textId="77777777" w:rsidR="002E0E08" w:rsidRPr="004B5A8C" w:rsidRDefault="002E0E08" w:rsidP="002C737E">
            <w:pPr>
              <w:spacing w:line="276" w:lineRule="auto"/>
              <w:rPr>
                <w:lang w:eastAsia="en-US"/>
              </w:rPr>
            </w:pPr>
          </w:p>
        </w:tc>
        <w:tc>
          <w:tcPr>
            <w:tcW w:w="1057" w:type="pct"/>
            <w:vMerge/>
            <w:vAlign w:val="center"/>
          </w:tcPr>
          <w:p w14:paraId="6BE75ED8" w14:textId="77777777" w:rsidR="002E0E08" w:rsidRPr="004B5A8C" w:rsidRDefault="002E0E08" w:rsidP="002C737E">
            <w:pPr>
              <w:spacing w:line="276" w:lineRule="auto"/>
              <w:rPr>
                <w:lang w:eastAsia="en-US"/>
              </w:rPr>
            </w:pPr>
          </w:p>
        </w:tc>
        <w:tc>
          <w:tcPr>
            <w:tcW w:w="449" w:type="pct"/>
            <w:vMerge/>
            <w:vAlign w:val="center"/>
          </w:tcPr>
          <w:p w14:paraId="262E746A" w14:textId="77777777" w:rsidR="002E0E08" w:rsidRPr="004B5A8C" w:rsidRDefault="002E0E08" w:rsidP="002C737E">
            <w:pPr>
              <w:spacing w:line="276" w:lineRule="auto"/>
              <w:rPr>
                <w:b/>
                <w:bCs/>
                <w:lang w:eastAsia="en-US"/>
              </w:rPr>
            </w:pPr>
          </w:p>
        </w:tc>
        <w:tc>
          <w:tcPr>
            <w:tcW w:w="479" w:type="pct"/>
          </w:tcPr>
          <w:p w14:paraId="5F34C85E" w14:textId="2DCE4077" w:rsidR="002E0E08" w:rsidRPr="004B5A8C" w:rsidRDefault="002E0E08" w:rsidP="002C737E">
            <w:pPr>
              <w:tabs>
                <w:tab w:val="right" w:pos="851"/>
              </w:tabs>
              <w:spacing w:line="276" w:lineRule="auto"/>
              <w:rPr>
                <w:lang w:eastAsia="en-US"/>
              </w:rPr>
            </w:pPr>
            <w:r w:rsidRPr="004B5A8C">
              <w:rPr>
                <w:sz w:val="22"/>
                <w:szCs w:val="22"/>
                <w:lang w:eastAsia="en-US"/>
              </w:rPr>
              <w:t>Общая, в т.</w:t>
            </w:r>
            <w:r w:rsidR="00011B58">
              <w:rPr>
                <w:sz w:val="22"/>
                <w:szCs w:val="22"/>
                <w:lang w:eastAsia="en-US"/>
              </w:rPr>
              <w:t xml:space="preserve"> </w:t>
            </w:r>
            <w:r w:rsidRPr="004B5A8C">
              <w:rPr>
                <w:sz w:val="22"/>
                <w:szCs w:val="22"/>
                <w:lang w:eastAsia="en-US"/>
              </w:rPr>
              <w:t>ч.:</w:t>
            </w:r>
          </w:p>
        </w:tc>
        <w:tc>
          <w:tcPr>
            <w:tcW w:w="479" w:type="pct"/>
          </w:tcPr>
          <w:p w14:paraId="06F7B164" w14:textId="77777777" w:rsidR="002E0E08" w:rsidRPr="004B5A8C" w:rsidRDefault="002E0E08" w:rsidP="002C737E">
            <w:pPr>
              <w:tabs>
                <w:tab w:val="right" w:pos="851"/>
              </w:tabs>
              <w:spacing w:line="276" w:lineRule="auto"/>
              <w:rPr>
                <w:lang w:eastAsia="en-US"/>
              </w:rPr>
            </w:pPr>
            <w:r w:rsidRPr="004B5A8C">
              <w:rPr>
                <w:sz w:val="22"/>
                <w:szCs w:val="22"/>
                <w:lang w:eastAsia="en-US"/>
              </w:rPr>
              <w:t>Лекции</w:t>
            </w:r>
          </w:p>
        </w:tc>
        <w:tc>
          <w:tcPr>
            <w:tcW w:w="752" w:type="pct"/>
          </w:tcPr>
          <w:p w14:paraId="675D0ABD" w14:textId="6F7FEDC4" w:rsidR="002E0E08" w:rsidRPr="004B5A8C" w:rsidRDefault="00AC2C7B" w:rsidP="002C737E">
            <w:pPr>
              <w:tabs>
                <w:tab w:val="right" w:pos="851"/>
              </w:tabs>
              <w:spacing w:line="276" w:lineRule="auto"/>
              <w:rPr>
                <w:lang w:eastAsia="en-US"/>
              </w:rPr>
            </w:pPr>
            <w:r w:rsidRPr="004B5A8C">
              <w:rPr>
                <w:sz w:val="22"/>
                <w:szCs w:val="22"/>
                <w:lang w:eastAsia="en-US"/>
              </w:rPr>
              <w:t xml:space="preserve">Семинары, практические  </w:t>
            </w:r>
            <w:r w:rsidR="002E0E08" w:rsidRPr="004B5A8C">
              <w:rPr>
                <w:sz w:val="22"/>
                <w:szCs w:val="22"/>
                <w:lang w:eastAsia="en-US"/>
              </w:rPr>
              <w:t>занятия</w:t>
            </w:r>
          </w:p>
        </w:tc>
        <w:tc>
          <w:tcPr>
            <w:tcW w:w="615" w:type="pct"/>
            <w:vMerge/>
            <w:vAlign w:val="center"/>
          </w:tcPr>
          <w:p w14:paraId="7771E473" w14:textId="77777777" w:rsidR="002E0E08" w:rsidRPr="004B5A8C" w:rsidRDefault="002E0E08" w:rsidP="002C737E">
            <w:pPr>
              <w:spacing w:line="276" w:lineRule="auto"/>
              <w:rPr>
                <w:lang w:eastAsia="en-US"/>
              </w:rPr>
            </w:pPr>
          </w:p>
        </w:tc>
        <w:tc>
          <w:tcPr>
            <w:tcW w:w="891" w:type="pct"/>
            <w:vMerge/>
            <w:vAlign w:val="center"/>
          </w:tcPr>
          <w:p w14:paraId="67561047" w14:textId="77777777" w:rsidR="002E0E08" w:rsidRPr="004B5A8C" w:rsidRDefault="002E0E08" w:rsidP="002C737E">
            <w:pPr>
              <w:spacing w:line="276" w:lineRule="auto"/>
              <w:rPr>
                <w:b/>
                <w:bCs/>
                <w:lang w:eastAsia="en-US"/>
              </w:rPr>
            </w:pPr>
          </w:p>
        </w:tc>
      </w:tr>
      <w:tr w:rsidR="004B5A8C" w:rsidRPr="004B5A8C" w14:paraId="23CDEA6A" w14:textId="77777777" w:rsidTr="004B5A8C">
        <w:tc>
          <w:tcPr>
            <w:tcW w:w="277" w:type="pct"/>
          </w:tcPr>
          <w:p w14:paraId="0E94EF62" w14:textId="77777777" w:rsidR="004B5A8C" w:rsidRPr="004B5A8C" w:rsidRDefault="004B5A8C" w:rsidP="004B5A8C">
            <w:pPr>
              <w:tabs>
                <w:tab w:val="right" w:pos="851"/>
              </w:tabs>
              <w:spacing w:line="276" w:lineRule="auto"/>
              <w:rPr>
                <w:lang w:eastAsia="en-US"/>
              </w:rPr>
            </w:pPr>
            <w:r w:rsidRPr="004B5A8C">
              <w:rPr>
                <w:lang w:eastAsia="en-US"/>
              </w:rPr>
              <w:t>1.</w:t>
            </w:r>
          </w:p>
        </w:tc>
        <w:tc>
          <w:tcPr>
            <w:tcW w:w="1057" w:type="pct"/>
          </w:tcPr>
          <w:p w14:paraId="02B04E5C" w14:textId="77777777" w:rsidR="004B5A8C" w:rsidRPr="004B5A8C" w:rsidRDefault="004B5A8C" w:rsidP="004B5A8C">
            <w:pPr>
              <w:tabs>
                <w:tab w:val="right" w:pos="851"/>
              </w:tabs>
              <w:spacing w:line="276" w:lineRule="auto"/>
              <w:rPr>
                <w:lang w:eastAsia="en-US"/>
              </w:rPr>
            </w:pPr>
            <w:r w:rsidRPr="004B5A8C">
              <w:rPr>
                <w:lang w:eastAsia="en-US"/>
              </w:rPr>
              <w:t>Тема 1. Риторика: практика устной и письменной коммуникации</w:t>
            </w:r>
          </w:p>
        </w:tc>
        <w:tc>
          <w:tcPr>
            <w:tcW w:w="449" w:type="pct"/>
          </w:tcPr>
          <w:p w14:paraId="40BAC509" w14:textId="01B9BC73" w:rsidR="004B5A8C" w:rsidRPr="004B5A8C" w:rsidRDefault="004B5A8C" w:rsidP="00011B58">
            <w:pPr>
              <w:tabs>
                <w:tab w:val="right" w:pos="851"/>
              </w:tabs>
              <w:spacing w:line="276" w:lineRule="auto"/>
              <w:jc w:val="center"/>
              <w:rPr>
                <w:lang w:eastAsia="en-US"/>
              </w:rPr>
            </w:pPr>
            <w:r w:rsidRPr="004B5A8C">
              <w:rPr>
                <w:lang w:eastAsia="en-US"/>
              </w:rPr>
              <w:t>22</w:t>
            </w:r>
          </w:p>
        </w:tc>
        <w:tc>
          <w:tcPr>
            <w:tcW w:w="479" w:type="pct"/>
          </w:tcPr>
          <w:p w14:paraId="5825CB27" w14:textId="3CAE7481" w:rsidR="004B5A8C" w:rsidRPr="004B5A8C" w:rsidRDefault="004B5A8C" w:rsidP="004B5A8C">
            <w:pPr>
              <w:tabs>
                <w:tab w:val="right" w:pos="851"/>
              </w:tabs>
              <w:spacing w:line="276" w:lineRule="auto"/>
              <w:jc w:val="center"/>
              <w:rPr>
                <w:lang w:eastAsia="en-US"/>
              </w:rPr>
            </w:pPr>
            <w:r w:rsidRPr="004B5A8C">
              <w:rPr>
                <w:lang w:eastAsia="en-US"/>
              </w:rPr>
              <w:t>6</w:t>
            </w:r>
          </w:p>
        </w:tc>
        <w:tc>
          <w:tcPr>
            <w:tcW w:w="479" w:type="pct"/>
          </w:tcPr>
          <w:p w14:paraId="3CEF82B1" w14:textId="2BA35E26" w:rsidR="004B5A8C" w:rsidRPr="004B5A8C" w:rsidRDefault="004B5A8C" w:rsidP="004B5A8C">
            <w:pPr>
              <w:tabs>
                <w:tab w:val="right" w:pos="851"/>
              </w:tabs>
              <w:spacing w:line="276" w:lineRule="auto"/>
              <w:jc w:val="center"/>
              <w:rPr>
                <w:lang w:eastAsia="en-US"/>
              </w:rPr>
            </w:pPr>
            <w:r w:rsidRPr="004B5A8C">
              <w:rPr>
                <w:lang w:eastAsia="en-US"/>
              </w:rPr>
              <w:t>4</w:t>
            </w:r>
          </w:p>
        </w:tc>
        <w:tc>
          <w:tcPr>
            <w:tcW w:w="752" w:type="pct"/>
          </w:tcPr>
          <w:p w14:paraId="4B758CE1" w14:textId="23CC6E21" w:rsidR="004B5A8C" w:rsidRPr="004B5A8C" w:rsidRDefault="004B5A8C" w:rsidP="004B5A8C">
            <w:pPr>
              <w:tabs>
                <w:tab w:val="right" w:pos="851"/>
              </w:tabs>
              <w:spacing w:line="276" w:lineRule="auto"/>
              <w:jc w:val="center"/>
              <w:rPr>
                <w:lang w:eastAsia="en-US"/>
              </w:rPr>
            </w:pPr>
            <w:r w:rsidRPr="004B5A8C">
              <w:rPr>
                <w:lang w:eastAsia="en-US"/>
              </w:rPr>
              <w:t>2</w:t>
            </w:r>
          </w:p>
        </w:tc>
        <w:tc>
          <w:tcPr>
            <w:tcW w:w="615" w:type="pct"/>
          </w:tcPr>
          <w:p w14:paraId="77AA5FA3" w14:textId="3089541C" w:rsidR="004B5A8C" w:rsidRPr="004B5A8C" w:rsidRDefault="004B5A8C" w:rsidP="004B5A8C">
            <w:pPr>
              <w:tabs>
                <w:tab w:val="right" w:pos="851"/>
              </w:tabs>
              <w:spacing w:line="276" w:lineRule="auto"/>
              <w:jc w:val="center"/>
              <w:rPr>
                <w:lang w:eastAsia="en-US"/>
              </w:rPr>
            </w:pPr>
            <w:r w:rsidRPr="004B5A8C">
              <w:rPr>
                <w:lang w:eastAsia="en-US"/>
              </w:rPr>
              <w:t>16</w:t>
            </w:r>
          </w:p>
        </w:tc>
        <w:tc>
          <w:tcPr>
            <w:tcW w:w="891" w:type="pct"/>
          </w:tcPr>
          <w:p w14:paraId="5E23F07E" w14:textId="77777777" w:rsidR="004B5A8C" w:rsidRPr="004B5A8C" w:rsidRDefault="004B5A8C" w:rsidP="004B5A8C">
            <w:pPr>
              <w:tabs>
                <w:tab w:val="right" w:pos="851"/>
              </w:tabs>
              <w:spacing w:line="276" w:lineRule="auto"/>
              <w:rPr>
                <w:lang w:eastAsia="en-US"/>
              </w:rPr>
            </w:pPr>
            <w:r w:rsidRPr="004B5A8C">
              <w:rPr>
                <w:lang w:eastAsia="en-US"/>
              </w:rPr>
              <w:t>опрос, дискуссия, кейсы</w:t>
            </w:r>
          </w:p>
        </w:tc>
      </w:tr>
      <w:tr w:rsidR="004B5A8C" w:rsidRPr="004B5A8C" w14:paraId="7A51D0BA" w14:textId="77777777" w:rsidTr="004B5A8C">
        <w:tc>
          <w:tcPr>
            <w:tcW w:w="277" w:type="pct"/>
          </w:tcPr>
          <w:p w14:paraId="2DA6B9C7" w14:textId="77777777" w:rsidR="004B5A8C" w:rsidRPr="004B5A8C" w:rsidRDefault="004B5A8C" w:rsidP="004B5A8C">
            <w:pPr>
              <w:tabs>
                <w:tab w:val="right" w:pos="851"/>
              </w:tabs>
              <w:spacing w:line="276" w:lineRule="auto"/>
              <w:rPr>
                <w:lang w:eastAsia="en-US"/>
              </w:rPr>
            </w:pPr>
            <w:r w:rsidRPr="004B5A8C">
              <w:rPr>
                <w:lang w:eastAsia="en-US"/>
              </w:rPr>
              <w:t>2.</w:t>
            </w:r>
          </w:p>
        </w:tc>
        <w:tc>
          <w:tcPr>
            <w:tcW w:w="1057" w:type="pct"/>
          </w:tcPr>
          <w:p w14:paraId="7031D5E4" w14:textId="77777777" w:rsidR="004B5A8C" w:rsidRPr="004B5A8C" w:rsidRDefault="004B5A8C" w:rsidP="004B5A8C">
            <w:pPr>
              <w:tabs>
                <w:tab w:val="right" w:pos="851"/>
              </w:tabs>
              <w:spacing w:line="276" w:lineRule="auto"/>
              <w:rPr>
                <w:lang w:eastAsia="en-US"/>
              </w:rPr>
            </w:pPr>
            <w:r w:rsidRPr="004B5A8C">
              <w:rPr>
                <w:lang w:eastAsia="en-US"/>
              </w:rPr>
              <w:t>Тема 2. Особенности устной коммуникации в деловой среде</w:t>
            </w:r>
          </w:p>
        </w:tc>
        <w:tc>
          <w:tcPr>
            <w:tcW w:w="449" w:type="pct"/>
          </w:tcPr>
          <w:p w14:paraId="42E77A6C" w14:textId="2444E779" w:rsidR="004B5A8C" w:rsidRPr="004B5A8C" w:rsidRDefault="004B5A8C" w:rsidP="00011B58">
            <w:pPr>
              <w:tabs>
                <w:tab w:val="right" w:pos="851"/>
              </w:tabs>
              <w:spacing w:line="276" w:lineRule="auto"/>
              <w:jc w:val="center"/>
              <w:rPr>
                <w:lang w:eastAsia="en-US"/>
              </w:rPr>
            </w:pPr>
            <w:r w:rsidRPr="004B5A8C">
              <w:rPr>
                <w:lang w:eastAsia="en-US"/>
              </w:rPr>
              <w:t>22</w:t>
            </w:r>
          </w:p>
        </w:tc>
        <w:tc>
          <w:tcPr>
            <w:tcW w:w="479" w:type="pct"/>
          </w:tcPr>
          <w:p w14:paraId="45505EF8" w14:textId="3ADEE2D4" w:rsidR="004B5A8C" w:rsidRPr="004B5A8C" w:rsidRDefault="004B5A8C" w:rsidP="004B5A8C">
            <w:pPr>
              <w:tabs>
                <w:tab w:val="right" w:pos="851"/>
              </w:tabs>
              <w:spacing w:line="276" w:lineRule="auto"/>
              <w:jc w:val="center"/>
              <w:rPr>
                <w:lang w:eastAsia="en-US"/>
              </w:rPr>
            </w:pPr>
            <w:r w:rsidRPr="004B5A8C">
              <w:rPr>
                <w:lang w:eastAsia="en-US"/>
              </w:rPr>
              <w:t>8</w:t>
            </w:r>
          </w:p>
        </w:tc>
        <w:tc>
          <w:tcPr>
            <w:tcW w:w="479" w:type="pct"/>
          </w:tcPr>
          <w:p w14:paraId="375832DA" w14:textId="3359F6AD" w:rsidR="004B5A8C" w:rsidRPr="004B5A8C" w:rsidRDefault="004B5A8C" w:rsidP="004B5A8C">
            <w:pPr>
              <w:tabs>
                <w:tab w:val="right" w:pos="851"/>
              </w:tabs>
              <w:spacing w:line="276" w:lineRule="auto"/>
              <w:jc w:val="center"/>
              <w:rPr>
                <w:lang w:eastAsia="en-US"/>
              </w:rPr>
            </w:pPr>
            <w:r w:rsidRPr="004B5A8C">
              <w:rPr>
                <w:lang w:eastAsia="en-US"/>
              </w:rPr>
              <w:t>4</w:t>
            </w:r>
          </w:p>
        </w:tc>
        <w:tc>
          <w:tcPr>
            <w:tcW w:w="752" w:type="pct"/>
          </w:tcPr>
          <w:p w14:paraId="4DA3981B" w14:textId="07BD760D" w:rsidR="004B5A8C" w:rsidRPr="004B5A8C" w:rsidRDefault="004B5A8C" w:rsidP="004B5A8C">
            <w:pPr>
              <w:tabs>
                <w:tab w:val="right" w:pos="851"/>
              </w:tabs>
              <w:spacing w:line="276" w:lineRule="auto"/>
              <w:jc w:val="center"/>
              <w:rPr>
                <w:lang w:eastAsia="en-US"/>
              </w:rPr>
            </w:pPr>
            <w:r w:rsidRPr="004B5A8C">
              <w:rPr>
                <w:lang w:eastAsia="en-US"/>
              </w:rPr>
              <w:t>4</w:t>
            </w:r>
          </w:p>
        </w:tc>
        <w:tc>
          <w:tcPr>
            <w:tcW w:w="615" w:type="pct"/>
          </w:tcPr>
          <w:p w14:paraId="180F2585" w14:textId="77777777" w:rsidR="004B5A8C" w:rsidRPr="004B5A8C" w:rsidRDefault="004B5A8C" w:rsidP="004B5A8C">
            <w:pPr>
              <w:tabs>
                <w:tab w:val="right" w:pos="851"/>
              </w:tabs>
              <w:spacing w:line="276" w:lineRule="auto"/>
              <w:jc w:val="center"/>
              <w:rPr>
                <w:lang w:eastAsia="en-US"/>
              </w:rPr>
            </w:pPr>
            <w:r w:rsidRPr="004B5A8C">
              <w:rPr>
                <w:lang w:eastAsia="en-US"/>
              </w:rPr>
              <w:t>14</w:t>
            </w:r>
          </w:p>
        </w:tc>
        <w:tc>
          <w:tcPr>
            <w:tcW w:w="891" w:type="pct"/>
          </w:tcPr>
          <w:p w14:paraId="181F0D66" w14:textId="77777777" w:rsidR="004B5A8C" w:rsidRPr="004B5A8C" w:rsidRDefault="004B5A8C" w:rsidP="004B5A8C">
            <w:pPr>
              <w:tabs>
                <w:tab w:val="right" w:pos="851"/>
              </w:tabs>
              <w:spacing w:line="276" w:lineRule="auto"/>
              <w:rPr>
                <w:lang w:eastAsia="en-US"/>
              </w:rPr>
            </w:pPr>
            <w:r w:rsidRPr="004B5A8C">
              <w:rPr>
                <w:lang w:eastAsia="en-US"/>
              </w:rPr>
              <w:t>опрос, проектное задание, тесты</w:t>
            </w:r>
          </w:p>
        </w:tc>
      </w:tr>
      <w:tr w:rsidR="004B5A8C" w:rsidRPr="004B5A8C" w14:paraId="4A5F5594" w14:textId="77777777" w:rsidTr="004B5A8C">
        <w:tc>
          <w:tcPr>
            <w:tcW w:w="277" w:type="pct"/>
          </w:tcPr>
          <w:p w14:paraId="2FC16522" w14:textId="77777777" w:rsidR="004B5A8C" w:rsidRPr="004B5A8C" w:rsidRDefault="004B5A8C" w:rsidP="004B5A8C">
            <w:pPr>
              <w:tabs>
                <w:tab w:val="right" w:pos="851"/>
              </w:tabs>
              <w:spacing w:line="276" w:lineRule="auto"/>
              <w:rPr>
                <w:lang w:eastAsia="en-US"/>
              </w:rPr>
            </w:pPr>
            <w:r w:rsidRPr="004B5A8C">
              <w:rPr>
                <w:lang w:eastAsia="en-US"/>
              </w:rPr>
              <w:t>3</w:t>
            </w:r>
          </w:p>
        </w:tc>
        <w:tc>
          <w:tcPr>
            <w:tcW w:w="1057" w:type="pct"/>
          </w:tcPr>
          <w:p w14:paraId="2951A30B" w14:textId="77777777" w:rsidR="004B5A8C" w:rsidRPr="004B5A8C" w:rsidRDefault="004B5A8C" w:rsidP="004B5A8C">
            <w:pPr>
              <w:tabs>
                <w:tab w:val="right" w:pos="851"/>
              </w:tabs>
              <w:spacing w:line="276" w:lineRule="auto"/>
              <w:rPr>
                <w:lang w:eastAsia="en-US"/>
              </w:rPr>
            </w:pPr>
            <w:r w:rsidRPr="004B5A8C">
              <w:rPr>
                <w:lang w:eastAsia="en-US"/>
              </w:rPr>
              <w:t>Тема 3. Технологии генерации идей и организации процесса делового письма</w:t>
            </w:r>
          </w:p>
        </w:tc>
        <w:tc>
          <w:tcPr>
            <w:tcW w:w="449" w:type="pct"/>
          </w:tcPr>
          <w:p w14:paraId="3BE8A0BB" w14:textId="3BCF65C5" w:rsidR="004B5A8C" w:rsidRPr="004B5A8C" w:rsidRDefault="004B5A8C" w:rsidP="00011B58">
            <w:pPr>
              <w:tabs>
                <w:tab w:val="right" w:pos="851"/>
              </w:tabs>
              <w:spacing w:line="276" w:lineRule="auto"/>
              <w:jc w:val="center"/>
              <w:rPr>
                <w:lang w:eastAsia="en-US"/>
              </w:rPr>
            </w:pPr>
            <w:r w:rsidRPr="004B5A8C">
              <w:rPr>
                <w:lang w:eastAsia="en-US"/>
              </w:rPr>
              <w:t>22</w:t>
            </w:r>
          </w:p>
        </w:tc>
        <w:tc>
          <w:tcPr>
            <w:tcW w:w="479" w:type="pct"/>
          </w:tcPr>
          <w:p w14:paraId="666B0790" w14:textId="7CC7A5B4" w:rsidR="004B5A8C" w:rsidRPr="004B5A8C" w:rsidRDefault="004B5A8C" w:rsidP="004B5A8C">
            <w:pPr>
              <w:tabs>
                <w:tab w:val="right" w:pos="851"/>
              </w:tabs>
              <w:spacing w:line="276" w:lineRule="auto"/>
              <w:jc w:val="center"/>
              <w:rPr>
                <w:lang w:eastAsia="en-US"/>
              </w:rPr>
            </w:pPr>
            <w:r w:rsidRPr="004B5A8C">
              <w:rPr>
                <w:lang w:eastAsia="en-US"/>
              </w:rPr>
              <w:t>8</w:t>
            </w:r>
          </w:p>
        </w:tc>
        <w:tc>
          <w:tcPr>
            <w:tcW w:w="479" w:type="pct"/>
          </w:tcPr>
          <w:p w14:paraId="330E1327" w14:textId="7C4C4EDC" w:rsidR="004B5A8C" w:rsidRPr="004B5A8C" w:rsidRDefault="004B5A8C" w:rsidP="004B5A8C">
            <w:pPr>
              <w:tabs>
                <w:tab w:val="right" w:pos="851"/>
              </w:tabs>
              <w:spacing w:line="276" w:lineRule="auto"/>
              <w:jc w:val="center"/>
              <w:rPr>
                <w:lang w:eastAsia="en-US"/>
              </w:rPr>
            </w:pPr>
            <w:r w:rsidRPr="004B5A8C">
              <w:rPr>
                <w:lang w:eastAsia="en-US"/>
              </w:rPr>
              <w:t>4</w:t>
            </w:r>
          </w:p>
        </w:tc>
        <w:tc>
          <w:tcPr>
            <w:tcW w:w="752" w:type="pct"/>
          </w:tcPr>
          <w:p w14:paraId="3E0191F7" w14:textId="4AC8F973" w:rsidR="004B5A8C" w:rsidRPr="004B5A8C" w:rsidRDefault="004B5A8C" w:rsidP="004B5A8C">
            <w:pPr>
              <w:tabs>
                <w:tab w:val="right" w:pos="851"/>
              </w:tabs>
              <w:spacing w:line="276" w:lineRule="auto"/>
              <w:jc w:val="center"/>
              <w:rPr>
                <w:lang w:eastAsia="en-US"/>
              </w:rPr>
            </w:pPr>
            <w:r w:rsidRPr="004B5A8C">
              <w:rPr>
                <w:lang w:eastAsia="en-US"/>
              </w:rPr>
              <w:t>4</w:t>
            </w:r>
          </w:p>
        </w:tc>
        <w:tc>
          <w:tcPr>
            <w:tcW w:w="615" w:type="pct"/>
          </w:tcPr>
          <w:p w14:paraId="5D497F8E" w14:textId="77777777" w:rsidR="004B5A8C" w:rsidRPr="004B5A8C" w:rsidRDefault="004B5A8C" w:rsidP="004B5A8C">
            <w:pPr>
              <w:tabs>
                <w:tab w:val="right" w:pos="851"/>
              </w:tabs>
              <w:spacing w:line="276" w:lineRule="auto"/>
              <w:jc w:val="center"/>
              <w:rPr>
                <w:lang w:eastAsia="en-US"/>
              </w:rPr>
            </w:pPr>
            <w:r w:rsidRPr="004B5A8C">
              <w:rPr>
                <w:lang w:eastAsia="en-US"/>
              </w:rPr>
              <w:t>14</w:t>
            </w:r>
          </w:p>
        </w:tc>
        <w:tc>
          <w:tcPr>
            <w:tcW w:w="891" w:type="pct"/>
          </w:tcPr>
          <w:p w14:paraId="67AF47B8" w14:textId="77777777" w:rsidR="004B5A8C" w:rsidRPr="004B5A8C" w:rsidRDefault="004B5A8C" w:rsidP="004B5A8C">
            <w:pPr>
              <w:tabs>
                <w:tab w:val="right" w:pos="851"/>
              </w:tabs>
              <w:spacing w:line="276" w:lineRule="auto"/>
              <w:rPr>
                <w:lang w:eastAsia="en-US"/>
              </w:rPr>
            </w:pPr>
            <w:r w:rsidRPr="004B5A8C">
              <w:rPr>
                <w:lang w:eastAsia="en-US"/>
              </w:rPr>
              <w:t>опрос, презентация</w:t>
            </w:r>
          </w:p>
        </w:tc>
      </w:tr>
      <w:tr w:rsidR="004B5A8C" w:rsidRPr="004B5A8C" w14:paraId="0A051ED1" w14:textId="77777777" w:rsidTr="004B5A8C">
        <w:tc>
          <w:tcPr>
            <w:tcW w:w="277" w:type="pct"/>
          </w:tcPr>
          <w:p w14:paraId="4662F2A5" w14:textId="77777777" w:rsidR="004B5A8C" w:rsidRPr="004B5A8C" w:rsidRDefault="004B5A8C" w:rsidP="004B5A8C">
            <w:pPr>
              <w:tabs>
                <w:tab w:val="right" w:pos="851"/>
              </w:tabs>
              <w:spacing w:line="276" w:lineRule="auto"/>
              <w:rPr>
                <w:lang w:eastAsia="en-US"/>
              </w:rPr>
            </w:pPr>
            <w:r w:rsidRPr="004B5A8C">
              <w:rPr>
                <w:lang w:eastAsia="en-US"/>
              </w:rPr>
              <w:t>4</w:t>
            </w:r>
          </w:p>
        </w:tc>
        <w:tc>
          <w:tcPr>
            <w:tcW w:w="1057" w:type="pct"/>
          </w:tcPr>
          <w:p w14:paraId="5D0382A6" w14:textId="77777777" w:rsidR="004B5A8C" w:rsidRPr="004B5A8C" w:rsidRDefault="004B5A8C" w:rsidP="004B5A8C">
            <w:pPr>
              <w:tabs>
                <w:tab w:val="right" w:pos="851"/>
              </w:tabs>
              <w:spacing w:line="276" w:lineRule="auto"/>
              <w:rPr>
                <w:lang w:eastAsia="en-US"/>
              </w:rPr>
            </w:pPr>
            <w:r w:rsidRPr="004B5A8C">
              <w:rPr>
                <w:lang w:eastAsia="en-US"/>
              </w:rPr>
              <w:t>Тема 4. Деловая переписка и другие электронные коммуникации</w:t>
            </w:r>
          </w:p>
        </w:tc>
        <w:tc>
          <w:tcPr>
            <w:tcW w:w="449" w:type="pct"/>
          </w:tcPr>
          <w:p w14:paraId="6AB80AEB" w14:textId="32FF4314" w:rsidR="004B5A8C" w:rsidRPr="004B5A8C" w:rsidRDefault="004B5A8C" w:rsidP="00011B58">
            <w:pPr>
              <w:tabs>
                <w:tab w:val="right" w:pos="851"/>
              </w:tabs>
              <w:spacing w:line="276" w:lineRule="auto"/>
              <w:jc w:val="center"/>
              <w:rPr>
                <w:lang w:eastAsia="en-US"/>
              </w:rPr>
            </w:pPr>
            <w:r w:rsidRPr="004B5A8C">
              <w:rPr>
                <w:lang w:eastAsia="en-US"/>
              </w:rPr>
              <w:t>20</w:t>
            </w:r>
          </w:p>
        </w:tc>
        <w:tc>
          <w:tcPr>
            <w:tcW w:w="479" w:type="pct"/>
          </w:tcPr>
          <w:p w14:paraId="3187D9CD" w14:textId="5E678F74" w:rsidR="004B5A8C" w:rsidRPr="004B5A8C" w:rsidRDefault="004B5A8C" w:rsidP="004B5A8C">
            <w:pPr>
              <w:tabs>
                <w:tab w:val="right" w:pos="851"/>
              </w:tabs>
              <w:spacing w:line="276" w:lineRule="auto"/>
              <w:jc w:val="center"/>
              <w:rPr>
                <w:lang w:eastAsia="en-US"/>
              </w:rPr>
            </w:pPr>
            <w:r w:rsidRPr="004B5A8C">
              <w:rPr>
                <w:lang w:eastAsia="en-US"/>
              </w:rPr>
              <w:t>6</w:t>
            </w:r>
          </w:p>
        </w:tc>
        <w:tc>
          <w:tcPr>
            <w:tcW w:w="479" w:type="pct"/>
          </w:tcPr>
          <w:p w14:paraId="43BB4DB0" w14:textId="6E8C8281" w:rsidR="004B5A8C" w:rsidRPr="004B5A8C" w:rsidRDefault="004B5A8C" w:rsidP="004B5A8C">
            <w:pPr>
              <w:tabs>
                <w:tab w:val="right" w:pos="851"/>
              </w:tabs>
              <w:spacing w:line="276" w:lineRule="auto"/>
              <w:jc w:val="center"/>
              <w:rPr>
                <w:lang w:eastAsia="en-US"/>
              </w:rPr>
            </w:pPr>
            <w:r w:rsidRPr="004B5A8C">
              <w:rPr>
                <w:lang w:eastAsia="en-US"/>
              </w:rPr>
              <w:t>2</w:t>
            </w:r>
          </w:p>
        </w:tc>
        <w:tc>
          <w:tcPr>
            <w:tcW w:w="752" w:type="pct"/>
          </w:tcPr>
          <w:p w14:paraId="03A025F8" w14:textId="36A944BA" w:rsidR="004B5A8C" w:rsidRPr="004B5A8C" w:rsidRDefault="004B5A8C" w:rsidP="004B5A8C">
            <w:pPr>
              <w:tabs>
                <w:tab w:val="right" w:pos="851"/>
              </w:tabs>
              <w:spacing w:line="276" w:lineRule="auto"/>
              <w:jc w:val="center"/>
              <w:rPr>
                <w:lang w:eastAsia="en-US"/>
              </w:rPr>
            </w:pPr>
            <w:r w:rsidRPr="004B5A8C">
              <w:rPr>
                <w:lang w:eastAsia="en-US"/>
              </w:rPr>
              <w:t>4</w:t>
            </w:r>
          </w:p>
        </w:tc>
        <w:tc>
          <w:tcPr>
            <w:tcW w:w="615" w:type="pct"/>
          </w:tcPr>
          <w:p w14:paraId="31DD4415" w14:textId="57A5B75C" w:rsidR="004B5A8C" w:rsidRPr="004B5A8C" w:rsidRDefault="004B5A8C" w:rsidP="004B5A8C">
            <w:pPr>
              <w:tabs>
                <w:tab w:val="right" w:pos="851"/>
              </w:tabs>
              <w:spacing w:line="276" w:lineRule="auto"/>
              <w:jc w:val="center"/>
              <w:rPr>
                <w:lang w:eastAsia="en-US"/>
              </w:rPr>
            </w:pPr>
            <w:r w:rsidRPr="004B5A8C">
              <w:rPr>
                <w:lang w:eastAsia="en-US"/>
              </w:rPr>
              <w:t>14</w:t>
            </w:r>
          </w:p>
        </w:tc>
        <w:tc>
          <w:tcPr>
            <w:tcW w:w="891" w:type="pct"/>
          </w:tcPr>
          <w:p w14:paraId="10899AD2" w14:textId="77777777" w:rsidR="004B5A8C" w:rsidRPr="004B5A8C" w:rsidRDefault="004B5A8C" w:rsidP="004B5A8C">
            <w:pPr>
              <w:tabs>
                <w:tab w:val="right" w:pos="851"/>
              </w:tabs>
              <w:spacing w:line="276" w:lineRule="auto"/>
              <w:rPr>
                <w:lang w:eastAsia="en-US"/>
              </w:rPr>
            </w:pPr>
            <w:r w:rsidRPr="004B5A8C">
              <w:rPr>
                <w:lang w:eastAsia="en-US"/>
              </w:rPr>
              <w:t>опрос, тесты, дискуссия</w:t>
            </w:r>
          </w:p>
        </w:tc>
      </w:tr>
      <w:tr w:rsidR="004B5A8C" w:rsidRPr="004B5A8C" w14:paraId="43FDCD3A" w14:textId="77777777" w:rsidTr="004B5A8C">
        <w:tc>
          <w:tcPr>
            <w:tcW w:w="277" w:type="pct"/>
          </w:tcPr>
          <w:p w14:paraId="017BF812" w14:textId="77777777" w:rsidR="004B5A8C" w:rsidRPr="004B5A8C" w:rsidRDefault="004B5A8C" w:rsidP="004B5A8C">
            <w:pPr>
              <w:tabs>
                <w:tab w:val="right" w:pos="851"/>
              </w:tabs>
              <w:spacing w:line="276" w:lineRule="auto"/>
              <w:rPr>
                <w:lang w:eastAsia="en-US"/>
              </w:rPr>
            </w:pPr>
            <w:r w:rsidRPr="004B5A8C">
              <w:rPr>
                <w:lang w:eastAsia="en-US"/>
              </w:rPr>
              <w:t>5</w:t>
            </w:r>
          </w:p>
        </w:tc>
        <w:tc>
          <w:tcPr>
            <w:tcW w:w="1057" w:type="pct"/>
          </w:tcPr>
          <w:p w14:paraId="0BE86A3D" w14:textId="77777777" w:rsidR="004B5A8C" w:rsidRPr="004B5A8C" w:rsidRDefault="004B5A8C" w:rsidP="004B5A8C">
            <w:pPr>
              <w:tabs>
                <w:tab w:val="right" w:pos="851"/>
              </w:tabs>
              <w:spacing w:line="276" w:lineRule="auto"/>
              <w:rPr>
                <w:lang w:eastAsia="en-US"/>
              </w:rPr>
            </w:pPr>
            <w:r w:rsidRPr="004B5A8C">
              <w:rPr>
                <w:lang w:eastAsia="en-US"/>
              </w:rPr>
              <w:t>Тема 5. Приемы оформления работы в письменной и устной форме. Аргументация и композиция. Логика изложения</w:t>
            </w:r>
          </w:p>
        </w:tc>
        <w:tc>
          <w:tcPr>
            <w:tcW w:w="449" w:type="pct"/>
          </w:tcPr>
          <w:p w14:paraId="6E405344" w14:textId="41E35BE9" w:rsidR="004B5A8C" w:rsidRPr="004B5A8C" w:rsidRDefault="004B5A8C" w:rsidP="00011B58">
            <w:pPr>
              <w:tabs>
                <w:tab w:val="right" w:pos="851"/>
              </w:tabs>
              <w:spacing w:line="276" w:lineRule="auto"/>
              <w:jc w:val="center"/>
              <w:rPr>
                <w:lang w:eastAsia="en-US"/>
              </w:rPr>
            </w:pPr>
            <w:r w:rsidRPr="004B5A8C">
              <w:rPr>
                <w:lang w:eastAsia="en-US"/>
              </w:rPr>
              <w:t>22</w:t>
            </w:r>
          </w:p>
        </w:tc>
        <w:tc>
          <w:tcPr>
            <w:tcW w:w="479" w:type="pct"/>
          </w:tcPr>
          <w:p w14:paraId="34C74A62" w14:textId="3736C054" w:rsidR="004B5A8C" w:rsidRPr="004B5A8C" w:rsidRDefault="004B5A8C" w:rsidP="004B5A8C">
            <w:pPr>
              <w:tabs>
                <w:tab w:val="right" w:pos="851"/>
              </w:tabs>
              <w:spacing w:line="276" w:lineRule="auto"/>
              <w:jc w:val="center"/>
              <w:rPr>
                <w:lang w:eastAsia="en-US"/>
              </w:rPr>
            </w:pPr>
            <w:r w:rsidRPr="004B5A8C">
              <w:rPr>
                <w:lang w:eastAsia="en-US"/>
              </w:rPr>
              <w:t>6</w:t>
            </w:r>
          </w:p>
        </w:tc>
        <w:tc>
          <w:tcPr>
            <w:tcW w:w="479" w:type="pct"/>
          </w:tcPr>
          <w:p w14:paraId="5C7D5868" w14:textId="4493A0B8" w:rsidR="004B5A8C" w:rsidRPr="004B5A8C" w:rsidRDefault="004B5A8C" w:rsidP="004B5A8C">
            <w:pPr>
              <w:tabs>
                <w:tab w:val="right" w:pos="851"/>
              </w:tabs>
              <w:spacing w:line="276" w:lineRule="auto"/>
              <w:jc w:val="center"/>
              <w:rPr>
                <w:lang w:eastAsia="en-US"/>
              </w:rPr>
            </w:pPr>
            <w:r w:rsidRPr="004B5A8C">
              <w:rPr>
                <w:lang w:eastAsia="en-US"/>
              </w:rPr>
              <w:t>2</w:t>
            </w:r>
          </w:p>
        </w:tc>
        <w:tc>
          <w:tcPr>
            <w:tcW w:w="752" w:type="pct"/>
          </w:tcPr>
          <w:p w14:paraId="4FB58092" w14:textId="72E478DA" w:rsidR="004B5A8C" w:rsidRPr="004B5A8C" w:rsidRDefault="004B5A8C" w:rsidP="004B5A8C">
            <w:pPr>
              <w:tabs>
                <w:tab w:val="right" w:pos="851"/>
              </w:tabs>
              <w:spacing w:line="276" w:lineRule="auto"/>
              <w:jc w:val="center"/>
              <w:rPr>
                <w:lang w:eastAsia="en-US"/>
              </w:rPr>
            </w:pPr>
            <w:r w:rsidRPr="004B5A8C">
              <w:rPr>
                <w:lang w:eastAsia="en-US"/>
              </w:rPr>
              <w:t>4</w:t>
            </w:r>
          </w:p>
        </w:tc>
        <w:tc>
          <w:tcPr>
            <w:tcW w:w="615" w:type="pct"/>
          </w:tcPr>
          <w:p w14:paraId="0112455F" w14:textId="77777777" w:rsidR="004B5A8C" w:rsidRPr="004B5A8C" w:rsidRDefault="004B5A8C" w:rsidP="004B5A8C">
            <w:pPr>
              <w:tabs>
                <w:tab w:val="right" w:pos="851"/>
              </w:tabs>
              <w:spacing w:line="276" w:lineRule="auto"/>
              <w:jc w:val="center"/>
              <w:rPr>
                <w:lang w:eastAsia="en-US"/>
              </w:rPr>
            </w:pPr>
            <w:r w:rsidRPr="004B5A8C">
              <w:rPr>
                <w:lang w:eastAsia="en-US"/>
              </w:rPr>
              <w:t>16</w:t>
            </w:r>
          </w:p>
        </w:tc>
        <w:tc>
          <w:tcPr>
            <w:tcW w:w="891" w:type="pct"/>
          </w:tcPr>
          <w:p w14:paraId="34FC094E" w14:textId="77777777" w:rsidR="004B5A8C" w:rsidRPr="004B5A8C" w:rsidRDefault="004B5A8C" w:rsidP="004B5A8C">
            <w:pPr>
              <w:tabs>
                <w:tab w:val="right" w:pos="851"/>
              </w:tabs>
              <w:spacing w:line="276" w:lineRule="auto"/>
              <w:rPr>
                <w:lang w:eastAsia="en-US"/>
              </w:rPr>
            </w:pPr>
            <w:r w:rsidRPr="004B5A8C">
              <w:rPr>
                <w:lang w:eastAsia="en-US"/>
              </w:rPr>
              <w:t>опрос, проектное задание</w:t>
            </w:r>
          </w:p>
        </w:tc>
      </w:tr>
      <w:tr w:rsidR="004B5A8C" w:rsidRPr="004B5A8C" w14:paraId="69C3C4F8" w14:textId="77777777" w:rsidTr="004B5A8C">
        <w:tc>
          <w:tcPr>
            <w:tcW w:w="277" w:type="pct"/>
          </w:tcPr>
          <w:p w14:paraId="7AB711E1" w14:textId="77777777" w:rsidR="002E0E08" w:rsidRPr="004B5A8C" w:rsidRDefault="002E0E08" w:rsidP="002C737E">
            <w:pPr>
              <w:tabs>
                <w:tab w:val="right" w:pos="851"/>
              </w:tabs>
              <w:spacing w:line="276" w:lineRule="auto"/>
              <w:rPr>
                <w:lang w:eastAsia="en-US"/>
              </w:rPr>
            </w:pPr>
          </w:p>
        </w:tc>
        <w:tc>
          <w:tcPr>
            <w:tcW w:w="1057" w:type="pct"/>
          </w:tcPr>
          <w:p w14:paraId="5C35EB29" w14:textId="77777777" w:rsidR="002E0E08" w:rsidRPr="004B5A8C" w:rsidRDefault="002E0E08" w:rsidP="002C737E">
            <w:pPr>
              <w:tabs>
                <w:tab w:val="right" w:pos="851"/>
              </w:tabs>
              <w:spacing w:line="276" w:lineRule="auto"/>
              <w:rPr>
                <w:lang w:eastAsia="en-US"/>
              </w:rPr>
            </w:pPr>
            <w:r w:rsidRPr="004B5A8C">
              <w:rPr>
                <w:lang w:eastAsia="en-US"/>
              </w:rPr>
              <w:t xml:space="preserve">В целом по дисциплине </w:t>
            </w:r>
          </w:p>
        </w:tc>
        <w:tc>
          <w:tcPr>
            <w:tcW w:w="449" w:type="pct"/>
          </w:tcPr>
          <w:p w14:paraId="1B8B58A4" w14:textId="77777777" w:rsidR="002E0E08" w:rsidRPr="004B5A8C" w:rsidRDefault="002E0E08" w:rsidP="002C737E">
            <w:pPr>
              <w:tabs>
                <w:tab w:val="right" w:pos="851"/>
              </w:tabs>
              <w:spacing w:line="276" w:lineRule="auto"/>
              <w:jc w:val="center"/>
              <w:rPr>
                <w:b/>
                <w:bCs/>
                <w:lang w:eastAsia="en-US"/>
              </w:rPr>
            </w:pPr>
            <w:r w:rsidRPr="004B5A8C">
              <w:rPr>
                <w:b/>
                <w:bCs/>
                <w:lang w:eastAsia="en-US"/>
              </w:rPr>
              <w:t>108</w:t>
            </w:r>
          </w:p>
        </w:tc>
        <w:tc>
          <w:tcPr>
            <w:tcW w:w="479" w:type="pct"/>
          </w:tcPr>
          <w:p w14:paraId="4BD44FC3" w14:textId="77777777" w:rsidR="002E0E08" w:rsidRPr="004B5A8C" w:rsidRDefault="002E0E08" w:rsidP="002C737E">
            <w:pPr>
              <w:tabs>
                <w:tab w:val="right" w:pos="851"/>
              </w:tabs>
              <w:spacing w:line="276" w:lineRule="auto"/>
              <w:jc w:val="center"/>
              <w:rPr>
                <w:b/>
                <w:bCs/>
                <w:lang w:eastAsia="en-US"/>
              </w:rPr>
            </w:pPr>
            <w:r w:rsidRPr="004B5A8C">
              <w:rPr>
                <w:b/>
                <w:bCs/>
                <w:lang w:eastAsia="en-US"/>
              </w:rPr>
              <w:t>34</w:t>
            </w:r>
          </w:p>
        </w:tc>
        <w:tc>
          <w:tcPr>
            <w:tcW w:w="479" w:type="pct"/>
          </w:tcPr>
          <w:p w14:paraId="2B04D0EB" w14:textId="5EB92026" w:rsidR="002E0E08" w:rsidRPr="004B5A8C" w:rsidRDefault="004B5A8C" w:rsidP="002C737E">
            <w:pPr>
              <w:tabs>
                <w:tab w:val="right" w:pos="851"/>
              </w:tabs>
              <w:spacing w:line="276" w:lineRule="auto"/>
              <w:jc w:val="center"/>
              <w:rPr>
                <w:b/>
                <w:bCs/>
                <w:lang w:eastAsia="en-US"/>
              </w:rPr>
            </w:pPr>
            <w:r w:rsidRPr="004B5A8C">
              <w:rPr>
                <w:b/>
                <w:bCs/>
                <w:lang w:eastAsia="en-US"/>
              </w:rPr>
              <w:t>16</w:t>
            </w:r>
          </w:p>
        </w:tc>
        <w:tc>
          <w:tcPr>
            <w:tcW w:w="752" w:type="pct"/>
          </w:tcPr>
          <w:p w14:paraId="72CFA27B" w14:textId="0CFBF5DC" w:rsidR="002E0E08" w:rsidRPr="004B5A8C" w:rsidRDefault="004B5A8C" w:rsidP="002C737E">
            <w:pPr>
              <w:tabs>
                <w:tab w:val="right" w:pos="851"/>
              </w:tabs>
              <w:spacing w:line="276" w:lineRule="auto"/>
              <w:jc w:val="center"/>
              <w:rPr>
                <w:b/>
                <w:bCs/>
                <w:lang w:eastAsia="en-US"/>
              </w:rPr>
            </w:pPr>
            <w:r w:rsidRPr="004B5A8C">
              <w:rPr>
                <w:b/>
                <w:bCs/>
                <w:lang w:eastAsia="en-US"/>
              </w:rPr>
              <w:t>18</w:t>
            </w:r>
          </w:p>
        </w:tc>
        <w:tc>
          <w:tcPr>
            <w:tcW w:w="615" w:type="pct"/>
          </w:tcPr>
          <w:p w14:paraId="22994418" w14:textId="77777777" w:rsidR="002E0E08" w:rsidRPr="004B5A8C" w:rsidRDefault="002E0E08" w:rsidP="002C737E">
            <w:pPr>
              <w:tabs>
                <w:tab w:val="right" w:pos="851"/>
              </w:tabs>
              <w:spacing w:line="276" w:lineRule="auto"/>
              <w:jc w:val="center"/>
              <w:rPr>
                <w:lang w:eastAsia="en-US"/>
              </w:rPr>
            </w:pPr>
            <w:r w:rsidRPr="004B5A8C">
              <w:rPr>
                <w:b/>
                <w:bCs/>
                <w:lang w:eastAsia="en-US"/>
              </w:rPr>
              <w:t>74</w:t>
            </w:r>
          </w:p>
        </w:tc>
        <w:tc>
          <w:tcPr>
            <w:tcW w:w="891" w:type="pct"/>
          </w:tcPr>
          <w:p w14:paraId="6CD6067C" w14:textId="77777777" w:rsidR="002E0E08" w:rsidRPr="004B5A8C" w:rsidRDefault="002E0E08" w:rsidP="002C737E">
            <w:pPr>
              <w:tabs>
                <w:tab w:val="right" w:pos="851"/>
              </w:tabs>
              <w:spacing w:line="276" w:lineRule="auto"/>
              <w:rPr>
                <w:lang w:eastAsia="en-US"/>
              </w:rPr>
            </w:pPr>
            <w:r w:rsidRPr="004B5A8C">
              <w:rPr>
                <w:lang w:eastAsia="en-US"/>
              </w:rPr>
              <w:t xml:space="preserve">Проектная работа </w:t>
            </w:r>
          </w:p>
        </w:tc>
      </w:tr>
      <w:tr w:rsidR="004B5A8C" w:rsidRPr="004B5A8C" w14:paraId="0BDBD576" w14:textId="77777777" w:rsidTr="004B5A8C">
        <w:tc>
          <w:tcPr>
            <w:tcW w:w="277" w:type="pct"/>
          </w:tcPr>
          <w:p w14:paraId="16685D1A" w14:textId="77777777" w:rsidR="002E0E08" w:rsidRPr="004B5A8C" w:rsidRDefault="002E0E08" w:rsidP="002C737E">
            <w:pPr>
              <w:tabs>
                <w:tab w:val="right" w:pos="851"/>
              </w:tabs>
              <w:spacing w:line="276" w:lineRule="auto"/>
              <w:rPr>
                <w:lang w:eastAsia="en-US"/>
              </w:rPr>
            </w:pPr>
          </w:p>
        </w:tc>
        <w:tc>
          <w:tcPr>
            <w:tcW w:w="1057" w:type="pct"/>
          </w:tcPr>
          <w:p w14:paraId="3CC85D5A" w14:textId="77777777" w:rsidR="002E0E08" w:rsidRPr="004B5A8C" w:rsidRDefault="002E0E08" w:rsidP="002C737E">
            <w:pPr>
              <w:tabs>
                <w:tab w:val="right" w:pos="851"/>
              </w:tabs>
              <w:spacing w:line="276" w:lineRule="auto"/>
              <w:rPr>
                <w:lang w:eastAsia="en-US"/>
              </w:rPr>
            </w:pPr>
            <w:r w:rsidRPr="004B5A8C">
              <w:rPr>
                <w:lang w:eastAsia="en-US"/>
              </w:rPr>
              <w:t>Итого в %</w:t>
            </w:r>
          </w:p>
        </w:tc>
        <w:tc>
          <w:tcPr>
            <w:tcW w:w="449" w:type="pct"/>
          </w:tcPr>
          <w:p w14:paraId="6DB2144B" w14:textId="77777777" w:rsidR="002E0E08" w:rsidRPr="004B5A8C" w:rsidRDefault="002E0E08" w:rsidP="002C737E">
            <w:pPr>
              <w:tabs>
                <w:tab w:val="right" w:pos="851"/>
              </w:tabs>
              <w:spacing w:line="276" w:lineRule="auto"/>
              <w:jc w:val="center"/>
              <w:rPr>
                <w:b/>
                <w:bCs/>
                <w:lang w:eastAsia="en-US"/>
              </w:rPr>
            </w:pPr>
            <w:r w:rsidRPr="004B5A8C">
              <w:rPr>
                <w:b/>
                <w:bCs/>
                <w:lang w:eastAsia="en-US"/>
              </w:rPr>
              <w:t>100</w:t>
            </w:r>
          </w:p>
        </w:tc>
        <w:tc>
          <w:tcPr>
            <w:tcW w:w="479" w:type="pct"/>
          </w:tcPr>
          <w:p w14:paraId="63C16FD7" w14:textId="77777777" w:rsidR="002E0E08" w:rsidRPr="004B5A8C" w:rsidRDefault="002E0E08" w:rsidP="002C737E">
            <w:pPr>
              <w:tabs>
                <w:tab w:val="right" w:pos="851"/>
              </w:tabs>
              <w:spacing w:line="276" w:lineRule="auto"/>
              <w:jc w:val="center"/>
              <w:rPr>
                <w:b/>
                <w:bCs/>
                <w:lang w:eastAsia="en-US"/>
              </w:rPr>
            </w:pPr>
            <w:r w:rsidRPr="004B5A8C">
              <w:rPr>
                <w:b/>
                <w:bCs/>
                <w:lang w:eastAsia="en-US"/>
              </w:rPr>
              <w:t>31</w:t>
            </w:r>
          </w:p>
        </w:tc>
        <w:tc>
          <w:tcPr>
            <w:tcW w:w="479" w:type="pct"/>
          </w:tcPr>
          <w:p w14:paraId="0EEC68D8" w14:textId="3BF9C0D7" w:rsidR="002E0E08" w:rsidRPr="004B5A8C" w:rsidRDefault="004B5A8C" w:rsidP="002C737E">
            <w:pPr>
              <w:tabs>
                <w:tab w:val="right" w:pos="851"/>
              </w:tabs>
              <w:spacing w:line="276" w:lineRule="auto"/>
              <w:jc w:val="center"/>
              <w:rPr>
                <w:b/>
                <w:bCs/>
                <w:lang w:eastAsia="en-US"/>
              </w:rPr>
            </w:pPr>
            <w:r>
              <w:rPr>
                <w:b/>
                <w:bCs/>
                <w:lang w:eastAsia="en-US"/>
              </w:rPr>
              <w:t>47</w:t>
            </w:r>
          </w:p>
        </w:tc>
        <w:tc>
          <w:tcPr>
            <w:tcW w:w="752" w:type="pct"/>
          </w:tcPr>
          <w:p w14:paraId="1E7EE2DD" w14:textId="30BAFBF7" w:rsidR="002E0E08" w:rsidRPr="004B5A8C" w:rsidRDefault="004B5A8C" w:rsidP="002C737E">
            <w:pPr>
              <w:tabs>
                <w:tab w:val="right" w:pos="851"/>
              </w:tabs>
              <w:spacing w:line="276" w:lineRule="auto"/>
              <w:jc w:val="center"/>
              <w:rPr>
                <w:b/>
                <w:bCs/>
                <w:lang w:eastAsia="en-US"/>
              </w:rPr>
            </w:pPr>
            <w:r>
              <w:rPr>
                <w:b/>
                <w:bCs/>
                <w:lang w:eastAsia="en-US"/>
              </w:rPr>
              <w:t>53</w:t>
            </w:r>
          </w:p>
        </w:tc>
        <w:tc>
          <w:tcPr>
            <w:tcW w:w="615" w:type="pct"/>
          </w:tcPr>
          <w:p w14:paraId="04D1FB33" w14:textId="77777777" w:rsidR="002E0E08" w:rsidRPr="004B5A8C" w:rsidRDefault="002E0E08" w:rsidP="002C737E">
            <w:pPr>
              <w:tabs>
                <w:tab w:val="right" w:pos="851"/>
              </w:tabs>
              <w:spacing w:line="276" w:lineRule="auto"/>
              <w:jc w:val="center"/>
              <w:rPr>
                <w:b/>
                <w:bCs/>
                <w:lang w:eastAsia="en-US"/>
              </w:rPr>
            </w:pPr>
            <w:r w:rsidRPr="004B5A8C">
              <w:rPr>
                <w:b/>
                <w:bCs/>
                <w:lang w:eastAsia="en-US"/>
              </w:rPr>
              <w:t>69</w:t>
            </w:r>
          </w:p>
        </w:tc>
        <w:tc>
          <w:tcPr>
            <w:tcW w:w="891" w:type="pct"/>
          </w:tcPr>
          <w:p w14:paraId="069E8EE0" w14:textId="77777777" w:rsidR="002E0E08" w:rsidRPr="004B5A8C" w:rsidRDefault="002E0E08" w:rsidP="002C737E">
            <w:pPr>
              <w:tabs>
                <w:tab w:val="right" w:pos="851"/>
              </w:tabs>
              <w:spacing w:line="276" w:lineRule="auto"/>
              <w:rPr>
                <w:lang w:eastAsia="en-US"/>
              </w:rPr>
            </w:pPr>
          </w:p>
        </w:tc>
      </w:tr>
    </w:tbl>
    <w:p w14:paraId="6559E55E" w14:textId="6803A249" w:rsidR="002E0E08" w:rsidRDefault="002E0E08" w:rsidP="00057BAE">
      <w:pPr>
        <w:pStyle w:val="aff5"/>
        <w:jc w:val="both"/>
        <w:rPr>
          <w:b w:val="0"/>
          <w:bCs w:val="0"/>
        </w:rPr>
      </w:pPr>
    </w:p>
    <w:p w14:paraId="37F9CC06" w14:textId="074E68E3" w:rsidR="00AC2C7B" w:rsidRDefault="00AC2C7B" w:rsidP="00057BAE">
      <w:pPr>
        <w:pStyle w:val="aff5"/>
        <w:jc w:val="both"/>
        <w:rPr>
          <w:b w:val="0"/>
          <w:bCs w:val="0"/>
        </w:rPr>
      </w:pPr>
    </w:p>
    <w:p w14:paraId="3F268567" w14:textId="77777777" w:rsidR="00011B58" w:rsidRDefault="00011B58" w:rsidP="00057BAE">
      <w:pPr>
        <w:pStyle w:val="aff5"/>
        <w:jc w:val="both"/>
        <w:rPr>
          <w:b w:val="0"/>
          <w:bCs w:val="0"/>
        </w:rPr>
      </w:pPr>
    </w:p>
    <w:p w14:paraId="150A46CF" w14:textId="48BABE62" w:rsidR="002E0E08" w:rsidRPr="004039F0" w:rsidRDefault="002E0E08" w:rsidP="00057BAE">
      <w:pPr>
        <w:pStyle w:val="aff5"/>
        <w:jc w:val="both"/>
        <w:rPr>
          <w:b w:val="0"/>
          <w:bCs w:val="0"/>
        </w:rPr>
      </w:pPr>
      <w:r>
        <w:rPr>
          <w:b w:val="0"/>
          <w:bCs w:val="0"/>
        </w:rPr>
        <w:t>с 2022 года</w:t>
      </w:r>
    </w:p>
    <w:tbl>
      <w:tblPr>
        <w:tblW w:w="5000"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6"/>
        <w:gridCol w:w="2191"/>
        <w:gridCol w:w="928"/>
        <w:gridCol w:w="992"/>
        <w:gridCol w:w="992"/>
        <w:gridCol w:w="1565"/>
        <w:gridCol w:w="1272"/>
        <w:gridCol w:w="1802"/>
      </w:tblGrid>
      <w:tr w:rsidR="002E0E08" w:rsidRPr="007E2F0F" w14:paraId="7AF8CF08" w14:textId="77777777" w:rsidTr="004B5A8C">
        <w:tc>
          <w:tcPr>
            <w:tcW w:w="275" w:type="pct"/>
            <w:vMerge w:val="restart"/>
          </w:tcPr>
          <w:p w14:paraId="3962418F" w14:textId="77777777" w:rsidR="002E0E08" w:rsidRPr="007E2F0F" w:rsidRDefault="002E0E08" w:rsidP="00A06A55">
            <w:pPr>
              <w:tabs>
                <w:tab w:val="right" w:pos="851"/>
              </w:tabs>
              <w:spacing w:line="276" w:lineRule="auto"/>
              <w:rPr>
                <w:lang w:eastAsia="en-US"/>
              </w:rPr>
            </w:pPr>
            <w:r w:rsidRPr="007E2F0F">
              <w:rPr>
                <w:sz w:val="22"/>
                <w:szCs w:val="22"/>
                <w:lang w:eastAsia="en-US"/>
              </w:rPr>
              <w:t>№</w:t>
            </w:r>
          </w:p>
          <w:p w14:paraId="0979DDF9" w14:textId="77777777" w:rsidR="002E0E08" w:rsidRPr="007E2F0F" w:rsidRDefault="002E0E08" w:rsidP="00A06A55">
            <w:pPr>
              <w:tabs>
                <w:tab w:val="right" w:pos="851"/>
              </w:tabs>
              <w:spacing w:line="276" w:lineRule="auto"/>
              <w:rPr>
                <w:lang w:eastAsia="en-US"/>
              </w:rPr>
            </w:pPr>
            <w:r w:rsidRPr="007E2F0F">
              <w:rPr>
                <w:sz w:val="22"/>
                <w:szCs w:val="22"/>
                <w:lang w:eastAsia="en-US"/>
              </w:rPr>
              <w:t>п/п</w:t>
            </w:r>
          </w:p>
        </w:tc>
        <w:tc>
          <w:tcPr>
            <w:tcW w:w="1063" w:type="pct"/>
            <w:vMerge w:val="restart"/>
          </w:tcPr>
          <w:p w14:paraId="234556D3" w14:textId="77777777" w:rsidR="002E0E08" w:rsidRPr="007E2F0F" w:rsidRDefault="002E0E08" w:rsidP="00A06A55">
            <w:pPr>
              <w:tabs>
                <w:tab w:val="right" w:pos="851"/>
              </w:tabs>
              <w:spacing w:line="276" w:lineRule="auto"/>
              <w:rPr>
                <w:lang w:eastAsia="en-US"/>
              </w:rPr>
            </w:pPr>
            <w:r w:rsidRPr="007E2F0F">
              <w:rPr>
                <w:b/>
                <w:bCs/>
                <w:sz w:val="22"/>
                <w:szCs w:val="22"/>
                <w:lang w:eastAsia="en-US"/>
              </w:rPr>
              <w:t>Наименование тем  (разделов) дисциплины</w:t>
            </w:r>
          </w:p>
        </w:tc>
        <w:tc>
          <w:tcPr>
            <w:tcW w:w="2788" w:type="pct"/>
            <w:gridSpan w:val="5"/>
          </w:tcPr>
          <w:p w14:paraId="3620AD6D" w14:textId="77777777" w:rsidR="002E0E08" w:rsidRPr="007E2F0F" w:rsidRDefault="002E0E08" w:rsidP="00A06A55">
            <w:pPr>
              <w:tabs>
                <w:tab w:val="right" w:pos="851"/>
              </w:tabs>
              <w:spacing w:line="276" w:lineRule="auto"/>
              <w:jc w:val="center"/>
              <w:rPr>
                <w:b/>
                <w:bCs/>
                <w:lang w:eastAsia="en-US"/>
              </w:rPr>
            </w:pPr>
            <w:r w:rsidRPr="007E2F0F">
              <w:rPr>
                <w:b/>
                <w:bCs/>
                <w:sz w:val="22"/>
                <w:szCs w:val="22"/>
                <w:lang w:eastAsia="en-US"/>
              </w:rPr>
              <w:t>Трудоемкость в часах</w:t>
            </w:r>
          </w:p>
        </w:tc>
        <w:tc>
          <w:tcPr>
            <w:tcW w:w="875" w:type="pct"/>
            <w:vMerge w:val="restart"/>
          </w:tcPr>
          <w:p w14:paraId="1EAA0119" w14:textId="77777777" w:rsidR="002E0E08" w:rsidRPr="007E2F0F" w:rsidRDefault="002E0E08" w:rsidP="00A06A55">
            <w:pPr>
              <w:tabs>
                <w:tab w:val="right" w:pos="851"/>
              </w:tabs>
              <w:spacing w:line="276" w:lineRule="auto"/>
              <w:rPr>
                <w:b/>
                <w:bCs/>
                <w:lang w:eastAsia="en-US"/>
              </w:rPr>
            </w:pPr>
            <w:r w:rsidRPr="007E2F0F">
              <w:rPr>
                <w:b/>
                <w:bCs/>
                <w:sz w:val="22"/>
                <w:szCs w:val="22"/>
                <w:lang w:eastAsia="en-US"/>
              </w:rPr>
              <w:t>Формы текущего контроля успеваемости</w:t>
            </w:r>
          </w:p>
        </w:tc>
      </w:tr>
      <w:tr w:rsidR="002E0E08" w:rsidRPr="007E2F0F" w14:paraId="21DEF496" w14:textId="77777777" w:rsidTr="004B5A8C">
        <w:tc>
          <w:tcPr>
            <w:tcW w:w="275" w:type="pct"/>
            <w:vMerge/>
            <w:vAlign w:val="center"/>
          </w:tcPr>
          <w:p w14:paraId="362B5387" w14:textId="77777777" w:rsidR="002E0E08" w:rsidRPr="007E2F0F" w:rsidRDefault="002E0E08" w:rsidP="00A06A55">
            <w:pPr>
              <w:spacing w:line="276" w:lineRule="auto"/>
              <w:rPr>
                <w:lang w:eastAsia="en-US"/>
              </w:rPr>
            </w:pPr>
          </w:p>
        </w:tc>
        <w:tc>
          <w:tcPr>
            <w:tcW w:w="1063" w:type="pct"/>
            <w:vMerge/>
            <w:vAlign w:val="center"/>
          </w:tcPr>
          <w:p w14:paraId="373031FE" w14:textId="77777777" w:rsidR="002E0E08" w:rsidRPr="007E2F0F" w:rsidRDefault="002E0E08" w:rsidP="00A06A55">
            <w:pPr>
              <w:spacing w:line="276" w:lineRule="auto"/>
              <w:rPr>
                <w:lang w:eastAsia="en-US"/>
              </w:rPr>
            </w:pPr>
          </w:p>
        </w:tc>
        <w:tc>
          <w:tcPr>
            <w:tcW w:w="450" w:type="pct"/>
            <w:vMerge w:val="restart"/>
          </w:tcPr>
          <w:p w14:paraId="4EFAAFD8" w14:textId="77777777" w:rsidR="002E0E08" w:rsidRPr="007E2F0F" w:rsidRDefault="002E0E08" w:rsidP="00A06A55">
            <w:pPr>
              <w:tabs>
                <w:tab w:val="right" w:pos="851"/>
              </w:tabs>
              <w:spacing w:line="276" w:lineRule="auto"/>
              <w:rPr>
                <w:b/>
                <w:bCs/>
                <w:lang w:eastAsia="en-US"/>
              </w:rPr>
            </w:pPr>
            <w:r w:rsidRPr="007E2F0F">
              <w:rPr>
                <w:b/>
                <w:bCs/>
                <w:sz w:val="22"/>
                <w:szCs w:val="22"/>
                <w:lang w:eastAsia="en-US"/>
              </w:rPr>
              <w:t>Всего</w:t>
            </w:r>
          </w:p>
        </w:tc>
        <w:tc>
          <w:tcPr>
            <w:tcW w:w="1721" w:type="pct"/>
            <w:gridSpan w:val="3"/>
          </w:tcPr>
          <w:p w14:paraId="0238D1C1" w14:textId="77777777" w:rsidR="002E0E08" w:rsidRPr="00D630DB" w:rsidRDefault="002E0E08" w:rsidP="00A06A55">
            <w:pPr>
              <w:tabs>
                <w:tab w:val="right" w:pos="851"/>
              </w:tabs>
              <w:spacing w:line="276" w:lineRule="auto"/>
              <w:rPr>
                <w:b/>
                <w:bCs/>
                <w:lang w:eastAsia="en-US"/>
              </w:rPr>
            </w:pPr>
            <w:r w:rsidRPr="00D630DB">
              <w:rPr>
                <w:b/>
                <w:bCs/>
                <w:sz w:val="22"/>
                <w:szCs w:val="22"/>
                <w:lang w:eastAsia="en-US"/>
              </w:rPr>
              <w:t>Контактная работа -Аудиторная работа</w:t>
            </w:r>
          </w:p>
        </w:tc>
        <w:tc>
          <w:tcPr>
            <w:tcW w:w="617" w:type="pct"/>
            <w:vMerge w:val="restart"/>
          </w:tcPr>
          <w:p w14:paraId="58D39C3F" w14:textId="77777777" w:rsidR="002E0E08" w:rsidRPr="007E2F0F" w:rsidRDefault="002E0E08" w:rsidP="00A06A55">
            <w:pPr>
              <w:tabs>
                <w:tab w:val="right" w:pos="851"/>
              </w:tabs>
              <w:spacing w:line="276" w:lineRule="auto"/>
              <w:rPr>
                <w:color w:val="7030A0"/>
                <w:lang w:eastAsia="en-US"/>
              </w:rPr>
            </w:pPr>
            <w:r w:rsidRPr="007E2F0F">
              <w:rPr>
                <w:b/>
                <w:bCs/>
                <w:sz w:val="22"/>
                <w:szCs w:val="22"/>
                <w:lang w:eastAsia="en-US"/>
              </w:rPr>
              <w:t>Самостоятельная работа</w:t>
            </w:r>
          </w:p>
        </w:tc>
        <w:tc>
          <w:tcPr>
            <w:tcW w:w="875" w:type="pct"/>
            <w:vMerge/>
            <w:vAlign w:val="center"/>
          </w:tcPr>
          <w:p w14:paraId="491E1380" w14:textId="77777777" w:rsidR="002E0E08" w:rsidRPr="007E2F0F" w:rsidRDefault="002E0E08" w:rsidP="00A06A55">
            <w:pPr>
              <w:spacing w:line="276" w:lineRule="auto"/>
              <w:rPr>
                <w:b/>
                <w:bCs/>
                <w:lang w:eastAsia="en-US"/>
              </w:rPr>
            </w:pPr>
          </w:p>
        </w:tc>
      </w:tr>
      <w:tr w:rsidR="002E0E08" w:rsidRPr="007E2F0F" w14:paraId="1E227B54" w14:textId="77777777" w:rsidTr="004B5A8C">
        <w:tc>
          <w:tcPr>
            <w:tcW w:w="275" w:type="pct"/>
            <w:vMerge/>
            <w:vAlign w:val="center"/>
          </w:tcPr>
          <w:p w14:paraId="0159E53B" w14:textId="77777777" w:rsidR="002E0E08" w:rsidRPr="007E2F0F" w:rsidRDefault="002E0E08" w:rsidP="00A06A55">
            <w:pPr>
              <w:spacing w:line="276" w:lineRule="auto"/>
              <w:rPr>
                <w:lang w:eastAsia="en-US"/>
              </w:rPr>
            </w:pPr>
          </w:p>
        </w:tc>
        <w:tc>
          <w:tcPr>
            <w:tcW w:w="1063" w:type="pct"/>
            <w:vMerge/>
            <w:vAlign w:val="center"/>
          </w:tcPr>
          <w:p w14:paraId="70BBA787" w14:textId="77777777" w:rsidR="002E0E08" w:rsidRPr="007E2F0F" w:rsidRDefault="002E0E08" w:rsidP="00A06A55">
            <w:pPr>
              <w:spacing w:line="276" w:lineRule="auto"/>
              <w:rPr>
                <w:lang w:eastAsia="en-US"/>
              </w:rPr>
            </w:pPr>
          </w:p>
        </w:tc>
        <w:tc>
          <w:tcPr>
            <w:tcW w:w="450" w:type="pct"/>
            <w:vMerge/>
            <w:vAlign w:val="center"/>
          </w:tcPr>
          <w:p w14:paraId="6A16CE7E" w14:textId="77777777" w:rsidR="002E0E08" w:rsidRPr="007E2F0F" w:rsidRDefault="002E0E08" w:rsidP="00A06A55">
            <w:pPr>
              <w:spacing w:line="276" w:lineRule="auto"/>
              <w:rPr>
                <w:b/>
                <w:bCs/>
                <w:lang w:eastAsia="en-US"/>
              </w:rPr>
            </w:pPr>
          </w:p>
        </w:tc>
        <w:tc>
          <w:tcPr>
            <w:tcW w:w="481" w:type="pct"/>
          </w:tcPr>
          <w:p w14:paraId="07FCA519" w14:textId="004A1AAE" w:rsidR="002E0E08" w:rsidRPr="007E2F0F" w:rsidRDefault="002E0E08" w:rsidP="00A06A55">
            <w:pPr>
              <w:tabs>
                <w:tab w:val="right" w:pos="851"/>
              </w:tabs>
              <w:spacing w:line="276" w:lineRule="auto"/>
              <w:rPr>
                <w:lang w:eastAsia="en-US"/>
              </w:rPr>
            </w:pPr>
            <w:r w:rsidRPr="007E2F0F">
              <w:rPr>
                <w:sz w:val="22"/>
                <w:szCs w:val="22"/>
                <w:lang w:eastAsia="en-US"/>
              </w:rPr>
              <w:t>Общая, в т.</w:t>
            </w:r>
            <w:r w:rsidR="00011B58">
              <w:rPr>
                <w:sz w:val="22"/>
                <w:szCs w:val="22"/>
                <w:lang w:eastAsia="en-US"/>
              </w:rPr>
              <w:t xml:space="preserve"> </w:t>
            </w:r>
            <w:r w:rsidRPr="007E2F0F">
              <w:rPr>
                <w:sz w:val="22"/>
                <w:szCs w:val="22"/>
                <w:lang w:eastAsia="en-US"/>
              </w:rPr>
              <w:t>ч.:</w:t>
            </w:r>
          </w:p>
        </w:tc>
        <w:tc>
          <w:tcPr>
            <w:tcW w:w="481" w:type="pct"/>
          </w:tcPr>
          <w:p w14:paraId="02566416" w14:textId="77777777" w:rsidR="002E0E08" w:rsidRPr="007E2F0F" w:rsidRDefault="002E0E08" w:rsidP="00A06A55">
            <w:pPr>
              <w:tabs>
                <w:tab w:val="right" w:pos="851"/>
              </w:tabs>
              <w:spacing w:line="276" w:lineRule="auto"/>
              <w:rPr>
                <w:lang w:eastAsia="en-US"/>
              </w:rPr>
            </w:pPr>
            <w:r w:rsidRPr="007E2F0F">
              <w:rPr>
                <w:sz w:val="22"/>
                <w:szCs w:val="22"/>
                <w:lang w:eastAsia="en-US"/>
              </w:rPr>
              <w:t>Лекции</w:t>
            </w:r>
          </w:p>
        </w:tc>
        <w:tc>
          <w:tcPr>
            <w:tcW w:w="758" w:type="pct"/>
          </w:tcPr>
          <w:p w14:paraId="474A55B7" w14:textId="77777777" w:rsidR="002E0E08" w:rsidRPr="007E2F0F" w:rsidRDefault="002E0E08" w:rsidP="00A06A55">
            <w:pPr>
              <w:tabs>
                <w:tab w:val="right" w:pos="851"/>
              </w:tabs>
              <w:spacing w:line="276" w:lineRule="auto"/>
              <w:rPr>
                <w:lang w:eastAsia="en-US"/>
              </w:rPr>
            </w:pPr>
            <w:r w:rsidRPr="007E2F0F">
              <w:rPr>
                <w:sz w:val="22"/>
                <w:szCs w:val="22"/>
                <w:lang w:eastAsia="en-US"/>
              </w:rPr>
              <w:t>Семинары, практические   занятия</w:t>
            </w:r>
          </w:p>
        </w:tc>
        <w:tc>
          <w:tcPr>
            <w:tcW w:w="617" w:type="pct"/>
            <w:vMerge/>
            <w:vAlign w:val="center"/>
          </w:tcPr>
          <w:p w14:paraId="09C73064" w14:textId="77777777" w:rsidR="002E0E08" w:rsidRPr="007E2F0F" w:rsidRDefault="002E0E08" w:rsidP="00A06A55">
            <w:pPr>
              <w:spacing w:line="276" w:lineRule="auto"/>
              <w:rPr>
                <w:color w:val="7030A0"/>
                <w:lang w:eastAsia="en-US"/>
              </w:rPr>
            </w:pPr>
          </w:p>
        </w:tc>
        <w:tc>
          <w:tcPr>
            <w:tcW w:w="875" w:type="pct"/>
            <w:vMerge/>
            <w:vAlign w:val="center"/>
          </w:tcPr>
          <w:p w14:paraId="39982DD1" w14:textId="77777777" w:rsidR="002E0E08" w:rsidRPr="007E2F0F" w:rsidRDefault="002E0E08" w:rsidP="00A06A55">
            <w:pPr>
              <w:spacing w:line="276" w:lineRule="auto"/>
              <w:rPr>
                <w:b/>
                <w:bCs/>
                <w:lang w:eastAsia="en-US"/>
              </w:rPr>
            </w:pPr>
          </w:p>
        </w:tc>
      </w:tr>
      <w:tr w:rsidR="00AC2C7B" w:rsidRPr="007E2F0F" w14:paraId="17514E5F" w14:textId="77777777" w:rsidTr="004B5A8C">
        <w:tc>
          <w:tcPr>
            <w:tcW w:w="275" w:type="pct"/>
          </w:tcPr>
          <w:p w14:paraId="2BE1F52C" w14:textId="77777777" w:rsidR="00AC2C7B" w:rsidRPr="007E2F0F" w:rsidRDefault="00AC2C7B" w:rsidP="00AC2C7B">
            <w:pPr>
              <w:tabs>
                <w:tab w:val="right" w:pos="851"/>
              </w:tabs>
              <w:spacing w:line="276" w:lineRule="auto"/>
              <w:rPr>
                <w:lang w:eastAsia="en-US"/>
              </w:rPr>
            </w:pPr>
            <w:r w:rsidRPr="007E2F0F">
              <w:rPr>
                <w:lang w:eastAsia="en-US"/>
              </w:rPr>
              <w:t>1.</w:t>
            </w:r>
          </w:p>
        </w:tc>
        <w:tc>
          <w:tcPr>
            <w:tcW w:w="1063" w:type="pct"/>
          </w:tcPr>
          <w:p w14:paraId="1687608B" w14:textId="77512C4D" w:rsidR="00AC2C7B" w:rsidRPr="007E2F0F" w:rsidRDefault="00AC2C7B" w:rsidP="00AC2C7B">
            <w:pPr>
              <w:tabs>
                <w:tab w:val="right" w:pos="851"/>
              </w:tabs>
              <w:spacing w:line="276" w:lineRule="auto"/>
              <w:rPr>
                <w:lang w:eastAsia="en-US"/>
              </w:rPr>
            </w:pPr>
            <w:r w:rsidRPr="0014321F">
              <w:rPr>
                <w:lang w:eastAsia="en-US"/>
              </w:rPr>
              <w:t>Тема 1. Риторика: практика устной и письменной коммуникации</w:t>
            </w:r>
          </w:p>
        </w:tc>
        <w:tc>
          <w:tcPr>
            <w:tcW w:w="450" w:type="pct"/>
          </w:tcPr>
          <w:p w14:paraId="628F79E1" w14:textId="11DB6C18" w:rsidR="00AC2C7B" w:rsidRPr="007E2F0F" w:rsidRDefault="00AC2C7B" w:rsidP="004B5A8C">
            <w:pPr>
              <w:tabs>
                <w:tab w:val="right" w:pos="851"/>
              </w:tabs>
              <w:spacing w:line="276" w:lineRule="auto"/>
              <w:jc w:val="center"/>
              <w:rPr>
                <w:lang w:eastAsia="en-US"/>
              </w:rPr>
            </w:pPr>
            <w:r w:rsidRPr="007F2941">
              <w:rPr>
                <w:lang w:eastAsia="en-US"/>
              </w:rPr>
              <w:t>2</w:t>
            </w:r>
            <w:r>
              <w:rPr>
                <w:lang w:eastAsia="en-US"/>
              </w:rPr>
              <w:t>2</w:t>
            </w:r>
          </w:p>
        </w:tc>
        <w:tc>
          <w:tcPr>
            <w:tcW w:w="481" w:type="pct"/>
          </w:tcPr>
          <w:p w14:paraId="35438E39" w14:textId="75BE5BA4" w:rsidR="00AC2C7B" w:rsidRPr="007E2F0F" w:rsidRDefault="00AC2C7B" w:rsidP="004B5A8C">
            <w:pPr>
              <w:tabs>
                <w:tab w:val="right" w:pos="851"/>
              </w:tabs>
              <w:spacing w:line="276" w:lineRule="auto"/>
              <w:jc w:val="center"/>
              <w:rPr>
                <w:lang w:eastAsia="en-US"/>
              </w:rPr>
            </w:pPr>
            <w:r>
              <w:rPr>
                <w:lang w:eastAsia="en-US"/>
              </w:rPr>
              <w:t>6</w:t>
            </w:r>
          </w:p>
        </w:tc>
        <w:tc>
          <w:tcPr>
            <w:tcW w:w="481" w:type="pct"/>
          </w:tcPr>
          <w:p w14:paraId="7BB3E03E" w14:textId="69CF40DA" w:rsidR="00AC2C7B" w:rsidRPr="007E2F0F" w:rsidRDefault="00AC2C7B" w:rsidP="004B5A8C">
            <w:pPr>
              <w:tabs>
                <w:tab w:val="right" w:pos="851"/>
              </w:tabs>
              <w:spacing w:line="276" w:lineRule="auto"/>
              <w:jc w:val="center"/>
              <w:rPr>
                <w:lang w:eastAsia="en-US"/>
              </w:rPr>
            </w:pPr>
            <w:r>
              <w:rPr>
                <w:lang w:eastAsia="en-US"/>
              </w:rPr>
              <w:t>2</w:t>
            </w:r>
          </w:p>
        </w:tc>
        <w:tc>
          <w:tcPr>
            <w:tcW w:w="758" w:type="pct"/>
          </w:tcPr>
          <w:p w14:paraId="3EAEABED" w14:textId="16EC26CB" w:rsidR="00AC2C7B" w:rsidRPr="007E2F0F" w:rsidRDefault="00AC2C7B" w:rsidP="004B5A8C">
            <w:pPr>
              <w:tabs>
                <w:tab w:val="right" w:pos="851"/>
              </w:tabs>
              <w:spacing w:line="276" w:lineRule="auto"/>
              <w:jc w:val="center"/>
              <w:rPr>
                <w:lang w:eastAsia="en-US"/>
              </w:rPr>
            </w:pPr>
            <w:r>
              <w:rPr>
                <w:lang w:eastAsia="en-US"/>
              </w:rPr>
              <w:t>4</w:t>
            </w:r>
          </w:p>
        </w:tc>
        <w:tc>
          <w:tcPr>
            <w:tcW w:w="617" w:type="pct"/>
          </w:tcPr>
          <w:p w14:paraId="4E06713F" w14:textId="10E2E01E" w:rsidR="00AC2C7B" w:rsidRPr="007E2F0F" w:rsidRDefault="00AC2C7B" w:rsidP="004B5A8C">
            <w:pPr>
              <w:tabs>
                <w:tab w:val="right" w:pos="851"/>
              </w:tabs>
              <w:spacing w:line="276" w:lineRule="auto"/>
              <w:jc w:val="center"/>
              <w:rPr>
                <w:lang w:eastAsia="en-US"/>
              </w:rPr>
            </w:pPr>
            <w:r>
              <w:rPr>
                <w:lang w:eastAsia="en-US"/>
              </w:rPr>
              <w:t>16</w:t>
            </w:r>
          </w:p>
        </w:tc>
        <w:tc>
          <w:tcPr>
            <w:tcW w:w="875" w:type="pct"/>
          </w:tcPr>
          <w:p w14:paraId="68336908" w14:textId="77777777" w:rsidR="00AC2C7B" w:rsidRPr="007E2F0F" w:rsidRDefault="00AC2C7B" w:rsidP="00AC2C7B">
            <w:pPr>
              <w:tabs>
                <w:tab w:val="right" w:pos="851"/>
              </w:tabs>
              <w:spacing w:line="276" w:lineRule="auto"/>
              <w:rPr>
                <w:lang w:eastAsia="en-US"/>
              </w:rPr>
            </w:pPr>
            <w:r w:rsidRPr="007E2F0F">
              <w:rPr>
                <w:lang w:eastAsia="en-US"/>
              </w:rPr>
              <w:t>опрос, дискуссия, кейсы</w:t>
            </w:r>
          </w:p>
        </w:tc>
      </w:tr>
      <w:tr w:rsidR="00AC2C7B" w:rsidRPr="007E2F0F" w14:paraId="40D2F41E" w14:textId="77777777" w:rsidTr="004B5A8C">
        <w:tc>
          <w:tcPr>
            <w:tcW w:w="275" w:type="pct"/>
          </w:tcPr>
          <w:p w14:paraId="25384CA8" w14:textId="77777777" w:rsidR="00AC2C7B" w:rsidRPr="007E2F0F" w:rsidRDefault="00AC2C7B" w:rsidP="00AC2C7B">
            <w:pPr>
              <w:tabs>
                <w:tab w:val="right" w:pos="851"/>
              </w:tabs>
              <w:spacing w:line="276" w:lineRule="auto"/>
              <w:rPr>
                <w:lang w:eastAsia="en-US"/>
              </w:rPr>
            </w:pPr>
            <w:r w:rsidRPr="007E2F0F">
              <w:rPr>
                <w:lang w:eastAsia="en-US"/>
              </w:rPr>
              <w:t>2.</w:t>
            </w:r>
          </w:p>
        </w:tc>
        <w:tc>
          <w:tcPr>
            <w:tcW w:w="1063" w:type="pct"/>
          </w:tcPr>
          <w:p w14:paraId="7BE1A112" w14:textId="04E85E2C" w:rsidR="00AC2C7B" w:rsidRPr="007E2F0F" w:rsidRDefault="00AC2C7B" w:rsidP="00AC2C7B">
            <w:pPr>
              <w:tabs>
                <w:tab w:val="right" w:pos="851"/>
              </w:tabs>
              <w:spacing w:line="276" w:lineRule="auto"/>
              <w:rPr>
                <w:lang w:eastAsia="en-US"/>
              </w:rPr>
            </w:pPr>
            <w:r w:rsidRPr="003E0784">
              <w:rPr>
                <w:lang w:eastAsia="en-US"/>
              </w:rPr>
              <w:t>Тема 2. Особенности устной коммуникации в деловой среде</w:t>
            </w:r>
          </w:p>
        </w:tc>
        <w:tc>
          <w:tcPr>
            <w:tcW w:w="450" w:type="pct"/>
          </w:tcPr>
          <w:p w14:paraId="19ED19CA" w14:textId="5EBE44C1" w:rsidR="00AC2C7B" w:rsidRPr="007E2F0F" w:rsidRDefault="00AC2C7B" w:rsidP="004B5A8C">
            <w:pPr>
              <w:tabs>
                <w:tab w:val="right" w:pos="851"/>
              </w:tabs>
              <w:spacing w:line="276" w:lineRule="auto"/>
              <w:jc w:val="center"/>
              <w:rPr>
                <w:lang w:eastAsia="en-US"/>
              </w:rPr>
            </w:pPr>
            <w:r w:rsidRPr="007F2941">
              <w:rPr>
                <w:lang w:eastAsia="en-US"/>
              </w:rPr>
              <w:t>2</w:t>
            </w:r>
            <w:r>
              <w:rPr>
                <w:lang w:eastAsia="en-US"/>
              </w:rPr>
              <w:t>2</w:t>
            </w:r>
          </w:p>
        </w:tc>
        <w:tc>
          <w:tcPr>
            <w:tcW w:w="481" w:type="pct"/>
          </w:tcPr>
          <w:p w14:paraId="380323BD" w14:textId="45080DBE" w:rsidR="00AC2C7B" w:rsidRPr="007E2F0F" w:rsidRDefault="00AC2C7B" w:rsidP="004B5A8C">
            <w:pPr>
              <w:tabs>
                <w:tab w:val="right" w:pos="851"/>
              </w:tabs>
              <w:spacing w:line="276" w:lineRule="auto"/>
              <w:jc w:val="center"/>
              <w:rPr>
                <w:lang w:eastAsia="en-US"/>
              </w:rPr>
            </w:pPr>
            <w:r>
              <w:rPr>
                <w:lang w:eastAsia="en-US"/>
              </w:rPr>
              <w:t>8</w:t>
            </w:r>
          </w:p>
        </w:tc>
        <w:tc>
          <w:tcPr>
            <w:tcW w:w="481" w:type="pct"/>
          </w:tcPr>
          <w:p w14:paraId="6B7EDCD4" w14:textId="73816C5E" w:rsidR="00AC2C7B" w:rsidRPr="007E2F0F" w:rsidRDefault="00AC2C7B" w:rsidP="004B5A8C">
            <w:pPr>
              <w:tabs>
                <w:tab w:val="right" w:pos="851"/>
              </w:tabs>
              <w:spacing w:line="276" w:lineRule="auto"/>
              <w:jc w:val="center"/>
              <w:rPr>
                <w:lang w:eastAsia="en-US"/>
              </w:rPr>
            </w:pPr>
            <w:r>
              <w:rPr>
                <w:lang w:eastAsia="en-US"/>
              </w:rPr>
              <w:t>-</w:t>
            </w:r>
          </w:p>
        </w:tc>
        <w:tc>
          <w:tcPr>
            <w:tcW w:w="758" w:type="pct"/>
          </w:tcPr>
          <w:p w14:paraId="7CEAA2AE" w14:textId="49A3630C" w:rsidR="00AC2C7B" w:rsidRPr="007E2F0F" w:rsidRDefault="00AC2C7B" w:rsidP="004B5A8C">
            <w:pPr>
              <w:tabs>
                <w:tab w:val="right" w:pos="851"/>
              </w:tabs>
              <w:spacing w:line="276" w:lineRule="auto"/>
              <w:jc w:val="center"/>
              <w:rPr>
                <w:lang w:eastAsia="en-US"/>
              </w:rPr>
            </w:pPr>
            <w:r>
              <w:rPr>
                <w:lang w:eastAsia="en-US"/>
              </w:rPr>
              <w:t>8</w:t>
            </w:r>
          </w:p>
        </w:tc>
        <w:tc>
          <w:tcPr>
            <w:tcW w:w="617" w:type="pct"/>
          </w:tcPr>
          <w:p w14:paraId="506FDC2E" w14:textId="6A4AE09F" w:rsidR="00AC2C7B" w:rsidRPr="007E2F0F" w:rsidRDefault="00AC2C7B" w:rsidP="004B5A8C">
            <w:pPr>
              <w:tabs>
                <w:tab w:val="right" w:pos="851"/>
              </w:tabs>
              <w:spacing w:line="276" w:lineRule="auto"/>
              <w:jc w:val="center"/>
              <w:rPr>
                <w:lang w:eastAsia="en-US"/>
              </w:rPr>
            </w:pPr>
            <w:r>
              <w:rPr>
                <w:lang w:eastAsia="en-US"/>
              </w:rPr>
              <w:t>14</w:t>
            </w:r>
          </w:p>
        </w:tc>
        <w:tc>
          <w:tcPr>
            <w:tcW w:w="875" w:type="pct"/>
          </w:tcPr>
          <w:p w14:paraId="6E5EAAFF" w14:textId="77777777" w:rsidR="00AC2C7B" w:rsidRPr="007E2F0F" w:rsidRDefault="00AC2C7B" w:rsidP="00AC2C7B">
            <w:pPr>
              <w:tabs>
                <w:tab w:val="right" w:pos="851"/>
              </w:tabs>
              <w:spacing w:line="276" w:lineRule="auto"/>
              <w:rPr>
                <w:lang w:eastAsia="en-US"/>
              </w:rPr>
            </w:pPr>
            <w:r w:rsidRPr="007E2F0F">
              <w:rPr>
                <w:lang w:eastAsia="en-US"/>
              </w:rPr>
              <w:t>опрос, проектное задание, тесты</w:t>
            </w:r>
          </w:p>
        </w:tc>
      </w:tr>
      <w:tr w:rsidR="00AC2C7B" w:rsidRPr="007E2F0F" w14:paraId="70BCFC37" w14:textId="77777777" w:rsidTr="004B5A8C">
        <w:tc>
          <w:tcPr>
            <w:tcW w:w="275" w:type="pct"/>
          </w:tcPr>
          <w:p w14:paraId="77EC09EC" w14:textId="77777777" w:rsidR="00AC2C7B" w:rsidRPr="007E2F0F" w:rsidRDefault="00AC2C7B" w:rsidP="00AC2C7B">
            <w:pPr>
              <w:tabs>
                <w:tab w:val="right" w:pos="851"/>
              </w:tabs>
              <w:spacing w:line="276" w:lineRule="auto"/>
              <w:rPr>
                <w:lang w:eastAsia="en-US"/>
              </w:rPr>
            </w:pPr>
            <w:r w:rsidRPr="007E2F0F">
              <w:rPr>
                <w:lang w:eastAsia="en-US"/>
              </w:rPr>
              <w:t>3</w:t>
            </w:r>
          </w:p>
        </w:tc>
        <w:tc>
          <w:tcPr>
            <w:tcW w:w="1063" w:type="pct"/>
          </w:tcPr>
          <w:p w14:paraId="35459992" w14:textId="5703C874" w:rsidR="00AC2C7B" w:rsidRPr="007E2F0F" w:rsidRDefault="00AC2C7B" w:rsidP="00AC2C7B">
            <w:pPr>
              <w:tabs>
                <w:tab w:val="right" w:pos="851"/>
              </w:tabs>
              <w:spacing w:line="276" w:lineRule="auto"/>
              <w:rPr>
                <w:lang w:eastAsia="en-US"/>
              </w:rPr>
            </w:pPr>
            <w:r w:rsidRPr="003E0784">
              <w:rPr>
                <w:lang w:eastAsia="en-US"/>
              </w:rPr>
              <w:t>Тема 3. Технологии генерации идей и организации процесса делового письма</w:t>
            </w:r>
          </w:p>
        </w:tc>
        <w:tc>
          <w:tcPr>
            <w:tcW w:w="450" w:type="pct"/>
          </w:tcPr>
          <w:p w14:paraId="4A21532D" w14:textId="4648B35E" w:rsidR="00AC2C7B" w:rsidRPr="007E2F0F" w:rsidRDefault="00AC2C7B" w:rsidP="004B5A8C">
            <w:pPr>
              <w:tabs>
                <w:tab w:val="right" w:pos="851"/>
              </w:tabs>
              <w:spacing w:line="276" w:lineRule="auto"/>
              <w:jc w:val="center"/>
              <w:rPr>
                <w:lang w:eastAsia="en-US"/>
              </w:rPr>
            </w:pPr>
            <w:r w:rsidRPr="007F2941">
              <w:rPr>
                <w:lang w:eastAsia="en-US"/>
              </w:rPr>
              <w:t>2</w:t>
            </w:r>
            <w:r>
              <w:rPr>
                <w:lang w:eastAsia="en-US"/>
              </w:rPr>
              <w:t>2</w:t>
            </w:r>
          </w:p>
        </w:tc>
        <w:tc>
          <w:tcPr>
            <w:tcW w:w="481" w:type="pct"/>
          </w:tcPr>
          <w:p w14:paraId="7B80B6B7" w14:textId="59A3113F" w:rsidR="00AC2C7B" w:rsidRPr="007E2F0F" w:rsidRDefault="00AC2C7B" w:rsidP="004B5A8C">
            <w:pPr>
              <w:tabs>
                <w:tab w:val="right" w:pos="851"/>
              </w:tabs>
              <w:spacing w:line="276" w:lineRule="auto"/>
              <w:jc w:val="center"/>
              <w:rPr>
                <w:lang w:eastAsia="en-US"/>
              </w:rPr>
            </w:pPr>
            <w:r>
              <w:rPr>
                <w:lang w:eastAsia="en-US"/>
              </w:rPr>
              <w:t>8</w:t>
            </w:r>
          </w:p>
        </w:tc>
        <w:tc>
          <w:tcPr>
            <w:tcW w:w="481" w:type="pct"/>
          </w:tcPr>
          <w:p w14:paraId="13EE94BA" w14:textId="388D414F" w:rsidR="00AC2C7B" w:rsidRPr="007E2F0F" w:rsidRDefault="00AC2C7B" w:rsidP="004B5A8C">
            <w:pPr>
              <w:tabs>
                <w:tab w:val="right" w:pos="851"/>
              </w:tabs>
              <w:spacing w:line="276" w:lineRule="auto"/>
              <w:jc w:val="center"/>
              <w:rPr>
                <w:lang w:eastAsia="en-US"/>
              </w:rPr>
            </w:pPr>
            <w:r>
              <w:rPr>
                <w:lang w:eastAsia="en-US"/>
              </w:rPr>
              <w:t>-</w:t>
            </w:r>
          </w:p>
        </w:tc>
        <w:tc>
          <w:tcPr>
            <w:tcW w:w="758" w:type="pct"/>
          </w:tcPr>
          <w:p w14:paraId="42CC5BFE" w14:textId="483BE58D" w:rsidR="00AC2C7B" w:rsidRPr="007E2F0F" w:rsidRDefault="00AC2C7B" w:rsidP="004B5A8C">
            <w:pPr>
              <w:tabs>
                <w:tab w:val="right" w:pos="851"/>
              </w:tabs>
              <w:spacing w:line="276" w:lineRule="auto"/>
              <w:jc w:val="center"/>
              <w:rPr>
                <w:lang w:eastAsia="en-US"/>
              </w:rPr>
            </w:pPr>
            <w:r>
              <w:rPr>
                <w:lang w:eastAsia="en-US"/>
              </w:rPr>
              <w:t>8</w:t>
            </w:r>
          </w:p>
        </w:tc>
        <w:tc>
          <w:tcPr>
            <w:tcW w:w="617" w:type="pct"/>
          </w:tcPr>
          <w:p w14:paraId="34F1F07F" w14:textId="4CA72923" w:rsidR="00AC2C7B" w:rsidRPr="007E2F0F" w:rsidRDefault="00AC2C7B" w:rsidP="004B5A8C">
            <w:pPr>
              <w:tabs>
                <w:tab w:val="right" w:pos="851"/>
              </w:tabs>
              <w:spacing w:line="276" w:lineRule="auto"/>
              <w:jc w:val="center"/>
              <w:rPr>
                <w:lang w:eastAsia="en-US"/>
              </w:rPr>
            </w:pPr>
            <w:r>
              <w:rPr>
                <w:lang w:eastAsia="en-US"/>
              </w:rPr>
              <w:t>14</w:t>
            </w:r>
          </w:p>
        </w:tc>
        <w:tc>
          <w:tcPr>
            <w:tcW w:w="875" w:type="pct"/>
          </w:tcPr>
          <w:p w14:paraId="40A40E14" w14:textId="77777777" w:rsidR="00AC2C7B" w:rsidRPr="007E2F0F" w:rsidRDefault="00AC2C7B" w:rsidP="00AC2C7B">
            <w:pPr>
              <w:tabs>
                <w:tab w:val="right" w:pos="851"/>
              </w:tabs>
              <w:spacing w:line="276" w:lineRule="auto"/>
              <w:rPr>
                <w:lang w:eastAsia="en-US"/>
              </w:rPr>
            </w:pPr>
            <w:r w:rsidRPr="007E2F0F">
              <w:rPr>
                <w:lang w:eastAsia="en-US"/>
              </w:rPr>
              <w:t>опрос, презентация</w:t>
            </w:r>
          </w:p>
        </w:tc>
      </w:tr>
      <w:tr w:rsidR="00AC2C7B" w:rsidRPr="007E2F0F" w14:paraId="541090FA" w14:textId="77777777" w:rsidTr="004B5A8C">
        <w:tc>
          <w:tcPr>
            <w:tcW w:w="275" w:type="pct"/>
          </w:tcPr>
          <w:p w14:paraId="1D24B9DA" w14:textId="77777777" w:rsidR="00AC2C7B" w:rsidRPr="007E2F0F" w:rsidRDefault="00AC2C7B" w:rsidP="00AC2C7B">
            <w:pPr>
              <w:tabs>
                <w:tab w:val="right" w:pos="851"/>
              </w:tabs>
              <w:spacing w:line="276" w:lineRule="auto"/>
              <w:rPr>
                <w:lang w:eastAsia="en-US"/>
              </w:rPr>
            </w:pPr>
            <w:r w:rsidRPr="007E2F0F">
              <w:rPr>
                <w:lang w:eastAsia="en-US"/>
              </w:rPr>
              <w:t>4</w:t>
            </w:r>
          </w:p>
        </w:tc>
        <w:tc>
          <w:tcPr>
            <w:tcW w:w="1063" w:type="pct"/>
          </w:tcPr>
          <w:p w14:paraId="24FA9B04" w14:textId="4A83B855" w:rsidR="00AC2C7B" w:rsidRPr="007E2F0F" w:rsidRDefault="00AC2C7B" w:rsidP="00AC2C7B">
            <w:pPr>
              <w:tabs>
                <w:tab w:val="right" w:pos="851"/>
              </w:tabs>
              <w:spacing w:line="276" w:lineRule="auto"/>
              <w:rPr>
                <w:lang w:eastAsia="en-US"/>
              </w:rPr>
            </w:pPr>
            <w:r w:rsidRPr="003E0784">
              <w:rPr>
                <w:lang w:eastAsia="en-US"/>
              </w:rPr>
              <w:t>Тема 4. Деловая переписка и другие электронные коммуникации</w:t>
            </w:r>
          </w:p>
        </w:tc>
        <w:tc>
          <w:tcPr>
            <w:tcW w:w="450" w:type="pct"/>
          </w:tcPr>
          <w:p w14:paraId="3D19B27C" w14:textId="520DA822" w:rsidR="00AC2C7B" w:rsidRPr="007E2F0F" w:rsidRDefault="00AC2C7B" w:rsidP="004B5A8C">
            <w:pPr>
              <w:tabs>
                <w:tab w:val="right" w:pos="851"/>
              </w:tabs>
              <w:spacing w:line="276" w:lineRule="auto"/>
              <w:jc w:val="center"/>
              <w:rPr>
                <w:lang w:eastAsia="en-US"/>
              </w:rPr>
            </w:pPr>
            <w:r w:rsidRPr="007F2941">
              <w:rPr>
                <w:lang w:eastAsia="en-US"/>
              </w:rPr>
              <w:t>2</w:t>
            </w:r>
            <w:r>
              <w:rPr>
                <w:lang w:eastAsia="en-US"/>
              </w:rPr>
              <w:t>0</w:t>
            </w:r>
          </w:p>
        </w:tc>
        <w:tc>
          <w:tcPr>
            <w:tcW w:w="481" w:type="pct"/>
          </w:tcPr>
          <w:p w14:paraId="1DE10435" w14:textId="75EF6854" w:rsidR="00AC2C7B" w:rsidRPr="007E2F0F" w:rsidRDefault="00AC2C7B" w:rsidP="004B5A8C">
            <w:pPr>
              <w:tabs>
                <w:tab w:val="right" w:pos="851"/>
              </w:tabs>
              <w:spacing w:line="276" w:lineRule="auto"/>
              <w:jc w:val="center"/>
              <w:rPr>
                <w:lang w:eastAsia="en-US"/>
              </w:rPr>
            </w:pPr>
            <w:r>
              <w:rPr>
                <w:lang w:eastAsia="en-US"/>
              </w:rPr>
              <w:t>6</w:t>
            </w:r>
          </w:p>
        </w:tc>
        <w:tc>
          <w:tcPr>
            <w:tcW w:w="481" w:type="pct"/>
          </w:tcPr>
          <w:p w14:paraId="5C6B31D4" w14:textId="31028462" w:rsidR="00AC2C7B" w:rsidRPr="007E2F0F" w:rsidRDefault="00AC2C7B" w:rsidP="004B5A8C">
            <w:pPr>
              <w:tabs>
                <w:tab w:val="right" w:pos="851"/>
              </w:tabs>
              <w:spacing w:line="276" w:lineRule="auto"/>
              <w:jc w:val="center"/>
              <w:rPr>
                <w:lang w:eastAsia="en-US"/>
              </w:rPr>
            </w:pPr>
            <w:r>
              <w:rPr>
                <w:lang w:eastAsia="en-US"/>
              </w:rPr>
              <w:t>-</w:t>
            </w:r>
          </w:p>
        </w:tc>
        <w:tc>
          <w:tcPr>
            <w:tcW w:w="758" w:type="pct"/>
          </w:tcPr>
          <w:p w14:paraId="17638449" w14:textId="5CF928B0" w:rsidR="00AC2C7B" w:rsidRPr="007E2F0F" w:rsidRDefault="00AC2C7B" w:rsidP="004B5A8C">
            <w:pPr>
              <w:tabs>
                <w:tab w:val="right" w:pos="851"/>
              </w:tabs>
              <w:spacing w:line="276" w:lineRule="auto"/>
              <w:jc w:val="center"/>
              <w:rPr>
                <w:lang w:eastAsia="en-US"/>
              </w:rPr>
            </w:pPr>
            <w:r>
              <w:rPr>
                <w:lang w:eastAsia="en-US"/>
              </w:rPr>
              <w:t>6</w:t>
            </w:r>
          </w:p>
        </w:tc>
        <w:tc>
          <w:tcPr>
            <w:tcW w:w="617" w:type="pct"/>
          </w:tcPr>
          <w:p w14:paraId="5FD69812" w14:textId="15C6786F" w:rsidR="00AC2C7B" w:rsidRPr="007E2F0F" w:rsidRDefault="00AC2C7B" w:rsidP="004B5A8C">
            <w:pPr>
              <w:tabs>
                <w:tab w:val="right" w:pos="851"/>
              </w:tabs>
              <w:spacing w:line="276" w:lineRule="auto"/>
              <w:jc w:val="center"/>
              <w:rPr>
                <w:lang w:eastAsia="en-US"/>
              </w:rPr>
            </w:pPr>
            <w:r>
              <w:rPr>
                <w:lang w:eastAsia="en-US"/>
              </w:rPr>
              <w:t>14</w:t>
            </w:r>
          </w:p>
        </w:tc>
        <w:tc>
          <w:tcPr>
            <w:tcW w:w="875" w:type="pct"/>
          </w:tcPr>
          <w:p w14:paraId="4694C32E" w14:textId="77777777" w:rsidR="00AC2C7B" w:rsidRPr="007E2F0F" w:rsidRDefault="00AC2C7B" w:rsidP="00AC2C7B">
            <w:pPr>
              <w:tabs>
                <w:tab w:val="right" w:pos="851"/>
              </w:tabs>
              <w:spacing w:line="276" w:lineRule="auto"/>
              <w:rPr>
                <w:lang w:eastAsia="en-US"/>
              </w:rPr>
            </w:pPr>
            <w:r w:rsidRPr="007E2F0F">
              <w:rPr>
                <w:lang w:eastAsia="en-US"/>
              </w:rPr>
              <w:t>опрос, тесты, дискуссия</w:t>
            </w:r>
          </w:p>
        </w:tc>
      </w:tr>
      <w:tr w:rsidR="00AC2C7B" w:rsidRPr="007E2F0F" w14:paraId="03725987" w14:textId="77777777" w:rsidTr="004B5A8C">
        <w:tc>
          <w:tcPr>
            <w:tcW w:w="275" w:type="pct"/>
          </w:tcPr>
          <w:p w14:paraId="1A96BBC9" w14:textId="77777777" w:rsidR="00AC2C7B" w:rsidRPr="007E2F0F" w:rsidRDefault="00AC2C7B" w:rsidP="00AC2C7B">
            <w:pPr>
              <w:tabs>
                <w:tab w:val="right" w:pos="851"/>
              </w:tabs>
              <w:spacing w:line="276" w:lineRule="auto"/>
              <w:rPr>
                <w:lang w:eastAsia="en-US"/>
              </w:rPr>
            </w:pPr>
            <w:r w:rsidRPr="007E2F0F">
              <w:rPr>
                <w:lang w:eastAsia="en-US"/>
              </w:rPr>
              <w:t>5</w:t>
            </w:r>
          </w:p>
        </w:tc>
        <w:tc>
          <w:tcPr>
            <w:tcW w:w="1063" w:type="pct"/>
          </w:tcPr>
          <w:p w14:paraId="23AED641" w14:textId="48FE0EE0" w:rsidR="00AC2C7B" w:rsidRPr="007E2F0F" w:rsidRDefault="00AC2C7B" w:rsidP="00AC2C7B">
            <w:pPr>
              <w:tabs>
                <w:tab w:val="right" w:pos="851"/>
              </w:tabs>
              <w:spacing w:line="276" w:lineRule="auto"/>
              <w:rPr>
                <w:lang w:eastAsia="en-US"/>
              </w:rPr>
            </w:pPr>
            <w:r w:rsidRPr="003E0784">
              <w:rPr>
                <w:lang w:eastAsia="en-US"/>
              </w:rPr>
              <w:t>Тема 5. Приемы оформления работы в письменной и устной форме. Аргументация и композиция. Логика изложения</w:t>
            </w:r>
          </w:p>
        </w:tc>
        <w:tc>
          <w:tcPr>
            <w:tcW w:w="450" w:type="pct"/>
          </w:tcPr>
          <w:p w14:paraId="055E32FD" w14:textId="764829DE" w:rsidR="00AC2C7B" w:rsidRPr="007E2F0F" w:rsidRDefault="00AC2C7B" w:rsidP="004B5A8C">
            <w:pPr>
              <w:tabs>
                <w:tab w:val="right" w:pos="851"/>
              </w:tabs>
              <w:spacing w:line="276" w:lineRule="auto"/>
              <w:jc w:val="center"/>
              <w:rPr>
                <w:lang w:eastAsia="en-US"/>
              </w:rPr>
            </w:pPr>
            <w:r w:rsidRPr="007F2941">
              <w:rPr>
                <w:lang w:eastAsia="en-US"/>
              </w:rPr>
              <w:t>22</w:t>
            </w:r>
          </w:p>
        </w:tc>
        <w:tc>
          <w:tcPr>
            <w:tcW w:w="481" w:type="pct"/>
          </w:tcPr>
          <w:p w14:paraId="09D6D04E" w14:textId="12947DE1" w:rsidR="00AC2C7B" w:rsidRPr="007E2F0F" w:rsidRDefault="00AC2C7B" w:rsidP="004B5A8C">
            <w:pPr>
              <w:tabs>
                <w:tab w:val="right" w:pos="851"/>
              </w:tabs>
              <w:spacing w:line="276" w:lineRule="auto"/>
              <w:jc w:val="center"/>
              <w:rPr>
                <w:lang w:eastAsia="en-US"/>
              </w:rPr>
            </w:pPr>
            <w:r w:rsidRPr="007F2941">
              <w:rPr>
                <w:lang w:eastAsia="en-US"/>
              </w:rPr>
              <w:t>6</w:t>
            </w:r>
          </w:p>
        </w:tc>
        <w:tc>
          <w:tcPr>
            <w:tcW w:w="481" w:type="pct"/>
          </w:tcPr>
          <w:p w14:paraId="11020340" w14:textId="5AD81AF3" w:rsidR="00AC2C7B" w:rsidRPr="007E2F0F" w:rsidRDefault="00AC2C7B" w:rsidP="004B5A8C">
            <w:pPr>
              <w:tabs>
                <w:tab w:val="right" w:pos="851"/>
              </w:tabs>
              <w:spacing w:line="276" w:lineRule="auto"/>
              <w:jc w:val="center"/>
              <w:rPr>
                <w:lang w:eastAsia="en-US"/>
              </w:rPr>
            </w:pPr>
            <w:r>
              <w:rPr>
                <w:lang w:eastAsia="en-US"/>
              </w:rPr>
              <w:t>-</w:t>
            </w:r>
          </w:p>
        </w:tc>
        <w:tc>
          <w:tcPr>
            <w:tcW w:w="758" w:type="pct"/>
          </w:tcPr>
          <w:p w14:paraId="15436999" w14:textId="13A22F68" w:rsidR="00AC2C7B" w:rsidRPr="007E2F0F" w:rsidRDefault="00AC2C7B" w:rsidP="004B5A8C">
            <w:pPr>
              <w:tabs>
                <w:tab w:val="right" w:pos="851"/>
              </w:tabs>
              <w:spacing w:line="276" w:lineRule="auto"/>
              <w:jc w:val="center"/>
              <w:rPr>
                <w:lang w:eastAsia="en-US"/>
              </w:rPr>
            </w:pPr>
            <w:r>
              <w:rPr>
                <w:lang w:eastAsia="en-US"/>
              </w:rPr>
              <w:t>6</w:t>
            </w:r>
          </w:p>
        </w:tc>
        <w:tc>
          <w:tcPr>
            <w:tcW w:w="617" w:type="pct"/>
          </w:tcPr>
          <w:p w14:paraId="5636C0A9" w14:textId="5FCFBB0D" w:rsidR="00AC2C7B" w:rsidRPr="007E2F0F" w:rsidRDefault="00AC2C7B" w:rsidP="004B5A8C">
            <w:pPr>
              <w:tabs>
                <w:tab w:val="right" w:pos="851"/>
              </w:tabs>
              <w:spacing w:line="276" w:lineRule="auto"/>
              <w:jc w:val="center"/>
              <w:rPr>
                <w:lang w:eastAsia="en-US"/>
              </w:rPr>
            </w:pPr>
            <w:r>
              <w:rPr>
                <w:lang w:eastAsia="en-US"/>
              </w:rPr>
              <w:t>16</w:t>
            </w:r>
          </w:p>
        </w:tc>
        <w:tc>
          <w:tcPr>
            <w:tcW w:w="875" w:type="pct"/>
          </w:tcPr>
          <w:p w14:paraId="0D8A0870" w14:textId="77777777" w:rsidR="00AC2C7B" w:rsidRPr="007E2F0F" w:rsidRDefault="00AC2C7B" w:rsidP="00AC2C7B">
            <w:pPr>
              <w:tabs>
                <w:tab w:val="right" w:pos="851"/>
              </w:tabs>
              <w:spacing w:line="276" w:lineRule="auto"/>
              <w:rPr>
                <w:lang w:eastAsia="en-US"/>
              </w:rPr>
            </w:pPr>
            <w:r w:rsidRPr="007E2F0F">
              <w:rPr>
                <w:lang w:eastAsia="en-US"/>
              </w:rPr>
              <w:t>опрос, проектное задание</w:t>
            </w:r>
          </w:p>
        </w:tc>
      </w:tr>
      <w:tr w:rsidR="00AC2C7B" w:rsidRPr="00D630DB" w14:paraId="3275990C" w14:textId="77777777" w:rsidTr="004B5A8C">
        <w:tc>
          <w:tcPr>
            <w:tcW w:w="275" w:type="pct"/>
          </w:tcPr>
          <w:p w14:paraId="54E1434B" w14:textId="77777777" w:rsidR="00AC2C7B" w:rsidRPr="007E2F0F" w:rsidRDefault="00AC2C7B" w:rsidP="00AC2C7B">
            <w:pPr>
              <w:tabs>
                <w:tab w:val="right" w:pos="851"/>
              </w:tabs>
              <w:spacing w:line="276" w:lineRule="auto"/>
              <w:rPr>
                <w:lang w:eastAsia="en-US"/>
              </w:rPr>
            </w:pPr>
          </w:p>
        </w:tc>
        <w:tc>
          <w:tcPr>
            <w:tcW w:w="1063" w:type="pct"/>
          </w:tcPr>
          <w:p w14:paraId="60DF7760" w14:textId="77777777" w:rsidR="00AC2C7B" w:rsidRPr="00D630DB" w:rsidRDefault="00AC2C7B" w:rsidP="00AC2C7B">
            <w:pPr>
              <w:tabs>
                <w:tab w:val="right" w:pos="851"/>
              </w:tabs>
              <w:spacing w:line="276" w:lineRule="auto"/>
              <w:rPr>
                <w:lang w:eastAsia="en-US"/>
              </w:rPr>
            </w:pPr>
            <w:r w:rsidRPr="00D630DB">
              <w:rPr>
                <w:lang w:eastAsia="en-US"/>
              </w:rPr>
              <w:t xml:space="preserve">В целом по дисциплине </w:t>
            </w:r>
          </w:p>
        </w:tc>
        <w:tc>
          <w:tcPr>
            <w:tcW w:w="450" w:type="pct"/>
          </w:tcPr>
          <w:p w14:paraId="77F383A0" w14:textId="40E1933B" w:rsidR="00AC2C7B" w:rsidRPr="00D630DB" w:rsidRDefault="00AC2C7B" w:rsidP="004B5A8C">
            <w:pPr>
              <w:tabs>
                <w:tab w:val="right" w:pos="851"/>
              </w:tabs>
              <w:spacing w:line="276" w:lineRule="auto"/>
              <w:jc w:val="center"/>
              <w:rPr>
                <w:b/>
                <w:bCs/>
                <w:lang w:eastAsia="en-US"/>
              </w:rPr>
            </w:pPr>
            <w:r w:rsidRPr="00D630DB">
              <w:rPr>
                <w:b/>
                <w:bCs/>
                <w:lang w:eastAsia="en-US"/>
              </w:rPr>
              <w:t>108</w:t>
            </w:r>
          </w:p>
        </w:tc>
        <w:tc>
          <w:tcPr>
            <w:tcW w:w="481" w:type="pct"/>
          </w:tcPr>
          <w:p w14:paraId="540D8497" w14:textId="519A2A55" w:rsidR="00AC2C7B" w:rsidRPr="00D630DB" w:rsidRDefault="00AC2C7B" w:rsidP="004B5A8C">
            <w:pPr>
              <w:tabs>
                <w:tab w:val="right" w:pos="851"/>
              </w:tabs>
              <w:spacing w:line="276" w:lineRule="auto"/>
              <w:jc w:val="center"/>
              <w:rPr>
                <w:b/>
                <w:bCs/>
                <w:lang w:eastAsia="en-US"/>
              </w:rPr>
            </w:pPr>
            <w:r w:rsidRPr="00D630DB">
              <w:rPr>
                <w:b/>
                <w:bCs/>
                <w:lang w:eastAsia="en-US"/>
              </w:rPr>
              <w:t>3</w:t>
            </w:r>
            <w:r>
              <w:rPr>
                <w:b/>
                <w:bCs/>
                <w:lang w:eastAsia="en-US"/>
              </w:rPr>
              <w:t>4</w:t>
            </w:r>
          </w:p>
        </w:tc>
        <w:tc>
          <w:tcPr>
            <w:tcW w:w="481" w:type="pct"/>
          </w:tcPr>
          <w:p w14:paraId="25A46B40" w14:textId="7CA48FE5" w:rsidR="00AC2C7B" w:rsidRPr="00D630DB" w:rsidRDefault="00AC2C7B" w:rsidP="004B5A8C">
            <w:pPr>
              <w:tabs>
                <w:tab w:val="right" w:pos="851"/>
              </w:tabs>
              <w:spacing w:line="276" w:lineRule="auto"/>
              <w:jc w:val="center"/>
              <w:rPr>
                <w:b/>
                <w:bCs/>
                <w:lang w:eastAsia="en-US"/>
              </w:rPr>
            </w:pPr>
            <w:r>
              <w:rPr>
                <w:b/>
                <w:bCs/>
                <w:lang w:eastAsia="en-US"/>
              </w:rPr>
              <w:t>2</w:t>
            </w:r>
          </w:p>
        </w:tc>
        <w:tc>
          <w:tcPr>
            <w:tcW w:w="758" w:type="pct"/>
          </w:tcPr>
          <w:p w14:paraId="2FB33A49" w14:textId="0CAF4D4D" w:rsidR="00AC2C7B" w:rsidRPr="00D630DB" w:rsidRDefault="00AC2C7B" w:rsidP="004B5A8C">
            <w:pPr>
              <w:tabs>
                <w:tab w:val="right" w:pos="851"/>
              </w:tabs>
              <w:spacing w:line="276" w:lineRule="auto"/>
              <w:jc w:val="center"/>
              <w:rPr>
                <w:b/>
                <w:bCs/>
                <w:lang w:eastAsia="en-US"/>
              </w:rPr>
            </w:pPr>
            <w:r>
              <w:rPr>
                <w:b/>
                <w:bCs/>
                <w:lang w:eastAsia="en-US"/>
              </w:rPr>
              <w:t>32</w:t>
            </w:r>
          </w:p>
        </w:tc>
        <w:tc>
          <w:tcPr>
            <w:tcW w:w="617" w:type="pct"/>
          </w:tcPr>
          <w:p w14:paraId="09CFD9AA" w14:textId="6256B5DA" w:rsidR="00AC2C7B" w:rsidRPr="00D630DB" w:rsidRDefault="00AC2C7B" w:rsidP="004B5A8C">
            <w:pPr>
              <w:tabs>
                <w:tab w:val="right" w:pos="851"/>
              </w:tabs>
              <w:spacing w:line="276" w:lineRule="auto"/>
              <w:jc w:val="center"/>
              <w:rPr>
                <w:lang w:eastAsia="en-US"/>
              </w:rPr>
            </w:pPr>
            <w:r>
              <w:rPr>
                <w:b/>
                <w:bCs/>
                <w:lang w:eastAsia="en-US"/>
              </w:rPr>
              <w:t>74</w:t>
            </w:r>
          </w:p>
        </w:tc>
        <w:tc>
          <w:tcPr>
            <w:tcW w:w="875" w:type="pct"/>
          </w:tcPr>
          <w:p w14:paraId="05DE0BC1" w14:textId="58B9B06F" w:rsidR="00AC2C7B" w:rsidRPr="00D630DB" w:rsidRDefault="00AC2C7B" w:rsidP="00AC2C7B">
            <w:pPr>
              <w:tabs>
                <w:tab w:val="right" w:pos="851"/>
              </w:tabs>
              <w:spacing w:line="276" w:lineRule="auto"/>
              <w:rPr>
                <w:lang w:eastAsia="en-US"/>
              </w:rPr>
            </w:pPr>
            <w:r>
              <w:rPr>
                <w:lang w:eastAsia="en-US"/>
              </w:rPr>
              <w:t xml:space="preserve">Проектная </w:t>
            </w:r>
            <w:r w:rsidRPr="00D630DB">
              <w:rPr>
                <w:lang w:eastAsia="en-US"/>
              </w:rPr>
              <w:t xml:space="preserve">работа </w:t>
            </w:r>
          </w:p>
        </w:tc>
      </w:tr>
      <w:tr w:rsidR="007421FF" w:rsidRPr="00D630DB" w14:paraId="4C59923C" w14:textId="77777777" w:rsidTr="004B5A8C">
        <w:tc>
          <w:tcPr>
            <w:tcW w:w="275" w:type="pct"/>
          </w:tcPr>
          <w:p w14:paraId="4F3FB041" w14:textId="77777777" w:rsidR="007421FF" w:rsidRPr="007E2F0F" w:rsidRDefault="007421FF" w:rsidP="00A06A55">
            <w:pPr>
              <w:tabs>
                <w:tab w:val="right" w:pos="851"/>
              </w:tabs>
              <w:spacing w:line="276" w:lineRule="auto"/>
              <w:rPr>
                <w:lang w:eastAsia="en-US"/>
              </w:rPr>
            </w:pPr>
          </w:p>
        </w:tc>
        <w:tc>
          <w:tcPr>
            <w:tcW w:w="1063" w:type="pct"/>
          </w:tcPr>
          <w:p w14:paraId="59599C95" w14:textId="34ABC25A" w:rsidR="007421FF" w:rsidRPr="00D630DB" w:rsidRDefault="007421FF" w:rsidP="00A06A55">
            <w:pPr>
              <w:tabs>
                <w:tab w:val="right" w:pos="851"/>
              </w:tabs>
              <w:spacing w:line="276" w:lineRule="auto"/>
              <w:rPr>
                <w:lang w:eastAsia="en-US"/>
              </w:rPr>
            </w:pPr>
            <w:r>
              <w:rPr>
                <w:lang w:eastAsia="en-US"/>
              </w:rPr>
              <w:t>Итого в %</w:t>
            </w:r>
          </w:p>
        </w:tc>
        <w:tc>
          <w:tcPr>
            <w:tcW w:w="450" w:type="pct"/>
          </w:tcPr>
          <w:p w14:paraId="5DD8DA57" w14:textId="55CD3466" w:rsidR="007421FF" w:rsidRPr="00D630DB" w:rsidRDefault="007421FF" w:rsidP="004B5A8C">
            <w:pPr>
              <w:tabs>
                <w:tab w:val="right" w:pos="851"/>
              </w:tabs>
              <w:spacing w:line="276" w:lineRule="auto"/>
              <w:jc w:val="center"/>
              <w:rPr>
                <w:b/>
                <w:bCs/>
                <w:lang w:eastAsia="en-US"/>
              </w:rPr>
            </w:pPr>
            <w:r>
              <w:rPr>
                <w:b/>
                <w:bCs/>
                <w:lang w:eastAsia="en-US"/>
              </w:rPr>
              <w:t>100</w:t>
            </w:r>
          </w:p>
        </w:tc>
        <w:tc>
          <w:tcPr>
            <w:tcW w:w="481" w:type="pct"/>
          </w:tcPr>
          <w:p w14:paraId="633D301E" w14:textId="332F8C0A" w:rsidR="007421FF" w:rsidRPr="00D630DB" w:rsidRDefault="007421FF" w:rsidP="004B5A8C">
            <w:pPr>
              <w:tabs>
                <w:tab w:val="right" w:pos="851"/>
              </w:tabs>
              <w:spacing w:line="276" w:lineRule="auto"/>
              <w:jc w:val="center"/>
              <w:rPr>
                <w:b/>
                <w:bCs/>
                <w:lang w:eastAsia="en-US"/>
              </w:rPr>
            </w:pPr>
            <w:r>
              <w:rPr>
                <w:b/>
                <w:bCs/>
                <w:lang w:eastAsia="en-US"/>
              </w:rPr>
              <w:t>31</w:t>
            </w:r>
          </w:p>
        </w:tc>
        <w:tc>
          <w:tcPr>
            <w:tcW w:w="481" w:type="pct"/>
          </w:tcPr>
          <w:p w14:paraId="3D6BDA0C" w14:textId="789D6A68" w:rsidR="007421FF" w:rsidRDefault="007421FF" w:rsidP="004B5A8C">
            <w:pPr>
              <w:tabs>
                <w:tab w:val="right" w:pos="851"/>
              </w:tabs>
              <w:spacing w:line="276" w:lineRule="auto"/>
              <w:jc w:val="center"/>
              <w:rPr>
                <w:b/>
                <w:bCs/>
                <w:lang w:eastAsia="en-US"/>
              </w:rPr>
            </w:pPr>
            <w:r>
              <w:rPr>
                <w:b/>
                <w:bCs/>
                <w:lang w:eastAsia="en-US"/>
              </w:rPr>
              <w:t>6</w:t>
            </w:r>
          </w:p>
        </w:tc>
        <w:tc>
          <w:tcPr>
            <w:tcW w:w="758" w:type="pct"/>
          </w:tcPr>
          <w:p w14:paraId="6D98CE75" w14:textId="5D851E45" w:rsidR="007421FF" w:rsidRDefault="007421FF" w:rsidP="004B5A8C">
            <w:pPr>
              <w:tabs>
                <w:tab w:val="right" w:pos="851"/>
              </w:tabs>
              <w:spacing w:line="276" w:lineRule="auto"/>
              <w:jc w:val="center"/>
              <w:rPr>
                <w:b/>
                <w:bCs/>
                <w:lang w:eastAsia="en-US"/>
              </w:rPr>
            </w:pPr>
            <w:r>
              <w:rPr>
                <w:b/>
                <w:bCs/>
                <w:lang w:eastAsia="en-US"/>
              </w:rPr>
              <w:t>94</w:t>
            </w:r>
          </w:p>
        </w:tc>
        <w:tc>
          <w:tcPr>
            <w:tcW w:w="617" w:type="pct"/>
          </w:tcPr>
          <w:p w14:paraId="1A353F04" w14:textId="5EE17FC0" w:rsidR="007421FF" w:rsidRDefault="007421FF" w:rsidP="004B5A8C">
            <w:pPr>
              <w:tabs>
                <w:tab w:val="right" w:pos="851"/>
              </w:tabs>
              <w:spacing w:line="276" w:lineRule="auto"/>
              <w:jc w:val="center"/>
              <w:rPr>
                <w:b/>
                <w:bCs/>
                <w:lang w:eastAsia="en-US"/>
              </w:rPr>
            </w:pPr>
            <w:r>
              <w:rPr>
                <w:b/>
                <w:bCs/>
                <w:lang w:eastAsia="en-US"/>
              </w:rPr>
              <w:t>69</w:t>
            </w:r>
          </w:p>
        </w:tc>
        <w:tc>
          <w:tcPr>
            <w:tcW w:w="875" w:type="pct"/>
          </w:tcPr>
          <w:p w14:paraId="07BF2E22" w14:textId="77777777" w:rsidR="007421FF" w:rsidRPr="00D630DB" w:rsidRDefault="007421FF" w:rsidP="00A06A55">
            <w:pPr>
              <w:tabs>
                <w:tab w:val="right" w:pos="851"/>
              </w:tabs>
              <w:spacing w:line="276" w:lineRule="auto"/>
              <w:rPr>
                <w:lang w:eastAsia="en-US"/>
              </w:rPr>
            </w:pPr>
          </w:p>
        </w:tc>
      </w:tr>
    </w:tbl>
    <w:p w14:paraId="224E68E4" w14:textId="2B38FE16" w:rsidR="004039F0" w:rsidRDefault="004039F0" w:rsidP="00057BAE">
      <w:pPr>
        <w:pStyle w:val="aff5"/>
        <w:jc w:val="both"/>
        <w:rPr>
          <w:b w:val="0"/>
          <w:bCs w:val="0"/>
        </w:rPr>
      </w:pPr>
    </w:p>
    <w:p w14:paraId="263DA990" w14:textId="5B53C412" w:rsidR="002E0E08" w:rsidRDefault="002E0E08" w:rsidP="00057BAE">
      <w:pPr>
        <w:pStyle w:val="aff5"/>
        <w:jc w:val="both"/>
        <w:rPr>
          <w:b w:val="0"/>
          <w:bCs w:val="0"/>
        </w:rPr>
      </w:pPr>
    </w:p>
    <w:p w14:paraId="3795C2DA" w14:textId="56AF28EB" w:rsidR="002E0E08" w:rsidRDefault="002E0E08" w:rsidP="00057BAE">
      <w:pPr>
        <w:pStyle w:val="aff5"/>
        <w:jc w:val="both"/>
        <w:rPr>
          <w:b w:val="0"/>
          <w:bCs w:val="0"/>
        </w:rPr>
      </w:pPr>
    </w:p>
    <w:p w14:paraId="18C1AA85" w14:textId="4C8D4296" w:rsidR="002E0E08" w:rsidRDefault="002E0E08" w:rsidP="00057BAE">
      <w:pPr>
        <w:pStyle w:val="aff5"/>
        <w:jc w:val="both"/>
        <w:rPr>
          <w:b w:val="0"/>
          <w:bCs w:val="0"/>
        </w:rPr>
      </w:pPr>
    </w:p>
    <w:p w14:paraId="62404EEE" w14:textId="77777777" w:rsidR="002E0E08" w:rsidRPr="004039F0" w:rsidRDefault="002E0E08" w:rsidP="00057BAE">
      <w:pPr>
        <w:pStyle w:val="aff5"/>
        <w:jc w:val="both"/>
        <w:rPr>
          <w:b w:val="0"/>
          <w:bCs w:val="0"/>
        </w:rPr>
      </w:pPr>
    </w:p>
    <w:p w14:paraId="3EB6A519" w14:textId="1B879C3A" w:rsidR="004039F0" w:rsidRPr="004039F0" w:rsidRDefault="004039F0" w:rsidP="00057BAE">
      <w:pPr>
        <w:pStyle w:val="aff5"/>
        <w:jc w:val="both"/>
        <w:rPr>
          <w:b w:val="0"/>
          <w:bCs w:val="0"/>
        </w:rPr>
      </w:pPr>
      <w:r w:rsidRPr="004039F0">
        <w:rPr>
          <w:b w:val="0"/>
          <w:bCs w:val="0"/>
        </w:rPr>
        <w:lastRenderedPageBreak/>
        <w:t>Для очно-заочной формы обучения ОП «Финансовый менеджмент», профиль «Финансовый менеджмент»</w:t>
      </w:r>
    </w:p>
    <w:tbl>
      <w:tblPr>
        <w:tblW w:w="5019"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5"/>
        <w:gridCol w:w="2189"/>
        <w:gridCol w:w="929"/>
        <w:gridCol w:w="991"/>
        <w:gridCol w:w="991"/>
        <w:gridCol w:w="1567"/>
        <w:gridCol w:w="1273"/>
        <w:gridCol w:w="1842"/>
      </w:tblGrid>
      <w:tr w:rsidR="004B5A8C" w:rsidRPr="007E2F0F" w14:paraId="2F6AA01F" w14:textId="77777777" w:rsidTr="004B5A8C">
        <w:tc>
          <w:tcPr>
            <w:tcW w:w="273" w:type="pct"/>
            <w:vMerge w:val="restart"/>
          </w:tcPr>
          <w:p w14:paraId="23280603" w14:textId="77777777" w:rsidR="004B5A8C" w:rsidRPr="007E2F0F" w:rsidRDefault="004B5A8C" w:rsidP="00A06A55">
            <w:pPr>
              <w:tabs>
                <w:tab w:val="right" w:pos="851"/>
              </w:tabs>
              <w:spacing w:line="276" w:lineRule="auto"/>
              <w:rPr>
                <w:lang w:eastAsia="en-US"/>
              </w:rPr>
            </w:pPr>
            <w:r w:rsidRPr="007E2F0F">
              <w:rPr>
                <w:sz w:val="22"/>
                <w:szCs w:val="22"/>
                <w:lang w:eastAsia="en-US"/>
              </w:rPr>
              <w:t>№</w:t>
            </w:r>
          </w:p>
          <w:p w14:paraId="517B5A42" w14:textId="77777777" w:rsidR="004B5A8C" w:rsidRPr="007E2F0F" w:rsidRDefault="004B5A8C" w:rsidP="00A06A55">
            <w:pPr>
              <w:tabs>
                <w:tab w:val="right" w:pos="851"/>
              </w:tabs>
              <w:spacing w:line="276" w:lineRule="auto"/>
              <w:rPr>
                <w:lang w:eastAsia="en-US"/>
              </w:rPr>
            </w:pPr>
            <w:r w:rsidRPr="007E2F0F">
              <w:rPr>
                <w:sz w:val="22"/>
                <w:szCs w:val="22"/>
                <w:lang w:eastAsia="en-US"/>
              </w:rPr>
              <w:t>п/п</w:t>
            </w:r>
          </w:p>
        </w:tc>
        <w:tc>
          <w:tcPr>
            <w:tcW w:w="1058" w:type="pct"/>
            <w:vMerge w:val="restart"/>
          </w:tcPr>
          <w:p w14:paraId="04428686" w14:textId="77777777" w:rsidR="004B5A8C" w:rsidRPr="007E2F0F" w:rsidRDefault="004B5A8C" w:rsidP="00A06A55">
            <w:pPr>
              <w:tabs>
                <w:tab w:val="right" w:pos="851"/>
              </w:tabs>
              <w:spacing w:line="276" w:lineRule="auto"/>
              <w:rPr>
                <w:lang w:eastAsia="en-US"/>
              </w:rPr>
            </w:pPr>
            <w:r w:rsidRPr="007E2F0F">
              <w:rPr>
                <w:b/>
                <w:bCs/>
                <w:sz w:val="22"/>
                <w:szCs w:val="22"/>
                <w:lang w:eastAsia="en-US"/>
              </w:rPr>
              <w:t>Наименование тем  (разделов) дисциплины</w:t>
            </w:r>
          </w:p>
        </w:tc>
        <w:tc>
          <w:tcPr>
            <w:tcW w:w="2779" w:type="pct"/>
            <w:gridSpan w:val="5"/>
          </w:tcPr>
          <w:p w14:paraId="072F6F6A" w14:textId="77777777" w:rsidR="004B5A8C" w:rsidRPr="007E2F0F" w:rsidRDefault="004B5A8C" w:rsidP="00A06A55">
            <w:pPr>
              <w:tabs>
                <w:tab w:val="right" w:pos="851"/>
              </w:tabs>
              <w:spacing w:line="276" w:lineRule="auto"/>
              <w:jc w:val="center"/>
              <w:rPr>
                <w:b/>
                <w:bCs/>
                <w:lang w:eastAsia="en-US"/>
              </w:rPr>
            </w:pPr>
            <w:r w:rsidRPr="007E2F0F">
              <w:rPr>
                <w:b/>
                <w:bCs/>
                <w:sz w:val="22"/>
                <w:szCs w:val="22"/>
                <w:lang w:eastAsia="en-US"/>
              </w:rPr>
              <w:t>Трудоемкость в часах</w:t>
            </w:r>
          </w:p>
        </w:tc>
        <w:tc>
          <w:tcPr>
            <w:tcW w:w="890" w:type="pct"/>
            <w:vMerge w:val="restart"/>
          </w:tcPr>
          <w:p w14:paraId="41D1F9D8" w14:textId="77777777" w:rsidR="004B5A8C" w:rsidRPr="007E2F0F" w:rsidRDefault="004B5A8C" w:rsidP="00A06A55">
            <w:pPr>
              <w:tabs>
                <w:tab w:val="right" w:pos="851"/>
              </w:tabs>
              <w:spacing w:line="276" w:lineRule="auto"/>
              <w:rPr>
                <w:b/>
                <w:bCs/>
                <w:lang w:eastAsia="en-US"/>
              </w:rPr>
            </w:pPr>
            <w:r w:rsidRPr="007E2F0F">
              <w:rPr>
                <w:b/>
                <w:bCs/>
                <w:sz w:val="22"/>
                <w:szCs w:val="22"/>
                <w:lang w:eastAsia="en-US"/>
              </w:rPr>
              <w:t>Формы текущего контроля успеваемости</w:t>
            </w:r>
          </w:p>
        </w:tc>
      </w:tr>
      <w:tr w:rsidR="004B5A8C" w:rsidRPr="007E2F0F" w14:paraId="5CEAA329" w14:textId="77777777" w:rsidTr="004B5A8C">
        <w:tc>
          <w:tcPr>
            <w:tcW w:w="273" w:type="pct"/>
            <w:vMerge/>
            <w:vAlign w:val="center"/>
          </w:tcPr>
          <w:p w14:paraId="288D9822" w14:textId="77777777" w:rsidR="004B5A8C" w:rsidRPr="007E2F0F" w:rsidRDefault="004B5A8C" w:rsidP="00A06A55">
            <w:pPr>
              <w:spacing w:line="276" w:lineRule="auto"/>
              <w:rPr>
                <w:lang w:eastAsia="en-US"/>
              </w:rPr>
            </w:pPr>
          </w:p>
        </w:tc>
        <w:tc>
          <w:tcPr>
            <w:tcW w:w="1058" w:type="pct"/>
            <w:vMerge/>
            <w:vAlign w:val="center"/>
          </w:tcPr>
          <w:p w14:paraId="5B122625" w14:textId="77777777" w:rsidR="004B5A8C" w:rsidRPr="007E2F0F" w:rsidRDefault="004B5A8C" w:rsidP="00A06A55">
            <w:pPr>
              <w:spacing w:line="276" w:lineRule="auto"/>
              <w:rPr>
                <w:lang w:eastAsia="en-US"/>
              </w:rPr>
            </w:pPr>
          </w:p>
        </w:tc>
        <w:tc>
          <w:tcPr>
            <w:tcW w:w="449" w:type="pct"/>
            <w:vMerge w:val="restart"/>
          </w:tcPr>
          <w:p w14:paraId="624E3274" w14:textId="77777777" w:rsidR="004B5A8C" w:rsidRPr="007E2F0F" w:rsidRDefault="004B5A8C" w:rsidP="00A06A55">
            <w:pPr>
              <w:tabs>
                <w:tab w:val="right" w:pos="851"/>
              </w:tabs>
              <w:spacing w:line="276" w:lineRule="auto"/>
              <w:rPr>
                <w:b/>
                <w:bCs/>
                <w:lang w:eastAsia="en-US"/>
              </w:rPr>
            </w:pPr>
            <w:r w:rsidRPr="007E2F0F">
              <w:rPr>
                <w:b/>
                <w:bCs/>
                <w:sz w:val="22"/>
                <w:szCs w:val="22"/>
                <w:lang w:eastAsia="en-US"/>
              </w:rPr>
              <w:t>Всего</w:t>
            </w:r>
          </w:p>
        </w:tc>
        <w:tc>
          <w:tcPr>
            <w:tcW w:w="1715" w:type="pct"/>
            <w:gridSpan w:val="3"/>
          </w:tcPr>
          <w:p w14:paraId="6CF28440" w14:textId="77777777" w:rsidR="004B5A8C" w:rsidRPr="00D630DB" w:rsidRDefault="004B5A8C" w:rsidP="00A06A55">
            <w:pPr>
              <w:tabs>
                <w:tab w:val="right" w:pos="851"/>
              </w:tabs>
              <w:spacing w:line="276" w:lineRule="auto"/>
              <w:rPr>
                <w:b/>
                <w:bCs/>
                <w:lang w:eastAsia="en-US"/>
              </w:rPr>
            </w:pPr>
            <w:r w:rsidRPr="00D630DB">
              <w:rPr>
                <w:b/>
                <w:bCs/>
                <w:sz w:val="22"/>
                <w:szCs w:val="22"/>
                <w:lang w:eastAsia="en-US"/>
              </w:rPr>
              <w:t>Контактная работа -Аудиторная работа</w:t>
            </w:r>
          </w:p>
        </w:tc>
        <w:tc>
          <w:tcPr>
            <w:tcW w:w="615" w:type="pct"/>
            <w:vMerge w:val="restart"/>
          </w:tcPr>
          <w:p w14:paraId="2EC86B9C" w14:textId="77777777" w:rsidR="004B5A8C" w:rsidRPr="007E2F0F" w:rsidRDefault="004B5A8C" w:rsidP="00A06A55">
            <w:pPr>
              <w:tabs>
                <w:tab w:val="right" w:pos="851"/>
              </w:tabs>
              <w:spacing w:line="276" w:lineRule="auto"/>
              <w:rPr>
                <w:color w:val="7030A0"/>
                <w:lang w:eastAsia="en-US"/>
              </w:rPr>
            </w:pPr>
            <w:r w:rsidRPr="007E2F0F">
              <w:rPr>
                <w:b/>
                <w:bCs/>
                <w:sz w:val="22"/>
                <w:szCs w:val="22"/>
                <w:lang w:eastAsia="en-US"/>
              </w:rPr>
              <w:t>Самостоятельная работа</w:t>
            </w:r>
          </w:p>
        </w:tc>
        <w:tc>
          <w:tcPr>
            <w:tcW w:w="890" w:type="pct"/>
            <w:vMerge/>
            <w:vAlign w:val="center"/>
          </w:tcPr>
          <w:p w14:paraId="59D509ED" w14:textId="77777777" w:rsidR="004B5A8C" w:rsidRPr="007E2F0F" w:rsidRDefault="004B5A8C" w:rsidP="00A06A55">
            <w:pPr>
              <w:spacing w:line="276" w:lineRule="auto"/>
              <w:rPr>
                <w:b/>
                <w:bCs/>
                <w:lang w:eastAsia="en-US"/>
              </w:rPr>
            </w:pPr>
          </w:p>
        </w:tc>
      </w:tr>
      <w:tr w:rsidR="004B5A8C" w:rsidRPr="007E2F0F" w14:paraId="6D51C949" w14:textId="77777777" w:rsidTr="004B5A8C">
        <w:tc>
          <w:tcPr>
            <w:tcW w:w="273" w:type="pct"/>
            <w:vMerge/>
            <w:vAlign w:val="center"/>
          </w:tcPr>
          <w:p w14:paraId="30824279" w14:textId="77777777" w:rsidR="004B5A8C" w:rsidRPr="007E2F0F" w:rsidRDefault="004B5A8C" w:rsidP="00A06A55">
            <w:pPr>
              <w:spacing w:line="276" w:lineRule="auto"/>
              <w:rPr>
                <w:lang w:eastAsia="en-US"/>
              </w:rPr>
            </w:pPr>
          </w:p>
        </w:tc>
        <w:tc>
          <w:tcPr>
            <w:tcW w:w="1058" w:type="pct"/>
            <w:vMerge/>
            <w:vAlign w:val="center"/>
          </w:tcPr>
          <w:p w14:paraId="103CE8FD" w14:textId="77777777" w:rsidR="004B5A8C" w:rsidRPr="007E2F0F" w:rsidRDefault="004B5A8C" w:rsidP="00A06A55">
            <w:pPr>
              <w:spacing w:line="276" w:lineRule="auto"/>
              <w:rPr>
                <w:lang w:eastAsia="en-US"/>
              </w:rPr>
            </w:pPr>
          </w:p>
        </w:tc>
        <w:tc>
          <w:tcPr>
            <w:tcW w:w="449" w:type="pct"/>
            <w:vMerge/>
            <w:vAlign w:val="center"/>
          </w:tcPr>
          <w:p w14:paraId="0BC2DAE6" w14:textId="77777777" w:rsidR="004B5A8C" w:rsidRPr="007E2F0F" w:rsidRDefault="004B5A8C" w:rsidP="00A06A55">
            <w:pPr>
              <w:spacing w:line="276" w:lineRule="auto"/>
              <w:rPr>
                <w:b/>
                <w:bCs/>
                <w:lang w:eastAsia="en-US"/>
              </w:rPr>
            </w:pPr>
          </w:p>
        </w:tc>
        <w:tc>
          <w:tcPr>
            <w:tcW w:w="479" w:type="pct"/>
          </w:tcPr>
          <w:p w14:paraId="4D546ABE" w14:textId="6C96A762" w:rsidR="004B5A8C" w:rsidRPr="007E2F0F" w:rsidRDefault="004B5A8C" w:rsidP="00A06A55">
            <w:pPr>
              <w:tabs>
                <w:tab w:val="right" w:pos="851"/>
              </w:tabs>
              <w:spacing w:line="276" w:lineRule="auto"/>
              <w:rPr>
                <w:lang w:eastAsia="en-US"/>
              </w:rPr>
            </w:pPr>
            <w:r w:rsidRPr="007E2F0F">
              <w:rPr>
                <w:sz w:val="22"/>
                <w:szCs w:val="22"/>
                <w:lang w:eastAsia="en-US"/>
              </w:rPr>
              <w:t>Общая, в т.</w:t>
            </w:r>
            <w:r w:rsidR="00011B58">
              <w:rPr>
                <w:sz w:val="22"/>
                <w:szCs w:val="22"/>
                <w:lang w:eastAsia="en-US"/>
              </w:rPr>
              <w:t xml:space="preserve"> </w:t>
            </w:r>
            <w:r w:rsidRPr="007E2F0F">
              <w:rPr>
                <w:sz w:val="22"/>
                <w:szCs w:val="22"/>
                <w:lang w:eastAsia="en-US"/>
              </w:rPr>
              <w:t>ч.:</w:t>
            </w:r>
          </w:p>
        </w:tc>
        <w:tc>
          <w:tcPr>
            <w:tcW w:w="479" w:type="pct"/>
          </w:tcPr>
          <w:p w14:paraId="3A8FD5EA" w14:textId="77777777" w:rsidR="004B5A8C" w:rsidRPr="007E2F0F" w:rsidRDefault="004B5A8C" w:rsidP="00A06A55">
            <w:pPr>
              <w:tabs>
                <w:tab w:val="right" w:pos="851"/>
              </w:tabs>
              <w:spacing w:line="276" w:lineRule="auto"/>
              <w:rPr>
                <w:lang w:eastAsia="en-US"/>
              </w:rPr>
            </w:pPr>
            <w:r w:rsidRPr="007E2F0F">
              <w:rPr>
                <w:sz w:val="22"/>
                <w:szCs w:val="22"/>
                <w:lang w:eastAsia="en-US"/>
              </w:rPr>
              <w:t>Лекции</w:t>
            </w:r>
          </w:p>
        </w:tc>
        <w:tc>
          <w:tcPr>
            <w:tcW w:w="756" w:type="pct"/>
          </w:tcPr>
          <w:p w14:paraId="3B0E3226" w14:textId="77777777" w:rsidR="004B5A8C" w:rsidRPr="007E2F0F" w:rsidRDefault="004B5A8C" w:rsidP="00A06A55">
            <w:pPr>
              <w:tabs>
                <w:tab w:val="right" w:pos="851"/>
              </w:tabs>
              <w:spacing w:line="276" w:lineRule="auto"/>
              <w:rPr>
                <w:lang w:eastAsia="en-US"/>
              </w:rPr>
            </w:pPr>
            <w:r w:rsidRPr="007E2F0F">
              <w:rPr>
                <w:sz w:val="22"/>
                <w:szCs w:val="22"/>
                <w:lang w:eastAsia="en-US"/>
              </w:rPr>
              <w:t>Семинары, практические   занятия</w:t>
            </w:r>
          </w:p>
        </w:tc>
        <w:tc>
          <w:tcPr>
            <w:tcW w:w="615" w:type="pct"/>
            <w:vMerge/>
            <w:vAlign w:val="center"/>
          </w:tcPr>
          <w:p w14:paraId="2AA6A1DD" w14:textId="77777777" w:rsidR="004B5A8C" w:rsidRPr="007E2F0F" w:rsidRDefault="004B5A8C" w:rsidP="00A06A55">
            <w:pPr>
              <w:spacing w:line="276" w:lineRule="auto"/>
              <w:rPr>
                <w:color w:val="7030A0"/>
                <w:lang w:eastAsia="en-US"/>
              </w:rPr>
            </w:pPr>
          </w:p>
        </w:tc>
        <w:tc>
          <w:tcPr>
            <w:tcW w:w="890" w:type="pct"/>
            <w:vMerge/>
            <w:vAlign w:val="center"/>
          </w:tcPr>
          <w:p w14:paraId="559C6EC1" w14:textId="77777777" w:rsidR="004B5A8C" w:rsidRPr="007E2F0F" w:rsidRDefault="004B5A8C" w:rsidP="00A06A55">
            <w:pPr>
              <w:spacing w:line="276" w:lineRule="auto"/>
              <w:rPr>
                <w:b/>
                <w:bCs/>
                <w:lang w:eastAsia="en-US"/>
              </w:rPr>
            </w:pPr>
          </w:p>
        </w:tc>
      </w:tr>
      <w:tr w:rsidR="004B5A8C" w:rsidRPr="007E2F0F" w14:paraId="6C497633" w14:textId="77777777" w:rsidTr="004B5A8C">
        <w:tc>
          <w:tcPr>
            <w:tcW w:w="273" w:type="pct"/>
          </w:tcPr>
          <w:p w14:paraId="75A3FA4A" w14:textId="77777777" w:rsidR="00EF3727" w:rsidRPr="007E2F0F" w:rsidRDefault="00EF3727" w:rsidP="00EF3727">
            <w:pPr>
              <w:tabs>
                <w:tab w:val="right" w:pos="851"/>
              </w:tabs>
              <w:spacing w:line="276" w:lineRule="auto"/>
              <w:rPr>
                <w:lang w:eastAsia="en-US"/>
              </w:rPr>
            </w:pPr>
            <w:r w:rsidRPr="007E2F0F">
              <w:rPr>
                <w:lang w:eastAsia="en-US"/>
              </w:rPr>
              <w:t>1.</w:t>
            </w:r>
          </w:p>
        </w:tc>
        <w:tc>
          <w:tcPr>
            <w:tcW w:w="1058" w:type="pct"/>
          </w:tcPr>
          <w:p w14:paraId="2EC5E3FE" w14:textId="21598DA1" w:rsidR="00EF3727" w:rsidRPr="007E2F0F" w:rsidRDefault="00EF3727" w:rsidP="00EF3727">
            <w:pPr>
              <w:tabs>
                <w:tab w:val="right" w:pos="851"/>
              </w:tabs>
              <w:spacing w:line="276" w:lineRule="auto"/>
              <w:rPr>
                <w:lang w:eastAsia="en-US"/>
              </w:rPr>
            </w:pPr>
            <w:r w:rsidRPr="0014321F">
              <w:rPr>
                <w:lang w:eastAsia="en-US"/>
              </w:rPr>
              <w:t>Тема 1. Риторика: практика устной и письменной коммуникации</w:t>
            </w:r>
          </w:p>
        </w:tc>
        <w:tc>
          <w:tcPr>
            <w:tcW w:w="449" w:type="pct"/>
          </w:tcPr>
          <w:p w14:paraId="78C84B88" w14:textId="3E902822" w:rsidR="00EF3727" w:rsidRPr="00A622EF" w:rsidRDefault="00EF3727" w:rsidP="004B5A8C">
            <w:pPr>
              <w:tabs>
                <w:tab w:val="right" w:pos="851"/>
              </w:tabs>
              <w:spacing w:line="276" w:lineRule="auto"/>
              <w:jc w:val="center"/>
              <w:rPr>
                <w:lang w:val="en-US" w:eastAsia="en-US"/>
              </w:rPr>
            </w:pPr>
            <w:r>
              <w:rPr>
                <w:lang w:eastAsia="en-US"/>
              </w:rPr>
              <w:t>2</w:t>
            </w:r>
            <w:r>
              <w:rPr>
                <w:lang w:val="en-US" w:eastAsia="en-US"/>
              </w:rPr>
              <w:t>0</w:t>
            </w:r>
          </w:p>
        </w:tc>
        <w:tc>
          <w:tcPr>
            <w:tcW w:w="479" w:type="pct"/>
          </w:tcPr>
          <w:p w14:paraId="37068C74" w14:textId="3F43E631" w:rsidR="00EF3727" w:rsidRPr="00A622EF" w:rsidRDefault="00EF3727" w:rsidP="004B5A8C">
            <w:pPr>
              <w:tabs>
                <w:tab w:val="right" w:pos="851"/>
              </w:tabs>
              <w:spacing w:line="276" w:lineRule="auto"/>
              <w:jc w:val="center"/>
              <w:rPr>
                <w:lang w:val="en-US" w:eastAsia="en-US"/>
              </w:rPr>
            </w:pPr>
            <w:r>
              <w:rPr>
                <w:lang w:val="en-US" w:eastAsia="en-US"/>
              </w:rPr>
              <w:t>6</w:t>
            </w:r>
          </w:p>
        </w:tc>
        <w:tc>
          <w:tcPr>
            <w:tcW w:w="479" w:type="pct"/>
          </w:tcPr>
          <w:p w14:paraId="11471549" w14:textId="77777777" w:rsidR="00EF3727" w:rsidRPr="007E2F0F" w:rsidRDefault="00EF3727" w:rsidP="004B5A8C">
            <w:pPr>
              <w:tabs>
                <w:tab w:val="right" w:pos="851"/>
              </w:tabs>
              <w:spacing w:line="276" w:lineRule="auto"/>
              <w:jc w:val="center"/>
              <w:rPr>
                <w:lang w:eastAsia="en-US"/>
              </w:rPr>
            </w:pPr>
            <w:r>
              <w:rPr>
                <w:lang w:eastAsia="en-US"/>
              </w:rPr>
              <w:t>2</w:t>
            </w:r>
          </w:p>
        </w:tc>
        <w:tc>
          <w:tcPr>
            <w:tcW w:w="756" w:type="pct"/>
          </w:tcPr>
          <w:p w14:paraId="6F084E82" w14:textId="4C6CB7B7" w:rsidR="00EF3727" w:rsidRPr="007E2F0F" w:rsidRDefault="00EF3727" w:rsidP="004B5A8C">
            <w:pPr>
              <w:tabs>
                <w:tab w:val="right" w:pos="851"/>
              </w:tabs>
              <w:spacing w:line="276" w:lineRule="auto"/>
              <w:jc w:val="center"/>
              <w:rPr>
                <w:lang w:eastAsia="en-US"/>
              </w:rPr>
            </w:pPr>
            <w:r>
              <w:rPr>
                <w:lang w:eastAsia="en-US"/>
              </w:rPr>
              <w:t>4</w:t>
            </w:r>
          </w:p>
        </w:tc>
        <w:tc>
          <w:tcPr>
            <w:tcW w:w="615" w:type="pct"/>
          </w:tcPr>
          <w:p w14:paraId="2CB8CBE3" w14:textId="77777777" w:rsidR="00EF3727" w:rsidRPr="007E2F0F" w:rsidRDefault="00EF3727" w:rsidP="004B5A8C">
            <w:pPr>
              <w:tabs>
                <w:tab w:val="right" w:pos="851"/>
              </w:tabs>
              <w:spacing w:line="276" w:lineRule="auto"/>
              <w:jc w:val="center"/>
              <w:rPr>
                <w:lang w:eastAsia="en-US"/>
              </w:rPr>
            </w:pPr>
            <w:r>
              <w:rPr>
                <w:lang w:eastAsia="en-US"/>
              </w:rPr>
              <w:t>14</w:t>
            </w:r>
          </w:p>
        </w:tc>
        <w:tc>
          <w:tcPr>
            <w:tcW w:w="890" w:type="pct"/>
          </w:tcPr>
          <w:p w14:paraId="48728447" w14:textId="77777777" w:rsidR="00EF3727" w:rsidRPr="007E2F0F" w:rsidRDefault="00EF3727" w:rsidP="00EF3727">
            <w:pPr>
              <w:tabs>
                <w:tab w:val="right" w:pos="851"/>
              </w:tabs>
              <w:spacing w:line="276" w:lineRule="auto"/>
              <w:rPr>
                <w:lang w:eastAsia="en-US"/>
              </w:rPr>
            </w:pPr>
            <w:r w:rsidRPr="007E2F0F">
              <w:rPr>
                <w:lang w:eastAsia="en-US"/>
              </w:rPr>
              <w:t>опрос, дискуссия, кейсы</w:t>
            </w:r>
          </w:p>
        </w:tc>
      </w:tr>
      <w:tr w:rsidR="004B5A8C" w:rsidRPr="007E2F0F" w14:paraId="2D5866B4" w14:textId="77777777" w:rsidTr="004B5A8C">
        <w:tc>
          <w:tcPr>
            <w:tcW w:w="273" w:type="pct"/>
          </w:tcPr>
          <w:p w14:paraId="59487DA2" w14:textId="77777777" w:rsidR="00EF3727" w:rsidRPr="007E2F0F" w:rsidRDefault="00EF3727" w:rsidP="00EF3727">
            <w:pPr>
              <w:tabs>
                <w:tab w:val="right" w:pos="851"/>
              </w:tabs>
              <w:spacing w:line="276" w:lineRule="auto"/>
              <w:rPr>
                <w:lang w:eastAsia="en-US"/>
              </w:rPr>
            </w:pPr>
            <w:r w:rsidRPr="007E2F0F">
              <w:rPr>
                <w:lang w:eastAsia="en-US"/>
              </w:rPr>
              <w:t>2.</w:t>
            </w:r>
          </w:p>
        </w:tc>
        <w:tc>
          <w:tcPr>
            <w:tcW w:w="1058" w:type="pct"/>
          </w:tcPr>
          <w:p w14:paraId="4D089A79" w14:textId="705859DD" w:rsidR="00EF3727" w:rsidRPr="007E2F0F" w:rsidRDefault="00EF3727" w:rsidP="00EF3727">
            <w:pPr>
              <w:tabs>
                <w:tab w:val="right" w:pos="851"/>
              </w:tabs>
              <w:spacing w:line="276" w:lineRule="auto"/>
              <w:rPr>
                <w:lang w:eastAsia="en-US"/>
              </w:rPr>
            </w:pPr>
            <w:r w:rsidRPr="003E0784">
              <w:rPr>
                <w:lang w:eastAsia="en-US"/>
              </w:rPr>
              <w:t>Тема 2. Особенности устной коммуникации в деловой среде</w:t>
            </w:r>
          </w:p>
        </w:tc>
        <w:tc>
          <w:tcPr>
            <w:tcW w:w="449" w:type="pct"/>
          </w:tcPr>
          <w:p w14:paraId="5E1B0001" w14:textId="69D72F8C" w:rsidR="00EF3727" w:rsidRPr="00A622EF" w:rsidRDefault="00EF3727" w:rsidP="004B5A8C">
            <w:pPr>
              <w:tabs>
                <w:tab w:val="right" w:pos="851"/>
              </w:tabs>
              <w:spacing w:line="276" w:lineRule="auto"/>
              <w:jc w:val="center"/>
              <w:rPr>
                <w:lang w:val="en-US" w:eastAsia="en-US"/>
              </w:rPr>
            </w:pPr>
            <w:r>
              <w:rPr>
                <w:lang w:eastAsia="en-US"/>
              </w:rPr>
              <w:t>2</w:t>
            </w:r>
            <w:r>
              <w:rPr>
                <w:lang w:val="en-US" w:eastAsia="en-US"/>
              </w:rPr>
              <w:t>0</w:t>
            </w:r>
          </w:p>
        </w:tc>
        <w:tc>
          <w:tcPr>
            <w:tcW w:w="479" w:type="pct"/>
          </w:tcPr>
          <w:p w14:paraId="4CDBFD5B" w14:textId="2B71CB9B" w:rsidR="00EF3727" w:rsidRPr="00A622EF" w:rsidRDefault="00EF3727" w:rsidP="004B5A8C">
            <w:pPr>
              <w:tabs>
                <w:tab w:val="right" w:pos="851"/>
              </w:tabs>
              <w:spacing w:line="276" w:lineRule="auto"/>
              <w:jc w:val="center"/>
              <w:rPr>
                <w:lang w:val="en-US" w:eastAsia="en-US"/>
              </w:rPr>
            </w:pPr>
            <w:r>
              <w:rPr>
                <w:lang w:val="en-US" w:eastAsia="en-US"/>
              </w:rPr>
              <w:t>6</w:t>
            </w:r>
          </w:p>
        </w:tc>
        <w:tc>
          <w:tcPr>
            <w:tcW w:w="479" w:type="pct"/>
          </w:tcPr>
          <w:p w14:paraId="2E93617A" w14:textId="20EA22C5" w:rsidR="00EF3727" w:rsidRPr="007E2F0F" w:rsidRDefault="00EF3727" w:rsidP="004B5A8C">
            <w:pPr>
              <w:tabs>
                <w:tab w:val="right" w:pos="851"/>
              </w:tabs>
              <w:spacing w:line="276" w:lineRule="auto"/>
              <w:jc w:val="center"/>
              <w:rPr>
                <w:lang w:eastAsia="en-US"/>
              </w:rPr>
            </w:pPr>
            <w:r>
              <w:rPr>
                <w:lang w:eastAsia="en-US"/>
              </w:rPr>
              <w:t>2</w:t>
            </w:r>
          </w:p>
        </w:tc>
        <w:tc>
          <w:tcPr>
            <w:tcW w:w="756" w:type="pct"/>
          </w:tcPr>
          <w:p w14:paraId="670F61DB" w14:textId="791A5346" w:rsidR="00EF3727" w:rsidRPr="007E2F0F" w:rsidRDefault="00EF3727" w:rsidP="004B5A8C">
            <w:pPr>
              <w:tabs>
                <w:tab w:val="right" w:pos="851"/>
              </w:tabs>
              <w:spacing w:line="276" w:lineRule="auto"/>
              <w:jc w:val="center"/>
              <w:rPr>
                <w:lang w:eastAsia="en-US"/>
              </w:rPr>
            </w:pPr>
            <w:r>
              <w:rPr>
                <w:lang w:eastAsia="en-US"/>
              </w:rPr>
              <w:t>4</w:t>
            </w:r>
          </w:p>
        </w:tc>
        <w:tc>
          <w:tcPr>
            <w:tcW w:w="615" w:type="pct"/>
          </w:tcPr>
          <w:p w14:paraId="5429F4E9" w14:textId="77777777" w:rsidR="00EF3727" w:rsidRPr="007E2F0F" w:rsidRDefault="00EF3727" w:rsidP="004B5A8C">
            <w:pPr>
              <w:tabs>
                <w:tab w:val="right" w:pos="851"/>
              </w:tabs>
              <w:spacing w:line="276" w:lineRule="auto"/>
              <w:jc w:val="center"/>
              <w:rPr>
                <w:lang w:eastAsia="en-US"/>
              </w:rPr>
            </w:pPr>
            <w:r>
              <w:rPr>
                <w:lang w:eastAsia="en-US"/>
              </w:rPr>
              <w:t>14</w:t>
            </w:r>
          </w:p>
        </w:tc>
        <w:tc>
          <w:tcPr>
            <w:tcW w:w="890" w:type="pct"/>
          </w:tcPr>
          <w:p w14:paraId="68A56D20" w14:textId="77777777" w:rsidR="00EF3727" w:rsidRPr="007E2F0F" w:rsidRDefault="00EF3727" w:rsidP="00EF3727">
            <w:pPr>
              <w:tabs>
                <w:tab w:val="right" w:pos="851"/>
              </w:tabs>
              <w:spacing w:line="276" w:lineRule="auto"/>
              <w:rPr>
                <w:lang w:eastAsia="en-US"/>
              </w:rPr>
            </w:pPr>
            <w:r w:rsidRPr="007E2F0F">
              <w:rPr>
                <w:lang w:eastAsia="en-US"/>
              </w:rPr>
              <w:t>опрос, проектное задание, тесты</w:t>
            </w:r>
          </w:p>
        </w:tc>
      </w:tr>
      <w:tr w:rsidR="004B5A8C" w:rsidRPr="007E2F0F" w14:paraId="76B86813" w14:textId="77777777" w:rsidTr="004B5A8C">
        <w:tc>
          <w:tcPr>
            <w:tcW w:w="273" w:type="pct"/>
          </w:tcPr>
          <w:p w14:paraId="3368C775" w14:textId="77777777" w:rsidR="00EF3727" w:rsidRPr="007E2F0F" w:rsidRDefault="00EF3727" w:rsidP="00EF3727">
            <w:pPr>
              <w:tabs>
                <w:tab w:val="right" w:pos="851"/>
              </w:tabs>
              <w:spacing w:line="276" w:lineRule="auto"/>
              <w:rPr>
                <w:lang w:eastAsia="en-US"/>
              </w:rPr>
            </w:pPr>
            <w:r w:rsidRPr="007E2F0F">
              <w:rPr>
                <w:lang w:eastAsia="en-US"/>
              </w:rPr>
              <w:t>3</w:t>
            </w:r>
          </w:p>
        </w:tc>
        <w:tc>
          <w:tcPr>
            <w:tcW w:w="1058" w:type="pct"/>
          </w:tcPr>
          <w:p w14:paraId="55B89298" w14:textId="262B7968" w:rsidR="00EF3727" w:rsidRPr="007E2F0F" w:rsidRDefault="00EF3727" w:rsidP="00EF3727">
            <w:pPr>
              <w:tabs>
                <w:tab w:val="right" w:pos="851"/>
              </w:tabs>
              <w:spacing w:line="276" w:lineRule="auto"/>
              <w:rPr>
                <w:lang w:eastAsia="en-US"/>
              </w:rPr>
            </w:pPr>
            <w:r w:rsidRPr="003E0784">
              <w:rPr>
                <w:lang w:eastAsia="en-US"/>
              </w:rPr>
              <w:t>Тема 3. Технологии генерации идей и организации процесса делового письма</w:t>
            </w:r>
          </w:p>
        </w:tc>
        <w:tc>
          <w:tcPr>
            <w:tcW w:w="449" w:type="pct"/>
          </w:tcPr>
          <w:p w14:paraId="24DCA8D0" w14:textId="063D2DEB" w:rsidR="00EF3727" w:rsidRPr="00A622EF" w:rsidRDefault="00EF3727" w:rsidP="004B5A8C">
            <w:pPr>
              <w:tabs>
                <w:tab w:val="right" w:pos="851"/>
              </w:tabs>
              <w:spacing w:line="276" w:lineRule="auto"/>
              <w:jc w:val="center"/>
              <w:rPr>
                <w:lang w:val="en-US" w:eastAsia="en-US"/>
              </w:rPr>
            </w:pPr>
            <w:r>
              <w:rPr>
                <w:lang w:eastAsia="en-US"/>
              </w:rPr>
              <w:t>2</w:t>
            </w:r>
            <w:r>
              <w:rPr>
                <w:lang w:val="en-US" w:eastAsia="en-US"/>
              </w:rPr>
              <w:t>2</w:t>
            </w:r>
          </w:p>
        </w:tc>
        <w:tc>
          <w:tcPr>
            <w:tcW w:w="479" w:type="pct"/>
          </w:tcPr>
          <w:p w14:paraId="4044F400" w14:textId="7CC9E407" w:rsidR="00EF3727" w:rsidRPr="00A622EF" w:rsidRDefault="00EF3727" w:rsidP="004B5A8C">
            <w:pPr>
              <w:tabs>
                <w:tab w:val="right" w:pos="851"/>
              </w:tabs>
              <w:spacing w:line="276" w:lineRule="auto"/>
              <w:jc w:val="center"/>
              <w:rPr>
                <w:lang w:val="en-US" w:eastAsia="en-US"/>
              </w:rPr>
            </w:pPr>
            <w:r>
              <w:rPr>
                <w:lang w:val="en-US" w:eastAsia="en-US"/>
              </w:rPr>
              <w:t>6</w:t>
            </w:r>
          </w:p>
        </w:tc>
        <w:tc>
          <w:tcPr>
            <w:tcW w:w="479" w:type="pct"/>
          </w:tcPr>
          <w:p w14:paraId="305185EF" w14:textId="1EF1B433" w:rsidR="00EF3727" w:rsidRPr="00A622EF" w:rsidRDefault="00EF3727" w:rsidP="004B5A8C">
            <w:pPr>
              <w:tabs>
                <w:tab w:val="right" w:pos="851"/>
              </w:tabs>
              <w:spacing w:line="276" w:lineRule="auto"/>
              <w:jc w:val="center"/>
              <w:rPr>
                <w:lang w:val="en-US" w:eastAsia="en-US"/>
              </w:rPr>
            </w:pPr>
            <w:r>
              <w:rPr>
                <w:lang w:eastAsia="en-US"/>
              </w:rPr>
              <w:t>2</w:t>
            </w:r>
          </w:p>
        </w:tc>
        <w:tc>
          <w:tcPr>
            <w:tcW w:w="756" w:type="pct"/>
          </w:tcPr>
          <w:p w14:paraId="428BE4CF" w14:textId="074AC850" w:rsidR="00EF3727" w:rsidRPr="007E2F0F" w:rsidRDefault="00EF3727" w:rsidP="004B5A8C">
            <w:pPr>
              <w:tabs>
                <w:tab w:val="right" w:pos="851"/>
              </w:tabs>
              <w:spacing w:line="276" w:lineRule="auto"/>
              <w:jc w:val="center"/>
              <w:rPr>
                <w:lang w:eastAsia="en-US"/>
              </w:rPr>
            </w:pPr>
            <w:r>
              <w:rPr>
                <w:lang w:eastAsia="en-US"/>
              </w:rPr>
              <w:t>4</w:t>
            </w:r>
          </w:p>
        </w:tc>
        <w:tc>
          <w:tcPr>
            <w:tcW w:w="615" w:type="pct"/>
          </w:tcPr>
          <w:p w14:paraId="0BD5C1E1" w14:textId="6D0B8814" w:rsidR="00EF3727" w:rsidRPr="007E2F0F" w:rsidRDefault="00EF3727" w:rsidP="004B5A8C">
            <w:pPr>
              <w:tabs>
                <w:tab w:val="right" w:pos="851"/>
              </w:tabs>
              <w:spacing w:line="276" w:lineRule="auto"/>
              <w:jc w:val="center"/>
              <w:rPr>
                <w:lang w:eastAsia="en-US"/>
              </w:rPr>
            </w:pPr>
            <w:r>
              <w:rPr>
                <w:lang w:eastAsia="en-US"/>
              </w:rPr>
              <w:t>16</w:t>
            </w:r>
          </w:p>
        </w:tc>
        <w:tc>
          <w:tcPr>
            <w:tcW w:w="890" w:type="pct"/>
          </w:tcPr>
          <w:p w14:paraId="227B7EB3" w14:textId="77777777" w:rsidR="00EF3727" w:rsidRPr="007E2F0F" w:rsidRDefault="00EF3727" w:rsidP="00EF3727">
            <w:pPr>
              <w:tabs>
                <w:tab w:val="right" w:pos="851"/>
              </w:tabs>
              <w:spacing w:line="276" w:lineRule="auto"/>
              <w:rPr>
                <w:lang w:eastAsia="en-US"/>
              </w:rPr>
            </w:pPr>
            <w:r w:rsidRPr="007E2F0F">
              <w:rPr>
                <w:lang w:eastAsia="en-US"/>
              </w:rPr>
              <w:t>опрос, презентация</w:t>
            </w:r>
          </w:p>
        </w:tc>
      </w:tr>
      <w:tr w:rsidR="004B5A8C" w:rsidRPr="007E2F0F" w14:paraId="111C21ED" w14:textId="77777777" w:rsidTr="004B5A8C">
        <w:tc>
          <w:tcPr>
            <w:tcW w:w="273" w:type="pct"/>
          </w:tcPr>
          <w:p w14:paraId="1B7D92F2" w14:textId="77777777" w:rsidR="00EF3727" w:rsidRPr="007E2F0F" w:rsidRDefault="00EF3727" w:rsidP="00EF3727">
            <w:pPr>
              <w:tabs>
                <w:tab w:val="right" w:pos="851"/>
              </w:tabs>
              <w:spacing w:line="276" w:lineRule="auto"/>
              <w:rPr>
                <w:lang w:eastAsia="en-US"/>
              </w:rPr>
            </w:pPr>
            <w:r w:rsidRPr="007E2F0F">
              <w:rPr>
                <w:lang w:eastAsia="en-US"/>
              </w:rPr>
              <w:t>4</w:t>
            </w:r>
          </w:p>
        </w:tc>
        <w:tc>
          <w:tcPr>
            <w:tcW w:w="1058" w:type="pct"/>
          </w:tcPr>
          <w:p w14:paraId="3B7B1313" w14:textId="7F485488" w:rsidR="00EF3727" w:rsidRPr="007E2F0F" w:rsidRDefault="00EF3727" w:rsidP="00EF3727">
            <w:pPr>
              <w:tabs>
                <w:tab w:val="right" w:pos="851"/>
              </w:tabs>
              <w:spacing w:line="276" w:lineRule="auto"/>
              <w:rPr>
                <w:lang w:eastAsia="en-US"/>
              </w:rPr>
            </w:pPr>
            <w:r w:rsidRPr="003E0784">
              <w:rPr>
                <w:lang w:eastAsia="en-US"/>
              </w:rPr>
              <w:t>Тема 4. Деловая переписка и другие электронные коммуникации</w:t>
            </w:r>
          </w:p>
        </w:tc>
        <w:tc>
          <w:tcPr>
            <w:tcW w:w="449" w:type="pct"/>
          </w:tcPr>
          <w:p w14:paraId="7B978C7A" w14:textId="56CB34C7" w:rsidR="00EF3727" w:rsidRPr="00A622EF" w:rsidRDefault="00EF3727" w:rsidP="004B5A8C">
            <w:pPr>
              <w:tabs>
                <w:tab w:val="right" w:pos="851"/>
              </w:tabs>
              <w:spacing w:line="276" w:lineRule="auto"/>
              <w:jc w:val="center"/>
              <w:rPr>
                <w:lang w:val="en-US" w:eastAsia="en-US"/>
              </w:rPr>
            </w:pPr>
            <w:r>
              <w:rPr>
                <w:lang w:eastAsia="en-US"/>
              </w:rPr>
              <w:t>2</w:t>
            </w:r>
            <w:r>
              <w:rPr>
                <w:lang w:val="en-US" w:eastAsia="en-US"/>
              </w:rPr>
              <w:t>2</w:t>
            </w:r>
          </w:p>
        </w:tc>
        <w:tc>
          <w:tcPr>
            <w:tcW w:w="479" w:type="pct"/>
          </w:tcPr>
          <w:p w14:paraId="7FF51695" w14:textId="360AD6E8" w:rsidR="00EF3727" w:rsidRPr="00A622EF" w:rsidRDefault="00EF3727" w:rsidP="004B5A8C">
            <w:pPr>
              <w:tabs>
                <w:tab w:val="right" w:pos="851"/>
              </w:tabs>
              <w:spacing w:line="276" w:lineRule="auto"/>
              <w:jc w:val="center"/>
              <w:rPr>
                <w:lang w:val="en-US" w:eastAsia="en-US"/>
              </w:rPr>
            </w:pPr>
            <w:r>
              <w:rPr>
                <w:lang w:val="en-US" w:eastAsia="en-US"/>
              </w:rPr>
              <w:t>6</w:t>
            </w:r>
          </w:p>
        </w:tc>
        <w:tc>
          <w:tcPr>
            <w:tcW w:w="479" w:type="pct"/>
          </w:tcPr>
          <w:p w14:paraId="7870527A" w14:textId="5A7845EF" w:rsidR="00EF3727" w:rsidRPr="00A622EF" w:rsidRDefault="00EF3727" w:rsidP="004B5A8C">
            <w:pPr>
              <w:tabs>
                <w:tab w:val="right" w:pos="851"/>
              </w:tabs>
              <w:spacing w:line="276" w:lineRule="auto"/>
              <w:jc w:val="center"/>
              <w:rPr>
                <w:lang w:val="en-US" w:eastAsia="en-US"/>
              </w:rPr>
            </w:pPr>
            <w:r>
              <w:rPr>
                <w:lang w:val="en-US" w:eastAsia="en-US"/>
              </w:rPr>
              <w:t>2</w:t>
            </w:r>
          </w:p>
        </w:tc>
        <w:tc>
          <w:tcPr>
            <w:tcW w:w="756" w:type="pct"/>
          </w:tcPr>
          <w:p w14:paraId="0819185F" w14:textId="1188A095" w:rsidR="00EF3727" w:rsidRPr="007E2F0F" w:rsidRDefault="00EF3727" w:rsidP="004B5A8C">
            <w:pPr>
              <w:tabs>
                <w:tab w:val="right" w:pos="851"/>
              </w:tabs>
              <w:spacing w:line="276" w:lineRule="auto"/>
              <w:jc w:val="center"/>
              <w:rPr>
                <w:lang w:eastAsia="en-US"/>
              </w:rPr>
            </w:pPr>
            <w:r>
              <w:rPr>
                <w:lang w:eastAsia="en-US"/>
              </w:rPr>
              <w:t>4</w:t>
            </w:r>
          </w:p>
        </w:tc>
        <w:tc>
          <w:tcPr>
            <w:tcW w:w="615" w:type="pct"/>
          </w:tcPr>
          <w:p w14:paraId="45C8A657" w14:textId="23151038" w:rsidR="00EF3727" w:rsidRPr="007E2F0F" w:rsidRDefault="00EF3727" w:rsidP="004B5A8C">
            <w:pPr>
              <w:tabs>
                <w:tab w:val="right" w:pos="851"/>
              </w:tabs>
              <w:spacing w:line="276" w:lineRule="auto"/>
              <w:jc w:val="center"/>
              <w:rPr>
                <w:lang w:eastAsia="en-US"/>
              </w:rPr>
            </w:pPr>
            <w:r>
              <w:rPr>
                <w:lang w:eastAsia="en-US"/>
              </w:rPr>
              <w:t>16</w:t>
            </w:r>
          </w:p>
        </w:tc>
        <w:tc>
          <w:tcPr>
            <w:tcW w:w="890" w:type="pct"/>
          </w:tcPr>
          <w:p w14:paraId="3DA2296D" w14:textId="77777777" w:rsidR="00EF3727" w:rsidRPr="007E2F0F" w:rsidRDefault="00EF3727" w:rsidP="00EF3727">
            <w:pPr>
              <w:tabs>
                <w:tab w:val="right" w:pos="851"/>
              </w:tabs>
              <w:spacing w:line="276" w:lineRule="auto"/>
              <w:rPr>
                <w:lang w:eastAsia="en-US"/>
              </w:rPr>
            </w:pPr>
            <w:r w:rsidRPr="007E2F0F">
              <w:rPr>
                <w:lang w:eastAsia="en-US"/>
              </w:rPr>
              <w:t>опрос, тесты, дискуссия</w:t>
            </w:r>
          </w:p>
        </w:tc>
      </w:tr>
      <w:tr w:rsidR="004B5A8C" w:rsidRPr="007E2F0F" w14:paraId="421418E4" w14:textId="77777777" w:rsidTr="004B5A8C">
        <w:tc>
          <w:tcPr>
            <w:tcW w:w="273" w:type="pct"/>
          </w:tcPr>
          <w:p w14:paraId="7F4E4714" w14:textId="77777777" w:rsidR="00EF3727" w:rsidRPr="007E2F0F" w:rsidRDefault="00EF3727" w:rsidP="00EF3727">
            <w:pPr>
              <w:tabs>
                <w:tab w:val="right" w:pos="851"/>
              </w:tabs>
              <w:spacing w:line="276" w:lineRule="auto"/>
              <w:rPr>
                <w:lang w:eastAsia="en-US"/>
              </w:rPr>
            </w:pPr>
            <w:r w:rsidRPr="007E2F0F">
              <w:rPr>
                <w:lang w:eastAsia="en-US"/>
              </w:rPr>
              <w:t>5</w:t>
            </w:r>
          </w:p>
        </w:tc>
        <w:tc>
          <w:tcPr>
            <w:tcW w:w="1058" w:type="pct"/>
          </w:tcPr>
          <w:p w14:paraId="7909BD21" w14:textId="6CF11DFC" w:rsidR="00EF3727" w:rsidRPr="007E2F0F" w:rsidRDefault="00EF3727" w:rsidP="00EF3727">
            <w:pPr>
              <w:tabs>
                <w:tab w:val="right" w:pos="851"/>
              </w:tabs>
              <w:spacing w:line="276" w:lineRule="auto"/>
              <w:rPr>
                <w:lang w:eastAsia="en-US"/>
              </w:rPr>
            </w:pPr>
            <w:r w:rsidRPr="003E0784">
              <w:rPr>
                <w:lang w:eastAsia="en-US"/>
              </w:rPr>
              <w:t>Тема 5. Приемы оформления работы в письменной и устной форме. Аргументация и композиция. Логика изложения</w:t>
            </w:r>
          </w:p>
        </w:tc>
        <w:tc>
          <w:tcPr>
            <w:tcW w:w="449" w:type="pct"/>
          </w:tcPr>
          <w:p w14:paraId="05A9865D" w14:textId="4A1752EC" w:rsidR="00EF3727" w:rsidRPr="00A622EF" w:rsidRDefault="00EF3727" w:rsidP="004B5A8C">
            <w:pPr>
              <w:tabs>
                <w:tab w:val="right" w:pos="851"/>
              </w:tabs>
              <w:spacing w:line="276" w:lineRule="auto"/>
              <w:jc w:val="center"/>
              <w:rPr>
                <w:lang w:val="en-US" w:eastAsia="en-US"/>
              </w:rPr>
            </w:pPr>
            <w:r>
              <w:rPr>
                <w:lang w:eastAsia="en-US"/>
              </w:rPr>
              <w:t>2</w:t>
            </w:r>
            <w:r>
              <w:rPr>
                <w:lang w:val="en-US" w:eastAsia="en-US"/>
              </w:rPr>
              <w:t>4</w:t>
            </w:r>
          </w:p>
        </w:tc>
        <w:tc>
          <w:tcPr>
            <w:tcW w:w="479" w:type="pct"/>
          </w:tcPr>
          <w:p w14:paraId="53945C80" w14:textId="452E6A08" w:rsidR="00EF3727" w:rsidRPr="00A622EF" w:rsidRDefault="00EF3727" w:rsidP="004B5A8C">
            <w:pPr>
              <w:tabs>
                <w:tab w:val="right" w:pos="851"/>
              </w:tabs>
              <w:spacing w:line="276" w:lineRule="auto"/>
              <w:jc w:val="center"/>
              <w:rPr>
                <w:lang w:val="en-US" w:eastAsia="en-US"/>
              </w:rPr>
            </w:pPr>
            <w:r>
              <w:rPr>
                <w:lang w:val="en-US" w:eastAsia="en-US"/>
              </w:rPr>
              <w:t>8</w:t>
            </w:r>
          </w:p>
        </w:tc>
        <w:tc>
          <w:tcPr>
            <w:tcW w:w="479" w:type="pct"/>
          </w:tcPr>
          <w:p w14:paraId="7DAD759C" w14:textId="77777777" w:rsidR="00EF3727" w:rsidRPr="007E2F0F" w:rsidRDefault="00EF3727" w:rsidP="004B5A8C">
            <w:pPr>
              <w:tabs>
                <w:tab w:val="right" w:pos="851"/>
              </w:tabs>
              <w:spacing w:line="276" w:lineRule="auto"/>
              <w:jc w:val="center"/>
              <w:rPr>
                <w:lang w:eastAsia="en-US"/>
              </w:rPr>
            </w:pPr>
            <w:r>
              <w:rPr>
                <w:lang w:eastAsia="en-US"/>
              </w:rPr>
              <w:t>-</w:t>
            </w:r>
          </w:p>
        </w:tc>
        <w:tc>
          <w:tcPr>
            <w:tcW w:w="756" w:type="pct"/>
          </w:tcPr>
          <w:p w14:paraId="0285DD15" w14:textId="7F46F52A" w:rsidR="00EF3727" w:rsidRPr="007E2F0F" w:rsidRDefault="00EF3727" w:rsidP="004B5A8C">
            <w:pPr>
              <w:tabs>
                <w:tab w:val="right" w:pos="851"/>
              </w:tabs>
              <w:spacing w:line="276" w:lineRule="auto"/>
              <w:jc w:val="center"/>
              <w:rPr>
                <w:lang w:eastAsia="en-US"/>
              </w:rPr>
            </w:pPr>
            <w:r>
              <w:rPr>
                <w:lang w:eastAsia="en-US"/>
              </w:rPr>
              <w:t>8</w:t>
            </w:r>
          </w:p>
        </w:tc>
        <w:tc>
          <w:tcPr>
            <w:tcW w:w="615" w:type="pct"/>
          </w:tcPr>
          <w:p w14:paraId="647F2866" w14:textId="77777777" w:rsidR="00EF3727" w:rsidRPr="007E2F0F" w:rsidRDefault="00EF3727" w:rsidP="004B5A8C">
            <w:pPr>
              <w:tabs>
                <w:tab w:val="right" w:pos="851"/>
              </w:tabs>
              <w:spacing w:line="276" w:lineRule="auto"/>
              <w:jc w:val="center"/>
              <w:rPr>
                <w:lang w:eastAsia="en-US"/>
              </w:rPr>
            </w:pPr>
            <w:r>
              <w:rPr>
                <w:lang w:eastAsia="en-US"/>
              </w:rPr>
              <w:t>16</w:t>
            </w:r>
          </w:p>
        </w:tc>
        <w:tc>
          <w:tcPr>
            <w:tcW w:w="890" w:type="pct"/>
          </w:tcPr>
          <w:p w14:paraId="7D3DAC9E" w14:textId="77777777" w:rsidR="00EF3727" w:rsidRPr="007E2F0F" w:rsidRDefault="00EF3727" w:rsidP="00EF3727">
            <w:pPr>
              <w:tabs>
                <w:tab w:val="right" w:pos="851"/>
              </w:tabs>
              <w:spacing w:line="276" w:lineRule="auto"/>
              <w:rPr>
                <w:lang w:eastAsia="en-US"/>
              </w:rPr>
            </w:pPr>
            <w:r w:rsidRPr="007E2F0F">
              <w:rPr>
                <w:lang w:eastAsia="en-US"/>
              </w:rPr>
              <w:t>опрос, проектное задание</w:t>
            </w:r>
          </w:p>
        </w:tc>
      </w:tr>
      <w:tr w:rsidR="004B5A8C" w:rsidRPr="00D630DB" w14:paraId="7550F6DA" w14:textId="77777777" w:rsidTr="004B5A8C">
        <w:tc>
          <w:tcPr>
            <w:tcW w:w="273" w:type="pct"/>
          </w:tcPr>
          <w:p w14:paraId="180BC776" w14:textId="77777777" w:rsidR="004039F0" w:rsidRPr="007E2F0F" w:rsidRDefault="004039F0" w:rsidP="00A06A55">
            <w:pPr>
              <w:tabs>
                <w:tab w:val="right" w:pos="851"/>
              </w:tabs>
              <w:spacing w:line="276" w:lineRule="auto"/>
              <w:rPr>
                <w:lang w:eastAsia="en-US"/>
              </w:rPr>
            </w:pPr>
          </w:p>
        </w:tc>
        <w:tc>
          <w:tcPr>
            <w:tcW w:w="1058" w:type="pct"/>
          </w:tcPr>
          <w:p w14:paraId="16EFAB2C" w14:textId="77777777" w:rsidR="004039F0" w:rsidRPr="00D630DB" w:rsidRDefault="004039F0" w:rsidP="00A06A55">
            <w:pPr>
              <w:tabs>
                <w:tab w:val="right" w:pos="851"/>
              </w:tabs>
              <w:spacing w:line="276" w:lineRule="auto"/>
              <w:rPr>
                <w:lang w:eastAsia="en-US"/>
              </w:rPr>
            </w:pPr>
            <w:r w:rsidRPr="00D630DB">
              <w:rPr>
                <w:lang w:eastAsia="en-US"/>
              </w:rPr>
              <w:t xml:space="preserve">В целом по дисциплине </w:t>
            </w:r>
          </w:p>
        </w:tc>
        <w:tc>
          <w:tcPr>
            <w:tcW w:w="449" w:type="pct"/>
          </w:tcPr>
          <w:p w14:paraId="03867E65" w14:textId="77777777" w:rsidR="004039F0" w:rsidRPr="00D630DB" w:rsidRDefault="004039F0" w:rsidP="004B5A8C">
            <w:pPr>
              <w:tabs>
                <w:tab w:val="right" w:pos="851"/>
              </w:tabs>
              <w:spacing w:line="276" w:lineRule="auto"/>
              <w:jc w:val="center"/>
              <w:rPr>
                <w:b/>
                <w:bCs/>
                <w:lang w:eastAsia="en-US"/>
              </w:rPr>
            </w:pPr>
            <w:r w:rsidRPr="00D630DB">
              <w:rPr>
                <w:b/>
                <w:bCs/>
                <w:lang w:eastAsia="en-US"/>
              </w:rPr>
              <w:t>108</w:t>
            </w:r>
          </w:p>
        </w:tc>
        <w:tc>
          <w:tcPr>
            <w:tcW w:w="479" w:type="pct"/>
          </w:tcPr>
          <w:p w14:paraId="59ABA023" w14:textId="70EEF5D7" w:rsidR="004039F0" w:rsidRPr="00A622EF" w:rsidRDefault="004039F0" w:rsidP="004B5A8C">
            <w:pPr>
              <w:tabs>
                <w:tab w:val="right" w:pos="851"/>
              </w:tabs>
              <w:spacing w:line="276" w:lineRule="auto"/>
              <w:jc w:val="center"/>
              <w:rPr>
                <w:b/>
                <w:bCs/>
                <w:lang w:val="en-US" w:eastAsia="en-US"/>
              </w:rPr>
            </w:pPr>
            <w:r w:rsidRPr="00D630DB">
              <w:rPr>
                <w:b/>
                <w:bCs/>
                <w:lang w:eastAsia="en-US"/>
              </w:rPr>
              <w:t>3</w:t>
            </w:r>
            <w:r w:rsidR="00A622EF">
              <w:rPr>
                <w:b/>
                <w:bCs/>
                <w:lang w:val="en-US" w:eastAsia="en-US"/>
              </w:rPr>
              <w:t>2</w:t>
            </w:r>
          </w:p>
        </w:tc>
        <w:tc>
          <w:tcPr>
            <w:tcW w:w="479" w:type="pct"/>
          </w:tcPr>
          <w:p w14:paraId="282B4871" w14:textId="1B77037F" w:rsidR="004039F0" w:rsidRPr="00D630DB" w:rsidRDefault="00A06A55" w:rsidP="004B5A8C">
            <w:pPr>
              <w:tabs>
                <w:tab w:val="right" w:pos="851"/>
              </w:tabs>
              <w:spacing w:line="276" w:lineRule="auto"/>
              <w:jc w:val="center"/>
              <w:rPr>
                <w:b/>
                <w:bCs/>
                <w:lang w:eastAsia="en-US"/>
              </w:rPr>
            </w:pPr>
            <w:r>
              <w:rPr>
                <w:b/>
                <w:bCs/>
                <w:lang w:eastAsia="en-US"/>
              </w:rPr>
              <w:t>8</w:t>
            </w:r>
          </w:p>
        </w:tc>
        <w:tc>
          <w:tcPr>
            <w:tcW w:w="756" w:type="pct"/>
          </w:tcPr>
          <w:p w14:paraId="1F86D5D8" w14:textId="2285C04B" w:rsidR="004039F0" w:rsidRPr="00D630DB" w:rsidRDefault="00A06A55" w:rsidP="004B5A8C">
            <w:pPr>
              <w:tabs>
                <w:tab w:val="right" w:pos="851"/>
              </w:tabs>
              <w:spacing w:line="276" w:lineRule="auto"/>
              <w:jc w:val="center"/>
              <w:rPr>
                <w:b/>
                <w:bCs/>
                <w:lang w:eastAsia="en-US"/>
              </w:rPr>
            </w:pPr>
            <w:r>
              <w:rPr>
                <w:b/>
                <w:bCs/>
                <w:lang w:eastAsia="en-US"/>
              </w:rPr>
              <w:t>2</w:t>
            </w:r>
            <w:r w:rsidR="004039F0">
              <w:rPr>
                <w:b/>
                <w:bCs/>
                <w:lang w:eastAsia="en-US"/>
              </w:rPr>
              <w:t>4</w:t>
            </w:r>
          </w:p>
        </w:tc>
        <w:tc>
          <w:tcPr>
            <w:tcW w:w="615" w:type="pct"/>
          </w:tcPr>
          <w:p w14:paraId="12C67B31" w14:textId="7A0538B6" w:rsidR="004039F0" w:rsidRPr="00D630DB" w:rsidRDefault="00A06A55" w:rsidP="004B5A8C">
            <w:pPr>
              <w:tabs>
                <w:tab w:val="right" w:pos="851"/>
              </w:tabs>
              <w:spacing w:line="276" w:lineRule="auto"/>
              <w:jc w:val="center"/>
              <w:rPr>
                <w:lang w:eastAsia="en-US"/>
              </w:rPr>
            </w:pPr>
            <w:r>
              <w:rPr>
                <w:b/>
                <w:bCs/>
                <w:lang w:eastAsia="en-US"/>
              </w:rPr>
              <w:t>76</w:t>
            </w:r>
          </w:p>
        </w:tc>
        <w:tc>
          <w:tcPr>
            <w:tcW w:w="890" w:type="pct"/>
          </w:tcPr>
          <w:p w14:paraId="40E1FDB0" w14:textId="58EFAFEA" w:rsidR="007421FF" w:rsidRDefault="007421FF" w:rsidP="00A06A55">
            <w:pPr>
              <w:tabs>
                <w:tab w:val="right" w:pos="851"/>
              </w:tabs>
              <w:spacing w:line="276" w:lineRule="auto"/>
              <w:rPr>
                <w:lang w:eastAsia="en-US"/>
              </w:rPr>
            </w:pPr>
            <w:r>
              <w:rPr>
                <w:lang w:eastAsia="en-US"/>
              </w:rPr>
              <w:t>Проектная</w:t>
            </w:r>
          </w:p>
          <w:p w14:paraId="6370B15C" w14:textId="45B80D46" w:rsidR="004039F0" w:rsidRPr="00D630DB" w:rsidRDefault="004039F0" w:rsidP="00A06A55">
            <w:pPr>
              <w:tabs>
                <w:tab w:val="right" w:pos="851"/>
              </w:tabs>
              <w:spacing w:line="276" w:lineRule="auto"/>
              <w:rPr>
                <w:lang w:eastAsia="en-US"/>
              </w:rPr>
            </w:pPr>
            <w:r w:rsidRPr="00D630DB">
              <w:rPr>
                <w:lang w:eastAsia="en-US"/>
              </w:rPr>
              <w:t xml:space="preserve">работа </w:t>
            </w:r>
          </w:p>
        </w:tc>
      </w:tr>
      <w:tr w:rsidR="004B5A8C" w:rsidRPr="00D630DB" w14:paraId="23B68904" w14:textId="77777777" w:rsidTr="004B5A8C">
        <w:tc>
          <w:tcPr>
            <w:tcW w:w="273" w:type="pct"/>
          </w:tcPr>
          <w:p w14:paraId="7F3C8088" w14:textId="77777777" w:rsidR="007421FF" w:rsidRPr="007E2F0F" w:rsidRDefault="007421FF" w:rsidP="00A06A55">
            <w:pPr>
              <w:tabs>
                <w:tab w:val="right" w:pos="851"/>
              </w:tabs>
              <w:spacing w:line="276" w:lineRule="auto"/>
              <w:rPr>
                <w:lang w:eastAsia="en-US"/>
              </w:rPr>
            </w:pPr>
          </w:p>
        </w:tc>
        <w:tc>
          <w:tcPr>
            <w:tcW w:w="1058" w:type="pct"/>
          </w:tcPr>
          <w:p w14:paraId="4F1BD23F" w14:textId="4FCC3379" w:rsidR="007421FF" w:rsidRPr="00D630DB" w:rsidRDefault="007421FF" w:rsidP="00A06A55">
            <w:pPr>
              <w:tabs>
                <w:tab w:val="right" w:pos="851"/>
              </w:tabs>
              <w:spacing w:line="276" w:lineRule="auto"/>
              <w:rPr>
                <w:lang w:eastAsia="en-US"/>
              </w:rPr>
            </w:pPr>
            <w:r>
              <w:rPr>
                <w:lang w:eastAsia="en-US"/>
              </w:rPr>
              <w:t>Итого в %</w:t>
            </w:r>
          </w:p>
        </w:tc>
        <w:tc>
          <w:tcPr>
            <w:tcW w:w="449" w:type="pct"/>
          </w:tcPr>
          <w:p w14:paraId="795DAA01" w14:textId="79D5187D" w:rsidR="007421FF" w:rsidRPr="00D630DB" w:rsidRDefault="007421FF" w:rsidP="004B5A8C">
            <w:pPr>
              <w:tabs>
                <w:tab w:val="right" w:pos="851"/>
              </w:tabs>
              <w:spacing w:line="276" w:lineRule="auto"/>
              <w:jc w:val="center"/>
              <w:rPr>
                <w:b/>
                <w:bCs/>
                <w:lang w:eastAsia="en-US"/>
              </w:rPr>
            </w:pPr>
            <w:r>
              <w:rPr>
                <w:b/>
                <w:bCs/>
                <w:lang w:eastAsia="en-US"/>
              </w:rPr>
              <w:t>100</w:t>
            </w:r>
          </w:p>
        </w:tc>
        <w:tc>
          <w:tcPr>
            <w:tcW w:w="479" w:type="pct"/>
          </w:tcPr>
          <w:p w14:paraId="194FD084" w14:textId="06B3A419" w:rsidR="007421FF" w:rsidRPr="00D630DB" w:rsidRDefault="007421FF" w:rsidP="004B5A8C">
            <w:pPr>
              <w:tabs>
                <w:tab w:val="right" w:pos="851"/>
              </w:tabs>
              <w:spacing w:line="276" w:lineRule="auto"/>
              <w:jc w:val="center"/>
              <w:rPr>
                <w:b/>
                <w:bCs/>
                <w:lang w:eastAsia="en-US"/>
              </w:rPr>
            </w:pPr>
            <w:r>
              <w:rPr>
                <w:b/>
                <w:bCs/>
                <w:lang w:eastAsia="en-US"/>
              </w:rPr>
              <w:t>30</w:t>
            </w:r>
          </w:p>
        </w:tc>
        <w:tc>
          <w:tcPr>
            <w:tcW w:w="479" w:type="pct"/>
          </w:tcPr>
          <w:p w14:paraId="25FF1E03" w14:textId="57394F84" w:rsidR="007421FF" w:rsidRDefault="007421FF" w:rsidP="004B5A8C">
            <w:pPr>
              <w:tabs>
                <w:tab w:val="right" w:pos="851"/>
              </w:tabs>
              <w:spacing w:line="276" w:lineRule="auto"/>
              <w:jc w:val="center"/>
              <w:rPr>
                <w:b/>
                <w:bCs/>
                <w:lang w:eastAsia="en-US"/>
              </w:rPr>
            </w:pPr>
            <w:r>
              <w:rPr>
                <w:b/>
                <w:bCs/>
                <w:lang w:eastAsia="en-US"/>
              </w:rPr>
              <w:t>25</w:t>
            </w:r>
          </w:p>
        </w:tc>
        <w:tc>
          <w:tcPr>
            <w:tcW w:w="756" w:type="pct"/>
          </w:tcPr>
          <w:p w14:paraId="472F2C8F" w14:textId="3EB8D4EC" w:rsidR="007421FF" w:rsidRDefault="007421FF" w:rsidP="004B5A8C">
            <w:pPr>
              <w:tabs>
                <w:tab w:val="right" w:pos="851"/>
              </w:tabs>
              <w:spacing w:line="276" w:lineRule="auto"/>
              <w:jc w:val="center"/>
              <w:rPr>
                <w:b/>
                <w:bCs/>
                <w:lang w:eastAsia="en-US"/>
              </w:rPr>
            </w:pPr>
            <w:r>
              <w:rPr>
                <w:b/>
                <w:bCs/>
                <w:lang w:eastAsia="en-US"/>
              </w:rPr>
              <w:t>75</w:t>
            </w:r>
          </w:p>
        </w:tc>
        <w:tc>
          <w:tcPr>
            <w:tcW w:w="615" w:type="pct"/>
          </w:tcPr>
          <w:p w14:paraId="77CD511F" w14:textId="1F0BDC04" w:rsidR="007421FF" w:rsidRDefault="007421FF" w:rsidP="004B5A8C">
            <w:pPr>
              <w:tabs>
                <w:tab w:val="right" w:pos="851"/>
              </w:tabs>
              <w:spacing w:line="276" w:lineRule="auto"/>
              <w:jc w:val="center"/>
              <w:rPr>
                <w:b/>
                <w:bCs/>
                <w:lang w:eastAsia="en-US"/>
              </w:rPr>
            </w:pPr>
            <w:r>
              <w:rPr>
                <w:b/>
                <w:bCs/>
                <w:lang w:eastAsia="en-US"/>
              </w:rPr>
              <w:t>70</w:t>
            </w:r>
          </w:p>
        </w:tc>
        <w:tc>
          <w:tcPr>
            <w:tcW w:w="890" w:type="pct"/>
          </w:tcPr>
          <w:p w14:paraId="1AAE170A" w14:textId="77777777" w:rsidR="007421FF" w:rsidRPr="00D630DB" w:rsidRDefault="007421FF" w:rsidP="00A06A55">
            <w:pPr>
              <w:tabs>
                <w:tab w:val="right" w:pos="851"/>
              </w:tabs>
              <w:spacing w:line="276" w:lineRule="auto"/>
              <w:rPr>
                <w:lang w:eastAsia="en-US"/>
              </w:rPr>
            </w:pPr>
          </w:p>
        </w:tc>
      </w:tr>
    </w:tbl>
    <w:p w14:paraId="4F25B227" w14:textId="368C2B21" w:rsidR="004039F0" w:rsidRDefault="004039F0" w:rsidP="00057BAE">
      <w:pPr>
        <w:pStyle w:val="aff5"/>
        <w:jc w:val="both"/>
      </w:pPr>
    </w:p>
    <w:p w14:paraId="7DEFB6A3" w14:textId="034CB660" w:rsidR="002E0E08" w:rsidRDefault="002E0E08" w:rsidP="00057BAE">
      <w:pPr>
        <w:pStyle w:val="aff5"/>
        <w:jc w:val="both"/>
      </w:pPr>
    </w:p>
    <w:p w14:paraId="30FD3806" w14:textId="2B6E75E5" w:rsidR="00011B58" w:rsidRDefault="00011B58" w:rsidP="00057BAE">
      <w:pPr>
        <w:pStyle w:val="aff5"/>
        <w:jc w:val="both"/>
      </w:pPr>
    </w:p>
    <w:p w14:paraId="47ADA6DC" w14:textId="37D59233" w:rsidR="00011B58" w:rsidRDefault="00011B58" w:rsidP="00057BAE">
      <w:pPr>
        <w:pStyle w:val="aff5"/>
        <w:jc w:val="both"/>
      </w:pPr>
    </w:p>
    <w:p w14:paraId="175670FE" w14:textId="6AB3CCA9" w:rsidR="00011B58" w:rsidRDefault="00011B58" w:rsidP="00057BAE">
      <w:pPr>
        <w:pStyle w:val="aff5"/>
        <w:jc w:val="both"/>
      </w:pPr>
    </w:p>
    <w:p w14:paraId="0EBF60D7" w14:textId="685D86B8" w:rsidR="00011B58" w:rsidRDefault="00011B58" w:rsidP="00057BAE">
      <w:pPr>
        <w:pStyle w:val="aff5"/>
        <w:jc w:val="both"/>
      </w:pPr>
    </w:p>
    <w:p w14:paraId="67063654" w14:textId="77777777" w:rsidR="00011B58" w:rsidRDefault="00011B58" w:rsidP="00057BAE">
      <w:pPr>
        <w:pStyle w:val="aff5"/>
        <w:jc w:val="both"/>
      </w:pPr>
    </w:p>
    <w:p w14:paraId="0E0A5DBB" w14:textId="77777777" w:rsidR="00FB18DA" w:rsidRPr="007E2F0F" w:rsidRDefault="00FB18DA" w:rsidP="00057BAE">
      <w:pPr>
        <w:pStyle w:val="aff5"/>
        <w:jc w:val="both"/>
      </w:pPr>
      <w:r w:rsidRPr="007E2F0F">
        <w:t xml:space="preserve">5.3. Содержание семинаров, практических занятий </w:t>
      </w:r>
    </w:p>
    <w:p w14:paraId="3EBA7526" w14:textId="77777777" w:rsidR="00FB18DA" w:rsidRPr="007E2F0F" w:rsidRDefault="00FB18DA" w:rsidP="00057BAE">
      <w:pPr>
        <w:pStyle w:val="aff5"/>
        <w:jc w:val="both"/>
        <w:rPr>
          <w:b w:val="0"/>
          <w:bCs w:val="0"/>
        </w:rPr>
      </w:pPr>
    </w:p>
    <w:p w14:paraId="122CFEB6" w14:textId="77777777" w:rsidR="00FB18DA" w:rsidRPr="007E2F0F" w:rsidRDefault="00FB18DA" w:rsidP="00057BAE">
      <w:pPr>
        <w:keepNext/>
        <w:jc w:val="both"/>
        <w:rPr>
          <w:sz w:val="28"/>
          <w:szCs w:val="28"/>
        </w:rPr>
      </w:pPr>
      <w:r w:rsidRPr="007E2F0F">
        <w:rPr>
          <w:sz w:val="28"/>
          <w:szCs w:val="28"/>
        </w:rPr>
        <w:t xml:space="preserve">                                                                                                                              Таблица 3</w:t>
      </w:r>
    </w:p>
    <w:tbl>
      <w:tblPr>
        <w:tblpPr w:leftFromText="180" w:rightFromText="180" w:vertAnchor="text" w:tblpX="-494" w:tblpY="1"/>
        <w:tblOverlap w:val="never"/>
        <w:tblW w:w="108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35"/>
        <w:gridCol w:w="6589"/>
        <w:gridCol w:w="1978"/>
      </w:tblGrid>
      <w:tr w:rsidR="00FB18DA" w:rsidRPr="007E2F0F" w14:paraId="2933392A" w14:textId="77777777" w:rsidTr="00011B58">
        <w:tc>
          <w:tcPr>
            <w:tcW w:w="2235" w:type="dxa"/>
          </w:tcPr>
          <w:p w14:paraId="63343FAB" w14:textId="77777777" w:rsidR="00FB18DA" w:rsidRPr="008B0A6C" w:rsidRDefault="00FB18DA" w:rsidP="00011B58">
            <w:pPr>
              <w:keepNext/>
              <w:jc w:val="both"/>
              <w:rPr>
                <w:b/>
                <w:bCs/>
                <w:lang w:eastAsia="en-US"/>
              </w:rPr>
            </w:pPr>
            <w:r w:rsidRPr="008B0A6C">
              <w:rPr>
                <w:b/>
                <w:bCs/>
                <w:lang w:eastAsia="en-US"/>
              </w:rPr>
              <w:t>Наименование тем (разделов) дисциплины</w:t>
            </w:r>
          </w:p>
        </w:tc>
        <w:tc>
          <w:tcPr>
            <w:tcW w:w="6589" w:type="dxa"/>
          </w:tcPr>
          <w:p w14:paraId="667B5BC2" w14:textId="77777777" w:rsidR="00FB18DA" w:rsidRPr="008B0A6C" w:rsidRDefault="00FB18DA" w:rsidP="00011B58">
            <w:pPr>
              <w:keepNext/>
              <w:jc w:val="both"/>
              <w:rPr>
                <w:b/>
                <w:bCs/>
                <w:lang w:eastAsia="en-US"/>
              </w:rPr>
            </w:pPr>
            <w:r w:rsidRPr="008B0A6C">
              <w:rPr>
                <w:b/>
                <w:bCs/>
                <w:lang w:eastAsia="en-US"/>
              </w:rPr>
              <w:t xml:space="preserve">Перечень вопросов для обсуждения на семинарских, практических занятиях, рекомендуемые источники из разделов 8,9 </w:t>
            </w:r>
          </w:p>
          <w:p w14:paraId="257C1D1C" w14:textId="77777777" w:rsidR="00FB18DA" w:rsidRPr="008B0A6C" w:rsidRDefault="00FB18DA" w:rsidP="00011B58">
            <w:pPr>
              <w:keepNext/>
              <w:jc w:val="both"/>
              <w:rPr>
                <w:b/>
                <w:bCs/>
                <w:lang w:eastAsia="en-US"/>
              </w:rPr>
            </w:pPr>
          </w:p>
        </w:tc>
        <w:tc>
          <w:tcPr>
            <w:tcW w:w="1978" w:type="dxa"/>
          </w:tcPr>
          <w:p w14:paraId="257589C6" w14:textId="77777777" w:rsidR="00FB18DA" w:rsidRPr="008B0A6C" w:rsidRDefault="00FB18DA" w:rsidP="00011B58">
            <w:pPr>
              <w:keepNext/>
              <w:jc w:val="both"/>
              <w:rPr>
                <w:b/>
                <w:bCs/>
                <w:lang w:eastAsia="en-US"/>
              </w:rPr>
            </w:pPr>
            <w:r w:rsidRPr="008B0A6C">
              <w:rPr>
                <w:b/>
                <w:bCs/>
                <w:lang w:eastAsia="en-US"/>
              </w:rPr>
              <w:t>Формы проведения занятий</w:t>
            </w:r>
          </w:p>
        </w:tc>
      </w:tr>
      <w:tr w:rsidR="00463832" w:rsidRPr="007E2F0F" w14:paraId="25286B14" w14:textId="77777777" w:rsidTr="00011B58">
        <w:tc>
          <w:tcPr>
            <w:tcW w:w="2235" w:type="dxa"/>
          </w:tcPr>
          <w:p w14:paraId="2D24B7A2" w14:textId="5B5C1C8B" w:rsidR="00463832" w:rsidRPr="008B0A6C" w:rsidRDefault="00463832" w:rsidP="00011B58">
            <w:pPr>
              <w:keepNext/>
              <w:jc w:val="both"/>
              <w:rPr>
                <w:sz w:val="28"/>
                <w:szCs w:val="28"/>
                <w:lang w:eastAsia="en-US"/>
              </w:rPr>
            </w:pPr>
            <w:r w:rsidRPr="0014321F">
              <w:rPr>
                <w:lang w:eastAsia="en-US"/>
              </w:rPr>
              <w:t>Тема 1. Риторика: практика устной и письменной коммуникации</w:t>
            </w:r>
          </w:p>
        </w:tc>
        <w:tc>
          <w:tcPr>
            <w:tcW w:w="6589" w:type="dxa"/>
          </w:tcPr>
          <w:p w14:paraId="18F68696" w14:textId="77777777" w:rsidR="00463832" w:rsidRPr="00CD0317" w:rsidRDefault="00463832" w:rsidP="00011B58">
            <w:pPr>
              <w:keepNext/>
              <w:jc w:val="both"/>
              <w:rPr>
                <w:shd w:val="clear" w:color="auto" w:fill="FFFFFF"/>
              </w:rPr>
            </w:pPr>
            <w:r w:rsidRPr="00CD0317">
              <w:rPr>
                <w:shd w:val="clear" w:color="auto" w:fill="FFFFFF"/>
              </w:rPr>
              <w:t>Что такое риторика? Что такое академическое письмо? Academical writing как процесс обучения. Академическое письмо, научная и деловая презентация. Основы ораторского искусства (риторики). Риторика как теория и практика эффективной речи. Риторический канон. Этапы работы над текстом выступления. Роль аргументации в научном и деловом тексте и речевые средства введения аргументов.</w:t>
            </w:r>
          </w:p>
          <w:p w14:paraId="03C3E8E5" w14:textId="4495E110" w:rsidR="00463832" w:rsidRPr="00CD0317" w:rsidRDefault="00463832" w:rsidP="00011B58">
            <w:pPr>
              <w:keepNext/>
              <w:jc w:val="both"/>
              <w:rPr>
                <w:lang w:eastAsia="en-US"/>
              </w:rPr>
            </w:pPr>
            <w:r w:rsidRPr="00CD0317">
              <w:rPr>
                <w:lang w:eastAsia="en-US"/>
              </w:rPr>
              <w:t>Рекомендуемые источники: раздел 8, №№ 1-4; раздел 9, №№ 1-9.</w:t>
            </w:r>
          </w:p>
        </w:tc>
        <w:tc>
          <w:tcPr>
            <w:tcW w:w="1978" w:type="dxa"/>
          </w:tcPr>
          <w:p w14:paraId="0DCA4E3E" w14:textId="77777777" w:rsidR="00463832" w:rsidRPr="008B0A6C" w:rsidRDefault="00463832" w:rsidP="00011B58">
            <w:pPr>
              <w:keepNext/>
              <w:jc w:val="both"/>
              <w:rPr>
                <w:sz w:val="28"/>
                <w:szCs w:val="28"/>
                <w:lang w:eastAsia="en-US"/>
              </w:rPr>
            </w:pPr>
            <w:r w:rsidRPr="007E2F0F">
              <w:rPr>
                <w:lang w:eastAsia="en-US"/>
              </w:rPr>
              <w:t>опрос, дискуссия, кейсы</w:t>
            </w:r>
          </w:p>
        </w:tc>
      </w:tr>
      <w:tr w:rsidR="00463832" w:rsidRPr="007E2F0F" w14:paraId="6BB0D4BA" w14:textId="77777777" w:rsidTr="00011B58">
        <w:tc>
          <w:tcPr>
            <w:tcW w:w="2235" w:type="dxa"/>
          </w:tcPr>
          <w:p w14:paraId="1AA0ADD8" w14:textId="2790CF8C" w:rsidR="00463832" w:rsidRPr="008B0A6C" w:rsidRDefault="00011B58" w:rsidP="00011B58">
            <w:pPr>
              <w:keepNext/>
              <w:jc w:val="both"/>
              <w:rPr>
                <w:sz w:val="28"/>
                <w:szCs w:val="28"/>
                <w:lang w:eastAsia="en-US"/>
              </w:rPr>
            </w:pPr>
            <w:r>
              <w:rPr>
                <w:lang w:eastAsia="en-US"/>
              </w:rPr>
              <w:t>Тема </w:t>
            </w:r>
            <w:r w:rsidR="00463832" w:rsidRPr="003E0784">
              <w:rPr>
                <w:lang w:eastAsia="en-US"/>
              </w:rPr>
              <w:t>2. Особенности устной коммуникации в деловой среде</w:t>
            </w:r>
          </w:p>
        </w:tc>
        <w:tc>
          <w:tcPr>
            <w:tcW w:w="6589" w:type="dxa"/>
          </w:tcPr>
          <w:p w14:paraId="67E6E142" w14:textId="77777777" w:rsidR="00463832" w:rsidRPr="00273C8B" w:rsidRDefault="00463832" w:rsidP="00011B58">
            <w:pPr>
              <w:keepNext/>
              <w:jc w:val="both"/>
              <w:rPr>
                <w:shd w:val="clear" w:color="auto" w:fill="FFFFFF"/>
              </w:rPr>
            </w:pPr>
            <w:r w:rsidRPr="00273C8B">
              <w:rPr>
                <w:shd w:val="clear" w:color="auto" w:fill="FFFFFF"/>
              </w:rPr>
              <w:t>Стилистика и основные функциональные стили. Стилистический характер устного текста. Особенности устного выступления по сравнению с письменным изложением. Развитие навыков устной речи. Особенности публичных выступлений. Развитие навыков делового общения. Формирование и совершенствование языковых навыков (фонетические, филологические, лексические и грамматические).</w:t>
            </w:r>
          </w:p>
          <w:p w14:paraId="570C1228" w14:textId="1F5C7F3D" w:rsidR="00463832" w:rsidRPr="00CD0317" w:rsidRDefault="00463832" w:rsidP="00011B58">
            <w:pPr>
              <w:keepNext/>
              <w:jc w:val="both"/>
              <w:rPr>
                <w:lang w:eastAsia="en-US"/>
              </w:rPr>
            </w:pPr>
            <w:r w:rsidRPr="00273C8B">
              <w:rPr>
                <w:shd w:val="clear" w:color="auto" w:fill="FFFFFF"/>
              </w:rPr>
              <w:tab/>
              <w:t xml:space="preserve"> Рекомендуемые источники: раздел 8, №№ 1-4; раздел 9, №№ 1-9.</w:t>
            </w:r>
          </w:p>
        </w:tc>
        <w:tc>
          <w:tcPr>
            <w:tcW w:w="1978" w:type="dxa"/>
          </w:tcPr>
          <w:p w14:paraId="05215B1B" w14:textId="77777777" w:rsidR="00463832" w:rsidRPr="008B0A6C" w:rsidRDefault="00463832" w:rsidP="00011B58">
            <w:pPr>
              <w:keepNext/>
              <w:jc w:val="both"/>
              <w:rPr>
                <w:sz w:val="28"/>
                <w:szCs w:val="28"/>
                <w:lang w:eastAsia="en-US"/>
              </w:rPr>
            </w:pPr>
            <w:r w:rsidRPr="007E2F0F">
              <w:rPr>
                <w:lang w:eastAsia="en-US"/>
              </w:rPr>
              <w:t>опрос, проектное задание, тесты</w:t>
            </w:r>
          </w:p>
        </w:tc>
      </w:tr>
      <w:tr w:rsidR="00463832" w:rsidRPr="007E2F0F" w14:paraId="634E5593" w14:textId="77777777" w:rsidTr="00011B58">
        <w:tc>
          <w:tcPr>
            <w:tcW w:w="2235" w:type="dxa"/>
          </w:tcPr>
          <w:p w14:paraId="79DDCD11" w14:textId="1F8480C5" w:rsidR="00463832" w:rsidRPr="008B0A6C" w:rsidRDefault="00011B58" w:rsidP="00011B58">
            <w:pPr>
              <w:keepNext/>
              <w:jc w:val="both"/>
              <w:rPr>
                <w:sz w:val="28"/>
                <w:szCs w:val="28"/>
                <w:lang w:eastAsia="en-US"/>
              </w:rPr>
            </w:pPr>
            <w:r>
              <w:rPr>
                <w:lang w:eastAsia="en-US"/>
              </w:rPr>
              <w:t>Тема </w:t>
            </w:r>
            <w:r w:rsidR="00463832" w:rsidRPr="003E0784">
              <w:rPr>
                <w:lang w:eastAsia="en-US"/>
              </w:rPr>
              <w:t>3. Технологии генерации идей и организации процесса делового письма</w:t>
            </w:r>
          </w:p>
        </w:tc>
        <w:tc>
          <w:tcPr>
            <w:tcW w:w="6589" w:type="dxa"/>
          </w:tcPr>
          <w:p w14:paraId="71E04DB5" w14:textId="51F04D19" w:rsidR="00463832" w:rsidRPr="00CD0317" w:rsidRDefault="00463832" w:rsidP="00011B58">
            <w:pPr>
              <w:keepNext/>
              <w:jc w:val="both"/>
              <w:rPr>
                <w:lang w:eastAsia="en-US"/>
              </w:rPr>
            </w:pPr>
            <w:r w:rsidRPr="00273C8B">
              <w:rPr>
                <w:shd w:val="clear" w:color="auto" w:fill="FFFFFF"/>
              </w:rPr>
              <w:t>Эффективные и неэффективные сообщения. Разработка структуры делового письма. Цельность и связность в деловых письмах. Структура и содержание деловых писем. Использование стандартных формул для внутренней и внешней переписки. Как писать письма? Процесс написания и редактирования. Особенности стиля и оформления письма.</w:t>
            </w:r>
            <w:r w:rsidRPr="00273C8B">
              <w:rPr>
                <w:shd w:val="clear" w:color="auto" w:fill="FFFFFF"/>
              </w:rPr>
              <w:tab/>
              <w:t xml:space="preserve"> Рекомендуемые источники: раздел 8, №№ 1-4; раздел 9, №№ 1-9.</w:t>
            </w:r>
          </w:p>
        </w:tc>
        <w:tc>
          <w:tcPr>
            <w:tcW w:w="1978" w:type="dxa"/>
          </w:tcPr>
          <w:p w14:paraId="45121F7A" w14:textId="77777777" w:rsidR="00463832" w:rsidRPr="008B0A6C" w:rsidRDefault="00463832" w:rsidP="00011B58">
            <w:pPr>
              <w:keepNext/>
              <w:jc w:val="both"/>
              <w:rPr>
                <w:sz w:val="28"/>
                <w:szCs w:val="28"/>
                <w:lang w:eastAsia="en-US"/>
              </w:rPr>
            </w:pPr>
            <w:r w:rsidRPr="007E2F0F">
              <w:rPr>
                <w:lang w:eastAsia="en-US"/>
              </w:rPr>
              <w:t>опрос, презентация</w:t>
            </w:r>
          </w:p>
        </w:tc>
      </w:tr>
      <w:tr w:rsidR="00463832" w:rsidRPr="007E2F0F" w14:paraId="14B2111E" w14:textId="77777777" w:rsidTr="00011B58">
        <w:tc>
          <w:tcPr>
            <w:tcW w:w="2235" w:type="dxa"/>
          </w:tcPr>
          <w:p w14:paraId="4F35C277" w14:textId="215F6621" w:rsidR="00463832" w:rsidRPr="008B0A6C" w:rsidRDefault="00011B58" w:rsidP="00011B58">
            <w:pPr>
              <w:keepNext/>
              <w:jc w:val="both"/>
              <w:rPr>
                <w:sz w:val="28"/>
                <w:szCs w:val="28"/>
                <w:lang w:eastAsia="en-US"/>
              </w:rPr>
            </w:pPr>
            <w:r>
              <w:rPr>
                <w:lang w:eastAsia="en-US"/>
              </w:rPr>
              <w:t>Тема </w:t>
            </w:r>
            <w:r w:rsidR="00463832" w:rsidRPr="003E0784">
              <w:rPr>
                <w:lang w:eastAsia="en-US"/>
              </w:rPr>
              <w:t>4. Деловая переписка и другие электронные коммуникации</w:t>
            </w:r>
          </w:p>
        </w:tc>
        <w:tc>
          <w:tcPr>
            <w:tcW w:w="6589" w:type="dxa"/>
          </w:tcPr>
          <w:p w14:paraId="547EF058" w14:textId="77777777" w:rsidR="00463832" w:rsidRPr="00273C8B" w:rsidRDefault="00463832" w:rsidP="00011B58">
            <w:pPr>
              <w:keepNext/>
              <w:jc w:val="both"/>
              <w:rPr>
                <w:shd w:val="clear" w:color="auto" w:fill="FFFFFF"/>
              </w:rPr>
            </w:pPr>
            <w:r w:rsidRPr="00273C8B">
              <w:rPr>
                <w:shd w:val="clear" w:color="auto" w:fill="FFFFFF"/>
              </w:rPr>
              <w:t>Роль электронных коммуникаций в бизнес-общении. Универсальная структура электронного письма. Основные правила электронных коммуникаций. Особенности и специфика электронных коммуникаций.</w:t>
            </w:r>
          </w:p>
          <w:p w14:paraId="3B06190B" w14:textId="24D73384" w:rsidR="00463832" w:rsidRPr="00CD0317" w:rsidRDefault="00463832" w:rsidP="00011B58">
            <w:pPr>
              <w:keepNext/>
              <w:jc w:val="both"/>
              <w:rPr>
                <w:lang w:eastAsia="en-US"/>
              </w:rPr>
            </w:pPr>
            <w:r w:rsidRPr="00273C8B">
              <w:rPr>
                <w:shd w:val="clear" w:color="auto" w:fill="FFFFFF"/>
              </w:rPr>
              <w:tab/>
              <w:t xml:space="preserve"> Рекомендуемые источники: раздел 8, №№ 1-4; раздел 9, №№ 1-9.</w:t>
            </w:r>
          </w:p>
        </w:tc>
        <w:tc>
          <w:tcPr>
            <w:tcW w:w="1978" w:type="dxa"/>
          </w:tcPr>
          <w:p w14:paraId="73FB8F36" w14:textId="77777777" w:rsidR="00463832" w:rsidRPr="008B0A6C" w:rsidRDefault="00463832" w:rsidP="00011B58">
            <w:pPr>
              <w:keepNext/>
              <w:jc w:val="both"/>
              <w:rPr>
                <w:sz w:val="28"/>
                <w:szCs w:val="28"/>
                <w:lang w:eastAsia="en-US"/>
              </w:rPr>
            </w:pPr>
            <w:r w:rsidRPr="007E2F0F">
              <w:rPr>
                <w:lang w:eastAsia="en-US"/>
              </w:rPr>
              <w:t>опрос, тесты, дискуссия</w:t>
            </w:r>
          </w:p>
        </w:tc>
      </w:tr>
      <w:tr w:rsidR="00463832" w:rsidRPr="007E2F0F" w14:paraId="251B5C54" w14:textId="77777777" w:rsidTr="00011B58">
        <w:tc>
          <w:tcPr>
            <w:tcW w:w="2235" w:type="dxa"/>
          </w:tcPr>
          <w:p w14:paraId="0E47612D" w14:textId="6CED1D46" w:rsidR="00463832" w:rsidRPr="008B0A6C" w:rsidRDefault="00011B58" w:rsidP="00011B58">
            <w:pPr>
              <w:keepNext/>
              <w:jc w:val="both"/>
              <w:rPr>
                <w:sz w:val="28"/>
                <w:szCs w:val="28"/>
                <w:lang w:eastAsia="en-US"/>
              </w:rPr>
            </w:pPr>
            <w:r>
              <w:rPr>
                <w:lang w:eastAsia="en-US"/>
              </w:rPr>
              <w:t>Тема </w:t>
            </w:r>
            <w:r w:rsidR="00463832" w:rsidRPr="003E0784">
              <w:rPr>
                <w:lang w:eastAsia="en-US"/>
              </w:rPr>
              <w:t>5. Приемы оформления работы в письменной и устной форме. Аргументация и композиция. Логика изложения</w:t>
            </w:r>
          </w:p>
        </w:tc>
        <w:tc>
          <w:tcPr>
            <w:tcW w:w="6589" w:type="dxa"/>
          </w:tcPr>
          <w:p w14:paraId="2187CD77" w14:textId="77777777" w:rsidR="00463832" w:rsidRPr="00273C8B" w:rsidRDefault="00463832" w:rsidP="00011B58">
            <w:pPr>
              <w:keepNext/>
              <w:jc w:val="both"/>
              <w:rPr>
                <w:shd w:val="clear" w:color="auto" w:fill="FFFFFF"/>
              </w:rPr>
            </w:pPr>
            <w:r w:rsidRPr="00273C8B">
              <w:rPr>
                <w:shd w:val="clear" w:color="auto" w:fill="FFFFFF"/>
              </w:rPr>
              <w:t>Основные приемы подачи исследовательского и делового материала в письменной и устной форме. Различие этих двух форм представления работы. Изложение результатов, выводы и последовательность их аргументации. Разделы и подразделы работы: нумерация подразделов и допустимая глубина нумерации. Роль заключения в тексте работы: квинтэссенция работы.</w:t>
            </w:r>
          </w:p>
          <w:p w14:paraId="3B0CFCEE" w14:textId="71E214BC" w:rsidR="00463832" w:rsidRPr="00CD0317" w:rsidRDefault="00463832" w:rsidP="00011B58">
            <w:pPr>
              <w:keepNext/>
              <w:jc w:val="both"/>
              <w:rPr>
                <w:lang w:eastAsia="en-US"/>
              </w:rPr>
            </w:pPr>
            <w:r w:rsidRPr="00273C8B">
              <w:rPr>
                <w:shd w:val="clear" w:color="auto" w:fill="FFFFFF"/>
              </w:rPr>
              <w:tab/>
              <w:t xml:space="preserve"> Рекомендуемые источники: раздел 8, №№ 1-4; раздел 9, №№ 1-9.</w:t>
            </w:r>
          </w:p>
        </w:tc>
        <w:tc>
          <w:tcPr>
            <w:tcW w:w="1978" w:type="dxa"/>
          </w:tcPr>
          <w:p w14:paraId="7C5006A1" w14:textId="77777777" w:rsidR="00463832" w:rsidRPr="008B0A6C" w:rsidRDefault="00463832" w:rsidP="00011B58">
            <w:pPr>
              <w:keepNext/>
              <w:jc w:val="both"/>
              <w:rPr>
                <w:sz w:val="28"/>
                <w:szCs w:val="28"/>
                <w:lang w:eastAsia="en-US"/>
              </w:rPr>
            </w:pPr>
            <w:r w:rsidRPr="007E2F0F">
              <w:rPr>
                <w:lang w:eastAsia="en-US"/>
              </w:rPr>
              <w:t>опрос, проектное задание</w:t>
            </w:r>
          </w:p>
        </w:tc>
      </w:tr>
    </w:tbl>
    <w:p w14:paraId="5BEE056D" w14:textId="77777777" w:rsidR="00FB18DA" w:rsidRPr="007E2F0F" w:rsidRDefault="00FB18DA" w:rsidP="00874428">
      <w:pPr>
        <w:spacing w:line="360" w:lineRule="auto"/>
        <w:jc w:val="both"/>
        <w:rPr>
          <w:b/>
          <w:bCs/>
          <w:sz w:val="28"/>
          <w:szCs w:val="28"/>
        </w:rPr>
      </w:pPr>
      <w:r w:rsidRPr="007E2F0F">
        <w:rPr>
          <w:b/>
          <w:bCs/>
          <w:sz w:val="28"/>
          <w:szCs w:val="28"/>
        </w:rPr>
        <w:lastRenderedPageBreak/>
        <w:t>6. Перечень учебно-методического обеспечения для самостоятельной работы обучающихся по дисциплине</w:t>
      </w:r>
    </w:p>
    <w:p w14:paraId="555300E3" w14:textId="77777777" w:rsidR="00FB18DA" w:rsidRPr="007E2F0F" w:rsidRDefault="00FB18DA" w:rsidP="00874428">
      <w:pPr>
        <w:keepNext/>
        <w:jc w:val="both"/>
        <w:rPr>
          <w:b/>
          <w:bCs/>
          <w:sz w:val="28"/>
          <w:szCs w:val="28"/>
        </w:rPr>
      </w:pPr>
      <w:r w:rsidRPr="007E2F0F">
        <w:rPr>
          <w:b/>
          <w:bCs/>
          <w:sz w:val="28"/>
          <w:szCs w:val="28"/>
        </w:rPr>
        <w:t>6.1. Перечень вопросов, отводимых на самостоятельное освоение дисциплины, формы внеаудиторной самостоятельной работы</w:t>
      </w:r>
    </w:p>
    <w:p w14:paraId="6C55D995" w14:textId="77777777" w:rsidR="00FB18DA" w:rsidRPr="007E2F0F" w:rsidRDefault="00FB18DA" w:rsidP="00874428">
      <w:pPr>
        <w:jc w:val="right"/>
        <w:rPr>
          <w:sz w:val="28"/>
          <w:szCs w:val="28"/>
        </w:rPr>
      </w:pPr>
      <w:r w:rsidRPr="007E2F0F">
        <w:rPr>
          <w:sz w:val="28"/>
          <w:szCs w:val="28"/>
        </w:rPr>
        <w:t>Таблица 4</w:t>
      </w:r>
    </w:p>
    <w:tbl>
      <w:tblPr>
        <w:tblpPr w:leftFromText="180" w:rightFromText="180" w:vertAnchor="text" w:tblpX="-494" w:tblpY="1"/>
        <w:tblOverlap w:val="never"/>
        <w:tblW w:w="523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59"/>
        <w:gridCol w:w="4569"/>
        <w:gridCol w:w="3573"/>
      </w:tblGrid>
      <w:tr w:rsidR="00FB18DA" w:rsidRPr="007E2F0F" w14:paraId="2C519806" w14:textId="77777777" w:rsidTr="00011B58">
        <w:tc>
          <w:tcPr>
            <w:tcW w:w="1231" w:type="pct"/>
          </w:tcPr>
          <w:p w14:paraId="34891028" w14:textId="77777777" w:rsidR="00FB18DA" w:rsidRPr="007E2F0F" w:rsidRDefault="00FB18DA" w:rsidP="00011B58">
            <w:pPr>
              <w:keepNext/>
              <w:spacing w:line="276" w:lineRule="auto"/>
              <w:jc w:val="center"/>
              <w:rPr>
                <w:lang w:eastAsia="en-US"/>
              </w:rPr>
            </w:pPr>
            <w:r w:rsidRPr="007E2F0F">
              <w:rPr>
                <w:b/>
                <w:bCs/>
                <w:lang w:eastAsia="en-US"/>
              </w:rPr>
              <w:t>Наименование тем (разделов) дисциплины</w:t>
            </w:r>
          </w:p>
        </w:tc>
        <w:tc>
          <w:tcPr>
            <w:tcW w:w="2115" w:type="pct"/>
          </w:tcPr>
          <w:p w14:paraId="093D9F15" w14:textId="77777777" w:rsidR="00FB18DA" w:rsidRPr="007E2F0F" w:rsidRDefault="00FB18DA" w:rsidP="00011B58">
            <w:pPr>
              <w:keepNext/>
              <w:spacing w:line="276" w:lineRule="auto"/>
              <w:jc w:val="center"/>
              <w:rPr>
                <w:b/>
                <w:bCs/>
                <w:lang w:eastAsia="en-US"/>
              </w:rPr>
            </w:pPr>
            <w:r w:rsidRPr="007E2F0F">
              <w:rPr>
                <w:b/>
                <w:bCs/>
                <w:lang w:eastAsia="en-US"/>
              </w:rPr>
              <w:t xml:space="preserve">Перечень вопросов, отводимых на самостоятельное освоение </w:t>
            </w:r>
          </w:p>
        </w:tc>
        <w:tc>
          <w:tcPr>
            <w:tcW w:w="1654" w:type="pct"/>
          </w:tcPr>
          <w:p w14:paraId="1C0CA639" w14:textId="77777777" w:rsidR="00FB18DA" w:rsidRPr="007E2F0F" w:rsidRDefault="00FB18DA" w:rsidP="00011B58">
            <w:pPr>
              <w:keepNext/>
              <w:spacing w:line="276" w:lineRule="auto"/>
              <w:jc w:val="center"/>
              <w:rPr>
                <w:b/>
                <w:bCs/>
                <w:lang w:eastAsia="en-US"/>
              </w:rPr>
            </w:pPr>
            <w:r w:rsidRPr="007E2F0F">
              <w:rPr>
                <w:b/>
                <w:bCs/>
                <w:lang w:eastAsia="en-US"/>
              </w:rPr>
              <w:t>Формы внеаудиторной самостоятельной работы</w:t>
            </w:r>
          </w:p>
        </w:tc>
      </w:tr>
      <w:tr w:rsidR="00574062" w:rsidRPr="007E2F0F" w14:paraId="190FE81D" w14:textId="77777777" w:rsidTr="00011B58">
        <w:tc>
          <w:tcPr>
            <w:tcW w:w="1231" w:type="pct"/>
          </w:tcPr>
          <w:p w14:paraId="5141E450" w14:textId="6CD7AF3F" w:rsidR="00574062" w:rsidRPr="007E2F0F" w:rsidRDefault="00574062" w:rsidP="00011B58">
            <w:pPr>
              <w:keepNext/>
              <w:spacing w:line="276" w:lineRule="auto"/>
              <w:rPr>
                <w:lang w:eastAsia="en-US"/>
              </w:rPr>
            </w:pPr>
            <w:r w:rsidRPr="0014321F">
              <w:rPr>
                <w:lang w:eastAsia="en-US"/>
              </w:rPr>
              <w:t>Тема 1. Риторика: практика устной и письменной коммуникации</w:t>
            </w:r>
          </w:p>
        </w:tc>
        <w:tc>
          <w:tcPr>
            <w:tcW w:w="2115" w:type="pct"/>
          </w:tcPr>
          <w:p w14:paraId="67E0AB80" w14:textId="08F8FE92" w:rsidR="00574062" w:rsidRPr="00CD0317" w:rsidRDefault="00574062" w:rsidP="00011B58">
            <w:pPr>
              <w:keepNext/>
              <w:spacing w:line="276" w:lineRule="auto"/>
              <w:jc w:val="both"/>
              <w:rPr>
                <w:lang w:eastAsia="en-US"/>
              </w:rPr>
            </w:pPr>
            <w:r w:rsidRPr="00CD0317">
              <w:rPr>
                <w:shd w:val="clear" w:color="auto" w:fill="FFFFFF"/>
              </w:rPr>
              <w:t>Средства речевой выразительности в научном и деловом тексте, рекомендации к их употреблению в соответствии с требованием уместности. Специфика устной речи (логичность, наглядность, возможность схематического представления). Монологические жанры устной речи: доклад, деловое сообщение, выступление на деловом мероприятии и т.д. Диалогические жанры устной речи: дискуссия, беседа и др. Способы преобразования письменного академического и делового текста в устный текст.</w:t>
            </w:r>
          </w:p>
        </w:tc>
        <w:tc>
          <w:tcPr>
            <w:tcW w:w="1654" w:type="pct"/>
          </w:tcPr>
          <w:p w14:paraId="3120308E" w14:textId="77777777" w:rsidR="00574062" w:rsidRPr="007E2F0F" w:rsidRDefault="00574062" w:rsidP="00011B58">
            <w:pPr>
              <w:keepNext/>
              <w:spacing w:line="276" w:lineRule="auto"/>
            </w:pPr>
            <w:r w:rsidRPr="007E2F0F">
              <w:t xml:space="preserve">- работа с конспектом лекции; </w:t>
            </w:r>
          </w:p>
          <w:p w14:paraId="3AF3965F" w14:textId="77777777" w:rsidR="00574062" w:rsidRPr="007E2F0F" w:rsidRDefault="00574062" w:rsidP="00011B58">
            <w:pPr>
              <w:keepNext/>
              <w:spacing w:line="276" w:lineRule="auto"/>
            </w:pPr>
            <w:r w:rsidRPr="007E2F0F">
              <w:t xml:space="preserve">- работа с электронной библиотечной системой; </w:t>
            </w:r>
          </w:p>
          <w:p w14:paraId="2DDC8BBC" w14:textId="77777777" w:rsidR="00574062" w:rsidRPr="007E2F0F" w:rsidRDefault="00574062" w:rsidP="00011B58">
            <w:pPr>
              <w:keepNext/>
              <w:spacing w:line="276" w:lineRule="auto"/>
            </w:pPr>
            <w:r w:rsidRPr="007E2F0F">
              <w:t xml:space="preserve">- составление плана и тезисов ответов на контрольные вопросы; </w:t>
            </w:r>
          </w:p>
          <w:p w14:paraId="00E9813E" w14:textId="77777777" w:rsidR="00574062" w:rsidRPr="007E2F0F" w:rsidRDefault="00574062" w:rsidP="00011B58">
            <w:pPr>
              <w:keepNext/>
              <w:spacing w:line="276" w:lineRule="auto"/>
              <w:rPr>
                <w:b/>
                <w:bCs/>
                <w:lang w:eastAsia="en-US"/>
              </w:rPr>
            </w:pPr>
            <w:r w:rsidRPr="007E2F0F">
              <w:t>- подготовка к участию в дискуссии</w:t>
            </w:r>
          </w:p>
        </w:tc>
      </w:tr>
      <w:tr w:rsidR="00574062" w:rsidRPr="007E2F0F" w14:paraId="24C1CAE7" w14:textId="77777777" w:rsidTr="00011B58">
        <w:tc>
          <w:tcPr>
            <w:tcW w:w="1231" w:type="pct"/>
          </w:tcPr>
          <w:p w14:paraId="12486A0B" w14:textId="7CCA07CC" w:rsidR="00574062" w:rsidRPr="007E2F0F" w:rsidRDefault="00574062" w:rsidP="00011B58">
            <w:pPr>
              <w:keepNext/>
              <w:spacing w:line="276" w:lineRule="auto"/>
              <w:rPr>
                <w:lang w:eastAsia="en-US"/>
              </w:rPr>
            </w:pPr>
            <w:r w:rsidRPr="003E0784">
              <w:rPr>
                <w:lang w:eastAsia="en-US"/>
              </w:rPr>
              <w:t>Тема 2. Особенности устной коммуникации в деловой среде</w:t>
            </w:r>
          </w:p>
        </w:tc>
        <w:tc>
          <w:tcPr>
            <w:tcW w:w="2115" w:type="pct"/>
          </w:tcPr>
          <w:p w14:paraId="7F18EE3D" w14:textId="4DB9687E" w:rsidR="00574062" w:rsidRPr="00CD0317" w:rsidRDefault="00574062" w:rsidP="00011B58">
            <w:pPr>
              <w:keepNext/>
              <w:spacing w:line="276" w:lineRule="auto"/>
              <w:jc w:val="both"/>
              <w:rPr>
                <w:lang w:eastAsia="en-US"/>
              </w:rPr>
            </w:pPr>
            <w:r w:rsidRPr="004A17A2">
              <w:rPr>
                <w:shd w:val="clear" w:color="auto" w:fill="FFFFFF"/>
              </w:rPr>
              <w:t>Лексические нормы современного русского делового языка, специфические черты лексики и фразеологии деловой коммуникации. Этический компонент культуры речи. Речевой этикет. Формулы речевого этикета. Обращение в руском речевом этикете. Основные жанры устного делового общения: деловая беседа, переговоры, совещание, телефонная беседа. Особенности публичной речи. Подготовка к публичной речи, ее словесное оформление.Подготовка доклада и презентации.</w:t>
            </w:r>
          </w:p>
        </w:tc>
        <w:tc>
          <w:tcPr>
            <w:tcW w:w="1654" w:type="pct"/>
          </w:tcPr>
          <w:p w14:paraId="7A78923B" w14:textId="77777777" w:rsidR="00574062" w:rsidRPr="007E2F0F" w:rsidRDefault="00574062" w:rsidP="00011B58">
            <w:pPr>
              <w:keepNext/>
              <w:spacing w:line="276" w:lineRule="auto"/>
            </w:pPr>
            <w:r w:rsidRPr="007E2F0F">
              <w:t xml:space="preserve">- работа с конспектом лекции; </w:t>
            </w:r>
          </w:p>
          <w:p w14:paraId="7E8ED199" w14:textId="77777777" w:rsidR="00574062" w:rsidRPr="007E2F0F" w:rsidRDefault="00574062" w:rsidP="00011B58">
            <w:pPr>
              <w:keepNext/>
              <w:spacing w:line="276" w:lineRule="auto"/>
            </w:pPr>
            <w:r w:rsidRPr="007E2F0F">
              <w:t xml:space="preserve">- работа с электронной библиотечной системой; </w:t>
            </w:r>
          </w:p>
          <w:p w14:paraId="480BD7A3" w14:textId="77777777" w:rsidR="00574062" w:rsidRPr="007E2F0F" w:rsidRDefault="00574062" w:rsidP="00011B58">
            <w:pPr>
              <w:keepNext/>
              <w:spacing w:line="276" w:lineRule="auto"/>
            </w:pPr>
            <w:r w:rsidRPr="007E2F0F">
              <w:t xml:space="preserve">- составление плана и тезисов ответов на контрольные вопросы; </w:t>
            </w:r>
          </w:p>
          <w:p w14:paraId="095C6834" w14:textId="77777777" w:rsidR="00574062" w:rsidRPr="007E2F0F" w:rsidRDefault="00574062" w:rsidP="00011B58">
            <w:pPr>
              <w:keepNext/>
              <w:spacing w:line="276" w:lineRule="auto"/>
            </w:pPr>
            <w:r w:rsidRPr="007E2F0F">
              <w:t xml:space="preserve">- подготовка проектных заданий; </w:t>
            </w:r>
          </w:p>
          <w:p w14:paraId="39163A27" w14:textId="77777777" w:rsidR="00574062" w:rsidRPr="007E2F0F" w:rsidRDefault="00574062" w:rsidP="00011B58">
            <w:pPr>
              <w:keepNext/>
              <w:spacing w:line="276" w:lineRule="auto"/>
              <w:rPr>
                <w:b/>
                <w:bCs/>
                <w:lang w:eastAsia="en-US"/>
              </w:rPr>
            </w:pPr>
            <w:r w:rsidRPr="007E2F0F">
              <w:t>- подготовка мультимедийных презентаций к проектам</w:t>
            </w:r>
          </w:p>
        </w:tc>
      </w:tr>
      <w:tr w:rsidR="00574062" w:rsidRPr="007E2F0F" w14:paraId="75F40491" w14:textId="77777777" w:rsidTr="00011B58">
        <w:tc>
          <w:tcPr>
            <w:tcW w:w="1231" w:type="pct"/>
          </w:tcPr>
          <w:p w14:paraId="3991C680" w14:textId="2F0F49F2" w:rsidR="00574062" w:rsidRPr="007E2F0F" w:rsidRDefault="00574062" w:rsidP="00011B58">
            <w:pPr>
              <w:keepNext/>
              <w:spacing w:line="276" w:lineRule="auto"/>
              <w:rPr>
                <w:lang w:eastAsia="en-US"/>
              </w:rPr>
            </w:pPr>
            <w:r w:rsidRPr="003E0784">
              <w:rPr>
                <w:lang w:eastAsia="en-US"/>
              </w:rPr>
              <w:t>Тема 3. Технологии генерации идей и организации процесса делового письма</w:t>
            </w:r>
          </w:p>
        </w:tc>
        <w:tc>
          <w:tcPr>
            <w:tcW w:w="2115" w:type="pct"/>
          </w:tcPr>
          <w:p w14:paraId="442A724B" w14:textId="7706F0DF" w:rsidR="00574062" w:rsidRPr="00CD0317" w:rsidRDefault="00574062" w:rsidP="00011B58">
            <w:pPr>
              <w:keepNext/>
              <w:spacing w:line="276" w:lineRule="auto"/>
              <w:jc w:val="both"/>
              <w:rPr>
                <w:lang w:eastAsia="en-US"/>
              </w:rPr>
            </w:pPr>
            <w:r w:rsidRPr="004A17A2">
              <w:rPr>
                <w:shd w:val="clear" w:color="auto" w:fill="FFFFFF"/>
              </w:rPr>
              <w:t>Правила позитивной речи при написании писем. Психология восприятия письменного обращения, как произвести нужное впечатление, привлечь и удержать внимание адресата. Основные ошибки при составлении писем.</w:t>
            </w:r>
          </w:p>
        </w:tc>
        <w:tc>
          <w:tcPr>
            <w:tcW w:w="1654" w:type="pct"/>
          </w:tcPr>
          <w:p w14:paraId="2B6F8848" w14:textId="77777777" w:rsidR="00574062" w:rsidRPr="007E2F0F" w:rsidRDefault="00574062" w:rsidP="00011B58">
            <w:pPr>
              <w:keepNext/>
              <w:spacing w:line="276" w:lineRule="auto"/>
            </w:pPr>
            <w:r w:rsidRPr="007E2F0F">
              <w:t xml:space="preserve">- работа с конспектом лекции; </w:t>
            </w:r>
          </w:p>
          <w:p w14:paraId="70CBEE3F" w14:textId="77777777" w:rsidR="00574062" w:rsidRPr="007E2F0F" w:rsidRDefault="00574062" w:rsidP="00011B58">
            <w:pPr>
              <w:keepNext/>
              <w:spacing w:line="276" w:lineRule="auto"/>
            </w:pPr>
            <w:r w:rsidRPr="007E2F0F">
              <w:t xml:space="preserve">- работа с электронной библиотечной системой; </w:t>
            </w:r>
          </w:p>
          <w:p w14:paraId="5A7FDAA6" w14:textId="77777777" w:rsidR="00574062" w:rsidRPr="007E2F0F" w:rsidRDefault="00574062" w:rsidP="00011B58">
            <w:pPr>
              <w:keepNext/>
              <w:spacing w:line="276" w:lineRule="auto"/>
              <w:rPr>
                <w:b/>
                <w:bCs/>
                <w:lang w:eastAsia="en-US"/>
              </w:rPr>
            </w:pPr>
            <w:r w:rsidRPr="007E2F0F">
              <w:t>- составление плана и тезисов ответов на контрольные вопросы;</w:t>
            </w:r>
          </w:p>
        </w:tc>
      </w:tr>
      <w:tr w:rsidR="00574062" w:rsidRPr="007E2F0F" w14:paraId="42ABFDBA" w14:textId="77777777" w:rsidTr="00011B58">
        <w:tc>
          <w:tcPr>
            <w:tcW w:w="1231" w:type="pct"/>
          </w:tcPr>
          <w:p w14:paraId="2D602EF4" w14:textId="01796A1D" w:rsidR="00574062" w:rsidRPr="007E2F0F" w:rsidRDefault="00574062" w:rsidP="00011B58">
            <w:pPr>
              <w:keepNext/>
              <w:spacing w:line="276" w:lineRule="auto"/>
              <w:rPr>
                <w:lang w:eastAsia="en-US"/>
              </w:rPr>
            </w:pPr>
            <w:r w:rsidRPr="003E0784">
              <w:rPr>
                <w:lang w:eastAsia="en-US"/>
              </w:rPr>
              <w:t xml:space="preserve">Тема 4. Деловая переписка и другие </w:t>
            </w:r>
            <w:r w:rsidRPr="003E0784">
              <w:rPr>
                <w:lang w:eastAsia="en-US"/>
              </w:rPr>
              <w:lastRenderedPageBreak/>
              <w:t>электронные коммуникации</w:t>
            </w:r>
          </w:p>
        </w:tc>
        <w:tc>
          <w:tcPr>
            <w:tcW w:w="2115" w:type="pct"/>
          </w:tcPr>
          <w:p w14:paraId="461AE26D" w14:textId="577213B9" w:rsidR="00574062" w:rsidRPr="00CD0317" w:rsidRDefault="00574062" w:rsidP="00011B58">
            <w:pPr>
              <w:keepNext/>
              <w:spacing w:line="276" w:lineRule="auto"/>
              <w:jc w:val="both"/>
              <w:rPr>
                <w:lang w:eastAsia="en-US"/>
              </w:rPr>
            </w:pPr>
            <w:r w:rsidRPr="004A17A2">
              <w:rPr>
                <w:shd w:val="clear" w:color="auto" w:fill="FFFFFF"/>
              </w:rPr>
              <w:lastRenderedPageBreak/>
              <w:t xml:space="preserve">Правила работы с напряженными ситуациями при электронной </w:t>
            </w:r>
            <w:r w:rsidRPr="004A17A2">
              <w:rPr>
                <w:shd w:val="clear" w:color="auto" w:fill="FFFFFF"/>
              </w:rPr>
              <w:lastRenderedPageBreak/>
              <w:t>коммуникации.</w:t>
            </w:r>
          </w:p>
        </w:tc>
        <w:tc>
          <w:tcPr>
            <w:tcW w:w="1654" w:type="pct"/>
          </w:tcPr>
          <w:p w14:paraId="106D3E33" w14:textId="77777777" w:rsidR="00574062" w:rsidRPr="007E2F0F" w:rsidRDefault="00574062" w:rsidP="00011B58">
            <w:pPr>
              <w:keepNext/>
              <w:spacing w:line="276" w:lineRule="auto"/>
            </w:pPr>
            <w:r w:rsidRPr="007E2F0F">
              <w:lastRenderedPageBreak/>
              <w:t xml:space="preserve">- работа с конспектом лекции; </w:t>
            </w:r>
          </w:p>
          <w:p w14:paraId="49F7F2C2" w14:textId="77777777" w:rsidR="00574062" w:rsidRPr="007E2F0F" w:rsidRDefault="00574062" w:rsidP="00011B58">
            <w:pPr>
              <w:keepNext/>
              <w:spacing w:line="276" w:lineRule="auto"/>
            </w:pPr>
            <w:r w:rsidRPr="007E2F0F">
              <w:t xml:space="preserve">- работа с электронной </w:t>
            </w:r>
            <w:r w:rsidRPr="007E2F0F">
              <w:lastRenderedPageBreak/>
              <w:t xml:space="preserve">библиотечной системой; </w:t>
            </w:r>
          </w:p>
          <w:p w14:paraId="4828DA36" w14:textId="77777777" w:rsidR="00574062" w:rsidRPr="007E2F0F" w:rsidRDefault="00574062" w:rsidP="00011B58">
            <w:pPr>
              <w:keepNext/>
              <w:spacing w:line="276" w:lineRule="auto"/>
            </w:pPr>
            <w:r w:rsidRPr="007E2F0F">
              <w:t xml:space="preserve">- составление плана и тезисов ответов на контрольные вопросы; </w:t>
            </w:r>
          </w:p>
          <w:p w14:paraId="62482C5F" w14:textId="77777777" w:rsidR="00574062" w:rsidRPr="007E2F0F" w:rsidRDefault="00574062" w:rsidP="00011B58">
            <w:pPr>
              <w:keepNext/>
              <w:spacing w:line="276" w:lineRule="auto"/>
            </w:pPr>
            <w:r w:rsidRPr="007E2F0F">
              <w:t xml:space="preserve">- подготовка к тестированию; </w:t>
            </w:r>
          </w:p>
          <w:p w14:paraId="05DB21CA" w14:textId="77777777" w:rsidR="00574062" w:rsidRPr="007E2F0F" w:rsidRDefault="00574062" w:rsidP="00011B58">
            <w:pPr>
              <w:keepNext/>
              <w:spacing w:line="276" w:lineRule="auto"/>
              <w:rPr>
                <w:b/>
                <w:bCs/>
                <w:lang w:eastAsia="en-US"/>
              </w:rPr>
            </w:pPr>
            <w:r w:rsidRPr="007E2F0F">
              <w:t>- подготовка к решению кейсов</w:t>
            </w:r>
          </w:p>
        </w:tc>
      </w:tr>
      <w:tr w:rsidR="00574062" w:rsidRPr="007E2F0F" w14:paraId="0F3844A2" w14:textId="77777777" w:rsidTr="00011B58">
        <w:tc>
          <w:tcPr>
            <w:tcW w:w="1231" w:type="pct"/>
          </w:tcPr>
          <w:p w14:paraId="5B319D03" w14:textId="0C541EA4" w:rsidR="00574062" w:rsidRPr="007E2F0F" w:rsidRDefault="00574062" w:rsidP="00011B58">
            <w:pPr>
              <w:keepNext/>
              <w:spacing w:line="276" w:lineRule="auto"/>
              <w:rPr>
                <w:lang w:eastAsia="en-US"/>
              </w:rPr>
            </w:pPr>
            <w:r w:rsidRPr="003E0784">
              <w:rPr>
                <w:lang w:eastAsia="en-US"/>
              </w:rPr>
              <w:lastRenderedPageBreak/>
              <w:t>Тема 5. Приемы оформления работы в письменной и устной форме. Аргументация и композиция. Логика изложения</w:t>
            </w:r>
          </w:p>
        </w:tc>
        <w:tc>
          <w:tcPr>
            <w:tcW w:w="2115" w:type="pct"/>
          </w:tcPr>
          <w:p w14:paraId="19617121" w14:textId="29021305" w:rsidR="00574062" w:rsidRPr="00CD0317" w:rsidRDefault="00574062" w:rsidP="00011B58">
            <w:pPr>
              <w:keepNext/>
              <w:spacing w:line="276" w:lineRule="auto"/>
              <w:jc w:val="both"/>
              <w:rPr>
                <w:lang w:eastAsia="en-US"/>
              </w:rPr>
            </w:pPr>
            <w:r w:rsidRPr="004A17A2">
              <w:rPr>
                <w:shd w:val="clear" w:color="auto" w:fill="FFFFFF"/>
              </w:rPr>
              <w:t>Компоненты заключения: переход от основной части, формулировка результатов, последствия исследования и перспективы, финал. Суть письменной формы дискурса. Особенности устной презентации (в форме доклада).</w:t>
            </w:r>
          </w:p>
        </w:tc>
        <w:tc>
          <w:tcPr>
            <w:tcW w:w="1654" w:type="pct"/>
          </w:tcPr>
          <w:p w14:paraId="4A3DCE30" w14:textId="77777777" w:rsidR="00574062" w:rsidRPr="007E2F0F" w:rsidRDefault="00574062" w:rsidP="00011B58">
            <w:pPr>
              <w:keepNext/>
              <w:spacing w:line="276" w:lineRule="auto"/>
            </w:pPr>
            <w:r w:rsidRPr="007E2F0F">
              <w:t xml:space="preserve">- работа с конспектом лекции; </w:t>
            </w:r>
          </w:p>
          <w:p w14:paraId="401BE10D" w14:textId="77777777" w:rsidR="00574062" w:rsidRPr="007E2F0F" w:rsidRDefault="00574062" w:rsidP="00011B58">
            <w:pPr>
              <w:keepNext/>
              <w:spacing w:line="276" w:lineRule="auto"/>
            </w:pPr>
            <w:r w:rsidRPr="007E2F0F">
              <w:t xml:space="preserve">- работа с электронной библиотечной системой; </w:t>
            </w:r>
          </w:p>
          <w:p w14:paraId="089592DB" w14:textId="77777777" w:rsidR="00574062" w:rsidRPr="007E2F0F" w:rsidRDefault="00574062" w:rsidP="00011B58">
            <w:pPr>
              <w:keepNext/>
              <w:spacing w:line="276" w:lineRule="auto"/>
            </w:pPr>
            <w:r w:rsidRPr="007E2F0F">
              <w:t xml:space="preserve">- составление плана и тезисов ответов на контрольные вопросы; </w:t>
            </w:r>
          </w:p>
          <w:p w14:paraId="6D2F9AF2" w14:textId="77777777" w:rsidR="00574062" w:rsidRPr="007E2F0F" w:rsidRDefault="00574062" w:rsidP="00011B58">
            <w:pPr>
              <w:keepNext/>
              <w:spacing w:line="276" w:lineRule="auto"/>
            </w:pPr>
            <w:r w:rsidRPr="007E2F0F">
              <w:t xml:space="preserve">- подготовка к тестированию; </w:t>
            </w:r>
          </w:p>
          <w:p w14:paraId="56582961" w14:textId="77777777" w:rsidR="00574062" w:rsidRPr="007E2F0F" w:rsidRDefault="00574062" w:rsidP="00011B58">
            <w:pPr>
              <w:keepNext/>
              <w:spacing w:line="276" w:lineRule="auto"/>
              <w:rPr>
                <w:b/>
                <w:bCs/>
                <w:lang w:eastAsia="en-US"/>
              </w:rPr>
            </w:pPr>
            <w:r w:rsidRPr="007E2F0F">
              <w:t>- подготовка к решению кейсов</w:t>
            </w:r>
          </w:p>
        </w:tc>
      </w:tr>
    </w:tbl>
    <w:p w14:paraId="6AD13331" w14:textId="77777777" w:rsidR="00FB18DA" w:rsidRPr="007E2F0F" w:rsidRDefault="00FB18DA" w:rsidP="00064C61">
      <w:pPr>
        <w:spacing w:before="100" w:beforeAutospacing="1" w:after="100" w:afterAutospacing="1"/>
        <w:jc w:val="both"/>
        <w:rPr>
          <w:sz w:val="28"/>
          <w:szCs w:val="28"/>
        </w:rPr>
      </w:pPr>
    </w:p>
    <w:p w14:paraId="76A5D855" w14:textId="77777777" w:rsidR="00FB18DA" w:rsidRPr="007E2F0F" w:rsidRDefault="00FB18DA" w:rsidP="002075F5">
      <w:pPr>
        <w:keepNext/>
        <w:spacing w:line="360" w:lineRule="auto"/>
        <w:jc w:val="both"/>
        <w:rPr>
          <w:b/>
          <w:bCs/>
          <w:sz w:val="28"/>
          <w:szCs w:val="28"/>
        </w:rPr>
      </w:pPr>
      <w:r w:rsidRPr="007E2F0F">
        <w:rPr>
          <w:b/>
          <w:bCs/>
          <w:sz w:val="28"/>
          <w:szCs w:val="28"/>
        </w:rPr>
        <w:t xml:space="preserve">6.2. Перечень вопросов, заданий, тем для подготовки к текущему контролю </w:t>
      </w:r>
    </w:p>
    <w:p w14:paraId="03FE5136" w14:textId="713D8BA9" w:rsidR="00FB18DA" w:rsidRDefault="00FB18DA" w:rsidP="00340303">
      <w:pPr>
        <w:jc w:val="center"/>
        <w:rPr>
          <w:b/>
          <w:bCs/>
          <w:sz w:val="28"/>
          <w:szCs w:val="28"/>
        </w:rPr>
      </w:pPr>
      <w:r w:rsidRPr="007E2F0F">
        <w:rPr>
          <w:b/>
          <w:bCs/>
          <w:sz w:val="28"/>
          <w:szCs w:val="28"/>
        </w:rPr>
        <w:t xml:space="preserve">Вопросы для </w:t>
      </w:r>
      <w:r w:rsidR="00E10359">
        <w:rPr>
          <w:b/>
          <w:bCs/>
          <w:sz w:val="28"/>
          <w:szCs w:val="28"/>
        </w:rPr>
        <w:t>проектной</w:t>
      </w:r>
      <w:r w:rsidRPr="007E2F0F">
        <w:rPr>
          <w:b/>
          <w:bCs/>
          <w:sz w:val="28"/>
          <w:szCs w:val="28"/>
        </w:rPr>
        <w:t xml:space="preserve"> работы</w:t>
      </w:r>
    </w:p>
    <w:p w14:paraId="4E7E303A" w14:textId="77777777" w:rsidR="00FB18DA" w:rsidRPr="00D62185" w:rsidRDefault="00FB18DA" w:rsidP="006E5522">
      <w:pPr>
        <w:numPr>
          <w:ilvl w:val="0"/>
          <w:numId w:val="8"/>
        </w:numPr>
        <w:spacing w:line="360" w:lineRule="auto"/>
        <w:jc w:val="both"/>
        <w:rPr>
          <w:sz w:val="28"/>
          <w:szCs w:val="28"/>
        </w:rPr>
      </w:pPr>
      <w:r w:rsidRPr="00D62185">
        <w:rPr>
          <w:sz w:val="28"/>
          <w:szCs w:val="28"/>
        </w:rPr>
        <w:t>Цели, виды, стили презентаций. Основные законы эффективных коммуникаций.</w:t>
      </w:r>
    </w:p>
    <w:p w14:paraId="5A0CEFF8" w14:textId="6E20AAFF" w:rsidR="00FB18DA" w:rsidRPr="00D62185" w:rsidRDefault="00FB18DA" w:rsidP="006E5522">
      <w:pPr>
        <w:numPr>
          <w:ilvl w:val="0"/>
          <w:numId w:val="8"/>
        </w:numPr>
        <w:spacing w:line="360" w:lineRule="auto"/>
        <w:jc w:val="both"/>
        <w:rPr>
          <w:sz w:val="28"/>
          <w:szCs w:val="28"/>
        </w:rPr>
      </w:pPr>
      <w:r w:rsidRPr="00D62185">
        <w:rPr>
          <w:sz w:val="28"/>
          <w:szCs w:val="28"/>
        </w:rPr>
        <w:t>Правила проведения презентации. Ключевые факторы успеха.</w:t>
      </w:r>
    </w:p>
    <w:p w14:paraId="3D5EE133" w14:textId="77777777" w:rsidR="00FB18DA" w:rsidRPr="00D62185" w:rsidRDefault="00FB18DA" w:rsidP="006E5522">
      <w:pPr>
        <w:numPr>
          <w:ilvl w:val="0"/>
          <w:numId w:val="8"/>
        </w:numPr>
        <w:spacing w:line="360" w:lineRule="auto"/>
        <w:jc w:val="both"/>
        <w:rPr>
          <w:sz w:val="28"/>
          <w:szCs w:val="28"/>
        </w:rPr>
      </w:pPr>
      <w:r w:rsidRPr="00D62185">
        <w:rPr>
          <w:sz w:val="28"/>
          <w:szCs w:val="28"/>
        </w:rPr>
        <w:t>Содержательная и коммуникативная части презентации.</w:t>
      </w:r>
    </w:p>
    <w:p w14:paraId="7BF22EC6" w14:textId="77777777" w:rsidR="00FB18DA" w:rsidRPr="00D62185" w:rsidRDefault="00FB18DA" w:rsidP="006E5522">
      <w:pPr>
        <w:numPr>
          <w:ilvl w:val="0"/>
          <w:numId w:val="8"/>
        </w:numPr>
        <w:spacing w:line="360" w:lineRule="auto"/>
        <w:jc w:val="both"/>
        <w:rPr>
          <w:sz w:val="28"/>
          <w:szCs w:val="28"/>
        </w:rPr>
      </w:pPr>
      <w:r w:rsidRPr="00D62185">
        <w:rPr>
          <w:sz w:val="28"/>
          <w:szCs w:val="28"/>
        </w:rPr>
        <w:t>Закономерности восприятия и запоминания информации.</w:t>
      </w:r>
    </w:p>
    <w:p w14:paraId="14F96C8D" w14:textId="77777777" w:rsidR="00FB18DA" w:rsidRPr="00D62185" w:rsidRDefault="00FB18DA" w:rsidP="006E5522">
      <w:pPr>
        <w:numPr>
          <w:ilvl w:val="0"/>
          <w:numId w:val="8"/>
        </w:numPr>
        <w:spacing w:line="360" w:lineRule="auto"/>
        <w:jc w:val="both"/>
        <w:rPr>
          <w:sz w:val="28"/>
          <w:szCs w:val="28"/>
        </w:rPr>
      </w:pPr>
      <w:r w:rsidRPr="00D62185">
        <w:rPr>
          <w:sz w:val="28"/>
          <w:szCs w:val="28"/>
        </w:rPr>
        <w:t xml:space="preserve">Типичные ошибки в презентациях. </w:t>
      </w:r>
    </w:p>
    <w:p w14:paraId="3FC61233" w14:textId="77777777" w:rsidR="00FB18DA" w:rsidRPr="00D62185" w:rsidRDefault="00FB18DA" w:rsidP="006E5522">
      <w:pPr>
        <w:numPr>
          <w:ilvl w:val="0"/>
          <w:numId w:val="8"/>
        </w:numPr>
        <w:spacing w:line="360" w:lineRule="auto"/>
        <w:jc w:val="both"/>
        <w:rPr>
          <w:sz w:val="28"/>
          <w:szCs w:val="28"/>
        </w:rPr>
      </w:pPr>
      <w:r w:rsidRPr="00D62185">
        <w:rPr>
          <w:sz w:val="28"/>
          <w:szCs w:val="28"/>
        </w:rPr>
        <w:t>Характеристики личности выступающего, влияющие на успешность презентации.</w:t>
      </w:r>
    </w:p>
    <w:p w14:paraId="2CB4F21D" w14:textId="764CEE7F" w:rsidR="00FB18DA" w:rsidRPr="00D62185" w:rsidRDefault="00FB18DA" w:rsidP="006E5522">
      <w:pPr>
        <w:numPr>
          <w:ilvl w:val="0"/>
          <w:numId w:val="8"/>
        </w:numPr>
        <w:spacing w:line="360" w:lineRule="auto"/>
        <w:jc w:val="both"/>
        <w:rPr>
          <w:sz w:val="28"/>
          <w:szCs w:val="28"/>
        </w:rPr>
      </w:pPr>
      <w:r w:rsidRPr="00D62185">
        <w:rPr>
          <w:sz w:val="28"/>
          <w:szCs w:val="28"/>
        </w:rPr>
        <w:t>Техники самоподачи привлекательности, компетентности.</w:t>
      </w:r>
    </w:p>
    <w:p w14:paraId="34B9163B" w14:textId="77777777" w:rsidR="00FB18DA" w:rsidRPr="00D62185" w:rsidRDefault="00FB18DA" w:rsidP="006E5522">
      <w:pPr>
        <w:numPr>
          <w:ilvl w:val="0"/>
          <w:numId w:val="8"/>
        </w:numPr>
        <w:spacing w:line="360" w:lineRule="auto"/>
        <w:jc w:val="both"/>
        <w:rPr>
          <w:sz w:val="28"/>
          <w:szCs w:val="28"/>
        </w:rPr>
      </w:pPr>
      <w:r w:rsidRPr="00D62185">
        <w:rPr>
          <w:sz w:val="28"/>
          <w:szCs w:val="28"/>
        </w:rPr>
        <w:t>Аудитория, виды, способы анализа.</w:t>
      </w:r>
    </w:p>
    <w:p w14:paraId="3B96AB27" w14:textId="77777777" w:rsidR="00FB18DA" w:rsidRPr="00D62185" w:rsidRDefault="00FB18DA" w:rsidP="006E5522">
      <w:pPr>
        <w:numPr>
          <w:ilvl w:val="0"/>
          <w:numId w:val="8"/>
        </w:numPr>
        <w:spacing w:line="360" w:lineRule="auto"/>
        <w:jc w:val="both"/>
        <w:rPr>
          <w:sz w:val="28"/>
          <w:szCs w:val="28"/>
        </w:rPr>
      </w:pPr>
      <w:r w:rsidRPr="00D62185">
        <w:rPr>
          <w:sz w:val="28"/>
          <w:szCs w:val="28"/>
        </w:rPr>
        <w:t xml:space="preserve">Воздействие на аудиторию. Использование объединяющего и прагматического стилей в дружелюбно и враждебно настроенной аудитории </w:t>
      </w:r>
    </w:p>
    <w:p w14:paraId="1E30C938" w14:textId="77777777" w:rsidR="00FB18DA" w:rsidRPr="00D62185" w:rsidRDefault="00FB18DA" w:rsidP="006E5522">
      <w:pPr>
        <w:numPr>
          <w:ilvl w:val="0"/>
          <w:numId w:val="8"/>
        </w:numPr>
        <w:spacing w:line="360" w:lineRule="auto"/>
        <w:jc w:val="both"/>
        <w:rPr>
          <w:sz w:val="28"/>
          <w:szCs w:val="28"/>
        </w:rPr>
      </w:pPr>
      <w:r w:rsidRPr="00D62185">
        <w:rPr>
          <w:sz w:val="28"/>
          <w:szCs w:val="28"/>
        </w:rPr>
        <w:t>Работа над текстом презентации.</w:t>
      </w:r>
    </w:p>
    <w:p w14:paraId="50A418D9" w14:textId="77777777" w:rsidR="00FB18DA" w:rsidRPr="00D62185" w:rsidRDefault="00FB18DA" w:rsidP="006E5522">
      <w:pPr>
        <w:numPr>
          <w:ilvl w:val="0"/>
          <w:numId w:val="8"/>
        </w:numPr>
        <w:spacing w:line="360" w:lineRule="auto"/>
        <w:jc w:val="both"/>
        <w:rPr>
          <w:sz w:val="28"/>
          <w:szCs w:val="28"/>
        </w:rPr>
      </w:pPr>
      <w:r w:rsidRPr="00D62185">
        <w:rPr>
          <w:sz w:val="28"/>
          <w:szCs w:val="28"/>
        </w:rPr>
        <w:t xml:space="preserve">Использование "Вы-стратегии". Речевые приемы вовлечения и присоединения аудитории. </w:t>
      </w:r>
    </w:p>
    <w:p w14:paraId="425A1CD1" w14:textId="77777777" w:rsidR="00FB18DA" w:rsidRPr="00D62185" w:rsidRDefault="00FB18DA" w:rsidP="006E5522">
      <w:pPr>
        <w:numPr>
          <w:ilvl w:val="0"/>
          <w:numId w:val="8"/>
        </w:numPr>
        <w:spacing w:line="360" w:lineRule="auto"/>
        <w:jc w:val="both"/>
        <w:rPr>
          <w:sz w:val="28"/>
          <w:szCs w:val="28"/>
        </w:rPr>
      </w:pPr>
      <w:r w:rsidRPr="00D62185">
        <w:rPr>
          <w:sz w:val="28"/>
          <w:szCs w:val="28"/>
        </w:rPr>
        <w:t xml:space="preserve">Представление информации с ориентацией на восприятие собеседника </w:t>
      </w:r>
    </w:p>
    <w:p w14:paraId="16104B8E" w14:textId="77777777" w:rsidR="00FB18DA" w:rsidRPr="00D62185" w:rsidRDefault="00FB18DA" w:rsidP="006E5522">
      <w:pPr>
        <w:numPr>
          <w:ilvl w:val="0"/>
          <w:numId w:val="8"/>
        </w:numPr>
        <w:spacing w:line="360" w:lineRule="auto"/>
        <w:jc w:val="both"/>
        <w:rPr>
          <w:sz w:val="28"/>
          <w:szCs w:val="28"/>
        </w:rPr>
      </w:pPr>
      <w:r w:rsidRPr="00D62185">
        <w:rPr>
          <w:sz w:val="28"/>
          <w:szCs w:val="28"/>
        </w:rPr>
        <w:t xml:space="preserve">Представление выступления в виде серии эпизодов </w:t>
      </w:r>
    </w:p>
    <w:p w14:paraId="0A2F40F5" w14:textId="77777777" w:rsidR="00FB18DA" w:rsidRPr="00D62185" w:rsidRDefault="00FB18DA" w:rsidP="006E5522">
      <w:pPr>
        <w:numPr>
          <w:ilvl w:val="0"/>
          <w:numId w:val="8"/>
        </w:numPr>
        <w:spacing w:line="360" w:lineRule="auto"/>
        <w:jc w:val="both"/>
        <w:rPr>
          <w:sz w:val="28"/>
          <w:szCs w:val="28"/>
        </w:rPr>
      </w:pPr>
      <w:r w:rsidRPr="00D62185">
        <w:rPr>
          <w:sz w:val="28"/>
          <w:szCs w:val="28"/>
        </w:rPr>
        <w:t>Четыре части презентации, цели и задачи каждой части.</w:t>
      </w:r>
    </w:p>
    <w:p w14:paraId="51DBBD96" w14:textId="77777777" w:rsidR="00FB18DA" w:rsidRPr="00D62185" w:rsidRDefault="00FB18DA" w:rsidP="006E5522">
      <w:pPr>
        <w:numPr>
          <w:ilvl w:val="0"/>
          <w:numId w:val="8"/>
        </w:numPr>
        <w:spacing w:line="360" w:lineRule="auto"/>
        <w:jc w:val="both"/>
        <w:rPr>
          <w:sz w:val="28"/>
          <w:szCs w:val="28"/>
        </w:rPr>
      </w:pPr>
      <w:r w:rsidRPr="00D62185">
        <w:rPr>
          <w:sz w:val="28"/>
          <w:szCs w:val="28"/>
        </w:rPr>
        <w:lastRenderedPageBreak/>
        <w:t xml:space="preserve">Формулирование основного тезиса презентации. </w:t>
      </w:r>
    </w:p>
    <w:p w14:paraId="76050160" w14:textId="77777777" w:rsidR="00FB18DA" w:rsidRPr="00D62185" w:rsidRDefault="00FB18DA" w:rsidP="006E5522">
      <w:pPr>
        <w:numPr>
          <w:ilvl w:val="0"/>
          <w:numId w:val="8"/>
        </w:numPr>
        <w:spacing w:line="360" w:lineRule="auto"/>
        <w:jc w:val="both"/>
        <w:rPr>
          <w:sz w:val="28"/>
          <w:szCs w:val="28"/>
        </w:rPr>
      </w:pPr>
      <w:r w:rsidRPr="00D62185">
        <w:rPr>
          <w:sz w:val="28"/>
          <w:szCs w:val="28"/>
        </w:rPr>
        <w:t xml:space="preserve">Структура аргументации. Правила эффективного аргумента. </w:t>
      </w:r>
    </w:p>
    <w:p w14:paraId="3912B091" w14:textId="77777777" w:rsidR="00FB18DA" w:rsidRPr="00D62185" w:rsidRDefault="00FB18DA" w:rsidP="006E5522">
      <w:pPr>
        <w:numPr>
          <w:ilvl w:val="0"/>
          <w:numId w:val="8"/>
        </w:numPr>
        <w:spacing w:line="360" w:lineRule="auto"/>
        <w:jc w:val="both"/>
        <w:rPr>
          <w:sz w:val="28"/>
          <w:szCs w:val="28"/>
        </w:rPr>
      </w:pPr>
      <w:r w:rsidRPr="00D62185">
        <w:rPr>
          <w:sz w:val="28"/>
          <w:szCs w:val="28"/>
        </w:rPr>
        <w:t>Язык выгоды аудитории. Призыв аудитории к действию.</w:t>
      </w:r>
    </w:p>
    <w:p w14:paraId="1D0C8BB6" w14:textId="77777777" w:rsidR="00FB18DA" w:rsidRPr="00D62185" w:rsidRDefault="00FB18DA" w:rsidP="006E5522">
      <w:pPr>
        <w:numPr>
          <w:ilvl w:val="0"/>
          <w:numId w:val="8"/>
        </w:numPr>
        <w:spacing w:line="360" w:lineRule="auto"/>
        <w:jc w:val="both"/>
        <w:rPr>
          <w:sz w:val="28"/>
          <w:szCs w:val="28"/>
        </w:rPr>
      </w:pPr>
      <w:r w:rsidRPr="00D62185">
        <w:rPr>
          <w:sz w:val="28"/>
          <w:szCs w:val="28"/>
        </w:rPr>
        <w:t>Критерии оценки выступления.  Совершенствование техники невербальной коммуникации</w:t>
      </w:r>
    </w:p>
    <w:p w14:paraId="05588137" w14:textId="77777777" w:rsidR="00FB18DA" w:rsidRPr="00D62185" w:rsidRDefault="00FB18DA" w:rsidP="006E5522">
      <w:pPr>
        <w:numPr>
          <w:ilvl w:val="0"/>
          <w:numId w:val="8"/>
        </w:numPr>
        <w:spacing w:line="360" w:lineRule="auto"/>
        <w:jc w:val="both"/>
        <w:rPr>
          <w:sz w:val="28"/>
          <w:szCs w:val="28"/>
        </w:rPr>
      </w:pPr>
      <w:r w:rsidRPr="00D62185">
        <w:rPr>
          <w:sz w:val="28"/>
          <w:szCs w:val="28"/>
        </w:rPr>
        <w:t>Дизайн слайдов: текст слайда: sms-style, атрибуты текста.</w:t>
      </w:r>
    </w:p>
    <w:p w14:paraId="2F61C205" w14:textId="77777777" w:rsidR="00FB18DA" w:rsidRPr="00D62185" w:rsidRDefault="00FB18DA" w:rsidP="006E5522">
      <w:pPr>
        <w:numPr>
          <w:ilvl w:val="0"/>
          <w:numId w:val="8"/>
        </w:numPr>
        <w:spacing w:line="360" w:lineRule="auto"/>
        <w:jc w:val="both"/>
        <w:rPr>
          <w:sz w:val="28"/>
          <w:szCs w:val="28"/>
          <w:lang w:val="en-US"/>
        </w:rPr>
      </w:pPr>
      <w:r w:rsidRPr="00D62185">
        <w:rPr>
          <w:sz w:val="28"/>
          <w:szCs w:val="28"/>
        </w:rPr>
        <w:t>Обзорпрограммныхпродуктовдлясозданияпрезентаций</w:t>
      </w:r>
      <w:r w:rsidRPr="00D62185">
        <w:rPr>
          <w:sz w:val="28"/>
          <w:szCs w:val="28"/>
          <w:lang w:val="en-US"/>
        </w:rPr>
        <w:t>: Microsoft PowerPoint, Open Office Impress, Corel Presentations, Lotus Freelance Graphics, LaTeX.</w:t>
      </w:r>
    </w:p>
    <w:p w14:paraId="545D05A5" w14:textId="77777777" w:rsidR="00FB18DA" w:rsidRPr="007E2F0F" w:rsidRDefault="00FB18DA" w:rsidP="00340303">
      <w:pPr>
        <w:spacing w:line="276" w:lineRule="auto"/>
        <w:jc w:val="both"/>
        <w:rPr>
          <w:sz w:val="28"/>
          <w:szCs w:val="28"/>
          <w:lang w:val="en-US"/>
        </w:rPr>
      </w:pPr>
    </w:p>
    <w:p w14:paraId="0FAE5DE4" w14:textId="0D30E822" w:rsidR="00FB18DA" w:rsidRPr="007E2F0F" w:rsidRDefault="00FB18DA" w:rsidP="005E0347">
      <w:pPr>
        <w:spacing w:before="100" w:beforeAutospacing="1" w:after="100" w:afterAutospacing="1"/>
        <w:jc w:val="center"/>
        <w:rPr>
          <w:b/>
          <w:bCs/>
          <w:sz w:val="28"/>
          <w:szCs w:val="28"/>
        </w:rPr>
      </w:pPr>
      <w:r w:rsidRPr="007E2F0F">
        <w:rPr>
          <w:b/>
          <w:bCs/>
          <w:sz w:val="28"/>
          <w:szCs w:val="28"/>
        </w:rPr>
        <w:t xml:space="preserve">Пример: </w:t>
      </w:r>
      <w:r w:rsidR="003A005C">
        <w:rPr>
          <w:b/>
          <w:bCs/>
          <w:sz w:val="28"/>
          <w:szCs w:val="28"/>
        </w:rPr>
        <w:t>проектная</w:t>
      </w:r>
      <w:r w:rsidRPr="007E2F0F">
        <w:rPr>
          <w:b/>
          <w:bCs/>
          <w:sz w:val="28"/>
          <w:szCs w:val="28"/>
        </w:rPr>
        <w:t xml:space="preserve"> работа</w:t>
      </w:r>
    </w:p>
    <w:p w14:paraId="2F54AA3A" w14:textId="77777777" w:rsidR="00FB18DA" w:rsidRPr="007E2F0F" w:rsidRDefault="00FB18DA" w:rsidP="005E0347">
      <w:pPr>
        <w:spacing w:before="100" w:beforeAutospacing="1" w:after="100" w:afterAutospacing="1"/>
        <w:rPr>
          <w:sz w:val="28"/>
          <w:szCs w:val="28"/>
        </w:rPr>
      </w:pPr>
      <w:r w:rsidRPr="007E2F0F">
        <w:rPr>
          <w:sz w:val="28"/>
          <w:szCs w:val="28"/>
        </w:rPr>
        <w:t>Задание 1.</w:t>
      </w:r>
    </w:p>
    <w:p w14:paraId="5E1347F6" w14:textId="77777777" w:rsidR="00FB18DA" w:rsidRPr="007E2F0F" w:rsidRDefault="00FB18DA" w:rsidP="005E0347">
      <w:pPr>
        <w:spacing w:before="100" w:beforeAutospacing="1" w:after="100" w:afterAutospacing="1"/>
        <w:rPr>
          <w:sz w:val="28"/>
          <w:szCs w:val="28"/>
        </w:rPr>
      </w:pPr>
      <w:r w:rsidRPr="007E2F0F">
        <w:rPr>
          <w:sz w:val="28"/>
          <w:szCs w:val="28"/>
        </w:rPr>
        <w:t>Назовите основные принципы создания презентации.</w:t>
      </w:r>
    </w:p>
    <w:p w14:paraId="24BCA0DB" w14:textId="77777777" w:rsidR="00FB18DA" w:rsidRPr="007E2F0F" w:rsidRDefault="00FB18DA" w:rsidP="005E0347">
      <w:pPr>
        <w:spacing w:before="100" w:beforeAutospacing="1" w:after="100" w:afterAutospacing="1"/>
        <w:rPr>
          <w:sz w:val="28"/>
          <w:szCs w:val="28"/>
        </w:rPr>
      </w:pPr>
    </w:p>
    <w:p w14:paraId="7373A807" w14:textId="77777777" w:rsidR="00FB18DA" w:rsidRPr="007E2F0F" w:rsidRDefault="00FB18DA" w:rsidP="005E0347">
      <w:pPr>
        <w:spacing w:before="100" w:beforeAutospacing="1" w:after="100" w:afterAutospacing="1"/>
        <w:rPr>
          <w:sz w:val="28"/>
          <w:szCs w:val="28"/>
        </w:rPr>
      </w:pPr>
      <w:r w:rsidRPr="007E2F0F">
        <w:rPr>
          <w:sz w:val="28"/>
          <w:szCs w:val="28"/>
        </w:rPr>
        <w:t>Задание 2.</w:t>
      </w:r>
    </w:p>
    <w:p w14:paraId="370216C5" w14:textId="77777777" w:rsidR="00FB18DA" w:rsidRPr="007E2F0F" w:rsidRDefault="00FB18DA" w:rsidP="005E0347">
      <w:pPr>
        <w:spacing w:before="100" w:beforeAutospacing="1" w:after="100" w:afterAutospacing="1"/>
        <w:rPr>
          <w:sz w:val="28"/>
          <w:szCs w:val="28"/>
        </w:rPr>
      </w:pPr>
      <w:r w:rsidRPr="007E2F0F">
        <w:rPr>
          <w:sz w:val="28"/>
          <w:szCs w:val="28"/>
        </w:rPr>
        <w:t xml:space="preserve">1. Основная задача вступления (введения) публичного выступления: </w:t>
      </w:r>
    </w:p>
    <w:p w14:paraId="663051B7" w14:textId="77777777" w:rsidR="00FB18DA" w:rsidRPr="007E2F0F" w:rsidRDefault="00FB18DA" w:rsidP="005E0347">
      <w:pPr>
        <w:spacing w:before="100" w:beforeAutospacing="1" w:after="100" w:afterAutospacing="1"/>
        <w:rPr>
          <w:sz w:val="28"/>
          <w:szCs w:val="28"/>
        </w:rPr>
      </w:pPr>
      <w:r w:rsidRPr="007E2F0F">
        <w:rPr>
          <w:sz w:val="28"/>
          <w:szCs w:val="28"/>
        </w:rPr>
        <w:t xml:space="preserve">а) раскрыть основную идею речи; </w:t>
      </w:r>
    </w:p>
    <w:p w14:paraId="66BBC4A0" w14:textId="77777777" w:rsidR="00FB18DA" w:rsidRPr="007E2F0F" w:rsidRDefault="00FB18DA" w:rsidP="005E0347">
      <w:pPr>
        <w:spacing w:before="100" w:beforeAutospacing="1" w:after="100" w:afterAutospacing="1"/>
        <w:rPr>
          <w:sz w:val="28"/>
          <w:szCs w:val="28"/>
        </w:rPr>
      </w:pPr>
      <w:r w:rsidRPr="007E2F0F">
        <w:rPr>
          <w:sz w:val="28"/>
          <w:szCs w:val="28"/>
        </w:rPr>
        <w:t>б) подготовить слушателей к восприятию речи;</w:t>
      </w:r>
    </w:p>
    <w:p w14:paraId="4C732496" w14:textId="77777777" w:rsidR="00FB18DA" w:rsidRPr="007E2F0F" w:rsidRDefault="00FB18DA" w:rsidP="005E0347">
      <w:pPr>
        <w:spacing w:before="100" w:beforeAutospacing="1" w:after="100" w:afterAutospacing="1"/>
        <w:rPr>
          <w:rFonts w:ascii="Times" w:hAnsi="Times" w:cs="Times"/>
          <w:sz w:val="28"/>
          <w:szCs w:val="28"/>
        </w:rPr>
      </w:pPr>
      <w:r w:rsidRPr="007E2F0F">
        <w:rPr>
          <w:sz w:val="28"/>
          <w:szCs w:val="28"/>
        </w:rPr>
        <w:t xml:space="preserve"> в) сделать комплимент аудитории; </w:t>
      </w:r>
    </w:p>
    <w:p w14:paraId="784F6EFF" w14:textId="77777777" w:rsidR="00FB18DA" w:rsidRPr="007E2F0F" w:rsidRDefault="00FB18DA" w:rsidP="005E0347">
      <w:pPr>
        <w:spacing w:before="100" w:beforeAutospacing="1" w:after="100" w:afterAutospacing="1"/>
        <w:rPr>
          <w:sz w:val="28"/>
          <w:szCs w:val="28"/>
        </w:rPr>
      </w:pPr>
      <w:r w:rsidRPr="007E2F0F">
        <w:rPr>
          <w:sz w:val="28"/>
          <w:szCs w:val="28"/>
        </w:rPr>
        <w:t>г) все ответы верны.</w:t>
      </w:r>
    </w:p>
    <w:p w14:paraId="1A622B0B" w14:textId="77777777" w:rsidR="00FB18DA" w:rsidRPr="007E2F0F" w:rsidRDefault="00FB18DA" w:rsidP="005E0347">
      <w:pPr>
        <w:spacing w:before="100" w:beforeAutospacing="1" w:after="100" w:afterAutospacing="1"/>
        <w:rPr>
          <w:rFonts w:ascii="Times" w:hAnsi="Times" w:cs="Times"/>
          <w:sz w:val="28"/>
          <w:szCs w:val="28"/>
        </w:rPr>
      </w:pPr>
      <w:r w:rsidRPr="007E2F0F">
        <w:rPr>
          <w:sz w:val="28"/>
          <w:szCs w:val="28"/>
        </w:rPr>
        <w:t xml:space="preserve">2.Модульный принцип построения речи: </w:t>
      </w:r>
    </w:p>
    <w:p w14:paraId="431A08F5" w14:textId="77777777" w:rsidR="00FB18DA" w:rsidRPr="007E2F0F" w:rsidRDefault="00FB18DA" w:rsidP="005E0347">
      <w:pPr>
        <w:spacing w:before="100" w:beforeAutospacing="1" w:after="100" w:afterAutospacing="1"/>
        <w:rPr>
          <w:sz w:val="28"/>
          <w:szCs w:val="28"/>
        </w:rPr>
      </w:pPr>
      <w:r w:rsidRPr="007E2F0F">
        <w:rPr>
          <w:sz w:val="28"/>
          <w:szCs w:val="28"/>
        </w:rPr>
        <w:t xml:space="preserve">а) содержание речи разбивается на отдельные микротемы; </w:t>
      </w:r>
    </w:p>
    <w:p w14:paraId="58D66F2D" w14:textId="77777777" w:rsidR="00FB18DA" w:rsidRPr="007E2F0F" w:rsidRDefault="00FB18DA" w:rsidP="005E0347">
      <w:pPr>
        <w:spacing w:before="100" w:beforeAutospacing="1" w:after="100" w:afterAutospacing="1"/>
        <w:rPr>
          <w:sz w:val="28"/>
          <w:szCs w:val="28"/>
        </w:rPr>
      </w:pPr>
      <w:r w:rsidRPr="007E2F0F">
        <w:rPr>
          <w:sz w:val="28"/>
          <w:szCs w:val="28"/>
        </w:rPr>
        <w:t>б) каждая модуль подчиняется правилу трех частей;</w:t>
      </w:r>
    </w:p>
    <w:p w14:paraId="3573F8D3" w14:textId="77777777" w:rsidR="00FB18DA" w:rsidRPr="007E2F0F" w:rsidRDefault="00FB18DA" w:rsidP="005E0347">
      <w:pPr>
        <w:spacing w:before="100" w:beforeAutospacing="1" w:after="100" w:afterAutospacing="1"/>
        <w:rPr>
          <w:sz w:val="28"/>
          <w:szCs w:val="28"/>
        </w:rPr>
      </w:pPr>
      <w:r w:rsidRPr="007E2F0F">
        <w:rPr>
          <w:sz w:val="28"/>
          <w:szCs w:val="28"/>
        </w:rPr>
        <w:t xml:space="preserve"> в) содержание речи разбивается на отдельные модули;</w:t>
      </w:r>
    </w:p>
    <w:p w14:paraId="3D1D8A93" w14:textId="77777777" w:rsidR="00FB18DA" w:rsidRPr="007E2F0F" w:rsidRDefault="00FB18DA" w:rsidP="005E0347">
      <w:pPr>
        <w:spacing w:before="100" w:beforeAutospacing="1" w:after="100" w:afterAutospacing="1"/>
        <w:rPr>
          <w:rFonts w:ascii="Times" w:hAnsi="Times" w:cs="Times"/>
          <w:sz w:val="28"/>
          <w:szCs w:val="28"/>
        </w:rPr>
      </w:pPr>
      <w:r w:rsidRPr="007E2F0F">
        <w:rPr>
          <w:sz w:val="28"/>
          <w:szCs w:val="28"/>
        </w:rPr>
        <w:t xml:space="preserve"> г) все ответы верны. </w:t>
      </w:r>
    </w:p>
    <w:p w14:paraId="3159EDAA" w14:textId="77777777" w:rsidR="00FB18DA" w:rsidRPr="007E2F0F" w:rsidRDefault="00FB18DA" w:rsidP="005E0347">
      <w:pPr>
        <w:spacing w:before="100" w:beforeAutospacing="1" w:after="100" w:afterAutospacing="1"/>
        <w:rPr>
          <w:sz w:val="28"/>
          <w:szCs w:val="28"/>
        </w:rPr>
      </w:pPr>
      <w:r w:rsidRPr="007E2F0F">
        <w:rPr>
          <w:sz w:val="28"/>
          <w:szCs w:val="28"/>
        </w:rPr>
        <w:t xml:space="preserve">3.Термином «речевое мышление» обозначают: </w:t>
      </w:r>
    </w:p>
    <w:p w14:paraId="61FF5870" w14:textId="77777777" w:rsidR="00FB18DA" w:rsidRPr="007E2F0F" w:rsidRDefault="00FB18DA" w:rsidP="005E0347">
      <w:pPr>
        <w:spacing w:before="100" w:beforeAutospacing="1" w:after="100" w:afterAutospacing="1"/>
        <w:rPr>
          <w:sz w:val="28"/>
          <w:szCs w:val="28"/>
        </w:rPr>
      </w:pPr>
      <w:r w:rsidRPr="007E2F0F">
        <w:rPr>
          <w:sz w:val="28"/>
          <w:szCs w:val="28"/>
        </w:rPr>
        <w:t>а) мышление во время речи;</w:t>
      </w:r>
    </w:p>
    <w:p w14:paraId="1BF0BE0C" w14:textId="77777777" w:rsidR="00FB18DA" w:rsidRPr="007E2F0F" w:rsidRDefault="00FB18DA" w:rsidP="005E0347">
      <w:pPr>
        <w:spacing w:before="100" w:beforeAutospacing="1" w:after="100" w:afterAutospacing="1"/>
        <w:rPr>
          <w:sz w:val="28"/>
          <w:szCs w:val="28"/>
        </w:rPr>
      </w:pPr>
      <w:r w:rsidRPr="007E2F0F">
        <w:rPr>
          <w:sz w:val="28"/>
          <w:szCs w:val="28"/>
        </w:rPr>
        <w:lastRenderedPageBreak/>
        <w:t>б) передача информации;</w:t>
      </w:r>
    </w:p>
    <w:p w14:paraId="7DB78169" w14:textId="77777777" w:rsidR="00FB18DA" w:rsidRPr="007E2F0F" w:rsidRDefault="00FB18DA" w:rsidP="005E0347">
      <w:pPr>
        <w:spacing w:before="100" w:beforeAutospacing="1" w:after="100" w:afterAutospacing="1"/>
        <w:rPr>
          <w:sz w:val="28"/>
          <w:szCs w:val="28"/>
        </w:rPr>
      </w:pPr>
      <w:r w:rsidRPr="007E2F0F">
        <w:rPr>
          <w:sz w:val="28"/>
          <w:szCs w:val="28"/>
        </w:rPr>
        <w:t xml:space="preserve">в) зависимость от психического состояния; </w:t>
      </w:r>
    </w:p>
    <w:p w14:paraId="03EC9C0C" w14:textId="77777777" w:rsidR="00FB18DA" w:rsidRPr="007E2F0F" w:rsidRDefault="00FB18DA" w:rsidP="005E0347">
      <w:pPr>
        <w:spacing w:before="100" w:beforeAutospacing="1" w:after="100" w:afterAutospacing="1"/>
        <w:rPr>
          <w:rFonts w:ascii="Times" w:hAnsi="Times" w:cs="Times"/>
          <w:sz w:val="28"/>
          <w:szCs w:val="28"/>
        </w:rPr>
      </w:pPr>
      <w:r w:rsidRPr="007E2F0F">
        <w:rPr>
          <w:sz w:val="28"/>
          <w:szCs w:val="28"/>
        </w:rPr>
        <w:t xml:space="preserve">г) все ответы верны. </w:t>
      </w:r>
    </w:p>
    <w:p w14:paraId="272B386D" w14:textId="77777777" w:rsidR="00FB18DA" w:rsidRPr="007E2F0F" w:rsidRDefault="00FB18DA" w:rsidP="005E0347">
      <w:pPr>
        <w:spacing w:before="100" w:beforeAutospacing="1" w:after="100" w:afterAutospacing="1"/>
        <w:rPr>
          <w:sz w:val="28"/>
          <w:szCs w:val="28"/>
        </w:rPr>
      </w:pPr>
      <w:r w:rsidRPr="007E2F0F">
        <w:rPr>
          <w:sz w:val="28"/>
          <w:szCs w:val="28"/>
        </w:rPr>
        <w:t xml:space="preserve">4.Ключевая фраза речевой презентации: </w:t>
      </w:r>
    </w:p>
    <w:p w14:paraId="40206CB0" w14:textId="77777777" w:rsidR="00FB18DA" w:rsidRPr="007E2F0F" w:rsidRDefault="00FB18DA" w:rsidP="005E0347">
      <w:pPr>
        <w:spacing w:before="100" w:beforeAutospacing="1" w:after="100" w:afterAutospacing="1"/>
        <w:rPr>
          <w:sz w:val="28"/>
          <w:szCs w:val="28"/>
        </w:rPr>
      </w:pPr>
      <w:r w:rsidRPr="007E2F0F">
        <w:rPr>
          <w:sz w:val="28"/>
          <w:szCs w:val="28"/>
        </w:rPr>
        <w:t>а) эмоциональные доводы;</w:t>
      </w:r>
    </w:p>
    <w:p w14:paraId="36F67388" w14:textId="77777777" w:rsidR="00FB18DA" w:rsidRPr="007E2F0F" w:rsidRDefault="00FB18DA" w:rsidP="005E0347">
      <w:pPr>
        <w:spacing w:before="100" w:beforeAutospacing="1" w:after="100" w:afterAutospacing="1"/>
        <w:rPr>
          <w:sz w:val="28"/>
          <w:szCs w:val="28"/>
        </w:rPr>
      </w:pPr>
      <w:r w:rsidRPr="007E2F0F">
        <w:rPr>
          <w:sz w:val="28"/>
          <w:szCs w:val="28"/>
        </w:rPr>
        <w:t xml:space="preserve"> б) апелляция к выгодам слушателей; </w:t>
      </w:r>
    </w:p>
    <w:p w14:paraId="27BAE8D9" w14:textId="77777777" w:rsidR="00FB18DA" w:rsidRPr="007E2F0F" w:rsidRDefault="00FB18DA" w:rsidP="005E0347">
      <w:pPr>
        <w:spacing w:before="100" w:beforeAutospacing="1" w:after="100" w:afterAutospacing="1"/>
        <w:rPr>
          <w:sz w:val="28"/>
          <w:szCs w:val="28"/>
        </w:rPr>
      </w:pPr>
      <w:r w:rsidRPr="007E2F0F">
        <w:rPr>
          <w:sz w:val="28"/>
          <w:szCs w:val="28"/>
        </w:rPr>
        <w:t xml:space="preserve">в) иллюстрация позиции презентатора; </w:t>
      </w:r>
    </w:p>
    <w:p w14:paraId="48838866" w14:textId="77777777" w:rsidR="00FB18DA" w:rsidRPr="007E2F0F" w:rsidRDefault="00FB18DA" w:rsidP="005E0347">
      <w:pPr>
        <w:spacing w:before="100" w:beforeAutospacing="1" w:after="100" w:afterAutospacing="1"/>
        <w:rPr>
          <w:sz w:val="28"/>
          <w:szCs w:val="28"/>
        </w:rPr>
      </w:pPr>
      <w:r w:rsidRPr="007E2F0F">
        <w:rPr>
          <w:sz w:val="28"/>
          <w:szCs w:val="28"/>
        </w:rPr>
        <w:t xml:space="preserve">г) все ответы неверны. </w:t>
      </w:r>
    </w:p>
    <w:p w14:paraId="79149A67" w14:textId="77777777" w:rsidR="00FB18DA" w:rsidRPr="007E2F0F" w:rsidRDefault="00FB18DA" w:rsidP="005E0347">
      <w:pPr>
        <w:spacing w:before="100" w:beforeAutospacing="1" w:after="100" w:afterAutospacing="1"/>
        <w:rPr>
          <w:rFonts w:ascii="Times" w:hAnsi="Times" w:cs="Times"/>
          <w:sz w:val="28"/>
          <w:szCs w:val="28"/>
        </w:rPr>
      </w:pPr>
    </w:p>
    <w:p w14:paraId="26744A18" w14:textId="77777777" w:rsidR="00FB18DA" w:rsidRPr="007E2F0F" w:rsidRDefault="00FB18DA" w:rsidP="005E0347">
      <w:pPr>
        <w:spacing w:before="100" w:beforeAutospacing="1" w:after="100" w:afterAutospacing="1"/>
        <w:rPr>
          <w:sz w:val="28"/>
          <w:szCs w:val="28"/>
        </w:rPr>
      </w:pPr>
      <w:r w:rsidRPr="007E2F0F">
        <w:rPr>
          <w:sz w:val="28"/>
          <w:szCs w:val="28"/>
        </w:rPr>
        <w:t>Задание 3.</w:t>
      </w:r>
    </w:p>
    <w:p w14:paraId="564B4B1E" w14:textId="77777777" w:rsidR="00FB18DA" w:rsidRPr="007E2F0F" w:rsidRDefault="00FB18DA" w:rsidP="005E0347">
      <w:pPr>
        <w:spacing w:before="100" w:beforeAutospacing="1" w:after="100" w:afterAutospacing="1"/>
        <w:rPr>
          <w:sz w:val="28"/>
          <w:szCs w:val="28"/>
        </w:rPr>
      </w:pPr>
      <w:r w:rsidRPr="007E2F0F">
        <w:rPr>
          <w:sz w:val="28"/>
          <w:szCs w:val="28"/>
        </w:rPr>
        <w:t>Проанализировать аудиторию инвесторов для предоставления бизнес-плана нового иннновационного продукта,</w:t>
      </w:r>
      <w:r w:rsidRPr="007E2F0F">
        <w:rPr>
          <w:rFonts w:ascii="MS Mincho" w:eastAsia="MS Mincho" w:hAnsi="MS Mincho" w:cs="MS Mincho" w:hint="eastAsia"/>
          <w:sz w:val="28"/>
          <w:szCs w:val="28"/>
        </w:rPr>
        <w:t> </w:t>
      </w:r>
      <w:r w:rsidRPr="007E2F0F">
        <w:rPr>
          <w:sz w:val="28"/>
          <w:szCs w:val="28"/>
        </w:rPr>
        <w:t>подготовить план, продумать структуру публичного выступления.</w:t>
      </w:r>
    </w:p>
    <w:p w14:paraId="218D93EB" w14:textId="77777777" w:rsidR="00FB18DA" w:rsidRPr="007E2F0F" w:rsidRDefault="00FB18DA" w:rsidP="005E0347">
      <w:pPr>
        <w:spacing w:before="100" w:beforeAutospacing="1" w:after="100" w:afterAutospacing="1"/>
        <w:rPr>
          <w:sz w:val="28"/>
          <w:szCs w:val="28"/>
        </w:rPr>
      </w:pPr>
      <w:r w:rsidRPr="007E2F0F">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14:paraId="4F7065ED" w14:textId="77777777" w:rsidR="00FB18DA" w:rsidRPr="007E2F0F" w:rsidRDefault="00FB18DA" w:rsidP="005E0347">
      <w:pPr>
        <w:spacing w:before="100" w:beforeAutospacing="1" w:after="100" w:afterAutospacing="1"/>
        <w:rPr>
          <w:sz w:val="28"/>
          <w:szCs w:val="28"/>
        </w:rPr>
      </w:pPr>
    </w:p>
    <w:p w14:paraId="260320D9" w14:textId="77777777" w:rsidR="00FB18DA" w:rsidRPr="007E2F0F" w:rsidRDefault="00FB18DA" w:rsidP="00046D2B">
      <w:pPr>
        <w:jc w:val="both"/>
        <w:rPr>
          <w:b/>
          <w:bCs/>
          <w:sz w:val="28"/>
          <w:szCs w:val="28"/>
        </w:rPr>
      </w:pPr>
      <w:r w:rsidRPr="007E2F0F">
        <w:rPr>
          <w:b/>
          <w:bCs/>
          <w:sz w:val="28"/>
          <w:szCs w:val="28"/>
        </w:rPr>
        <w:t>7. Фонд оценочных средств для проведения промежуточной аттестации обучающихся по дисциплине</w:t>
      </w:r>
    </w:p>
    <w:p w14:paraId="610FDFF3" w14:textId="77777777" w:rsidR="00FB18DA" w:rsidRPr="007E2F0F" w:rsidRDefault="00FB18DA" w:rsidP="00046D2B">
      <w:pPr>
        <w:spacing w:line="360" w:lineRule="auto"/>
        <w:ind w:firstLine="708"/>
        <w:jc w:val="both"/>
        <w:rPr>
          <w:i/>
          <w:iCs/>
        </w:rPr>
      </w:pPr>
    </w:p>
    <w:p w14:paraId="390F532E" w14:textId="77777777" w:rsidR="00FB18DA" w:rsidRDefault="00FB18DA" w:rsidP="00046D2B">
      <w:pPr>
        <w:spacing w:line="360" w:lineRule="auto"/>
        <w:ind w:firstLine="708"/>
        <w:jc w:val="both"/>
        <w:rPr>
          <w:sz w:val="28"/>
          <w:szCs w:val="28"/>
        </w:rPr>
      </w:pPr>
      <w:r w:rsidRPr="007E2F0F">
        <w:rPr>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1BF6E6C0" w14:textId="77777777" w:rsidR="00FB18DA" w:rsidRDefault="00FB18DA" w:rsidP="00294FF5">
      <w:pPr>
        <w:ind w:firstLine="709"/>
        <w:jc w:val="right"/>
      </w:pPr>
      <w:r w:rsidRPr="000A3AA9">
        <w:t>Таблица 6</w:t>
      </w:r>
    </w:p>
    <w:p w14:paraId="7115D575" w14:textId="77777777" w:rsidR="00E03365" w:rsidRDefault="00E03365" w:rsidP="00E03365">
      <w:pPr>
        <w:tabs>
          <w:tab w:val="left" w:pos="540"/>
        </w:tabs>
        <w:jc w:val="both"/>
        <w:rPr>
          <w:sz w:val="28"/>
          <w:szCs w:val="28"/>
        </w:rPr>
      </w:pPr>
      <w:r w:rsidRPr="00133138">
        <w:rPr>
          <w:sz w:val="28"/>
          <w:szCs w:val="28"/>
        </w:rPr>
        <w:t>Для ОП «Управление бизнесом», профил</w:t>
      </w:r>
      <w:r>
        <w:rPr>
          <w:sz w:val="28"/>
          <w:szCs w:val="28"/>
        </w:rPr>
        <w:t>я «Менеджмент в спорте</w:t>
      </w:r>
      <w:r w:rsidRPr="00133138">
        <w:rPr>
          <w:sz w:val="28"/>
          <w:szCs w:val="28"/>
        </w:rPr>
        <w:t>»</w:t>
      </w:r>
    </w:p>
    <w:tbl>
      <w:tblPr>
        <w:tblW w:w="0" w:type="auto"/>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27"/>
        <w:gridCol w:w="2304"/>
        <w:gridCol w:w="2693"/>
        <w:gridCol w:w="3508"/>
      </w:tblGrid>
      <w:tr w:rsidR="00E03365" w:rsidRPr="00D630DB" w14:paraId="06743A9D" w14:textId="77777777" w:rsidTr="00011B58">
        <w:trPr>
          <w:trHeight w:val="1531"/>
        </w:trPr>
        <w:tc>
          <w:tcPr>
            <w:tcW w:w="2127" w:type="dxa"/>
          </w:tcPr>
          <w:p w14:paraId="08592AF7" w14:textId="77777777" w:rsidR="00E03365" w:rsidRPr="00D630DB" w:rsidRDefault="00E03365" w:rsidP="001C6CEF">
            <w:r w:rsidRPr="00D630DB">
              <w:t xml:space="preserve">Наименование компетенции </w:t>
            </w:r>
          </w:p>
        </w:tc>
        <w:tc>
          <w:tcPr>
            <w:tcW w:w="2304" w:type="dxa"/>
          </w:tcPr>
          <w:p w14:paraId="5FD1FA8E" w14:textId="77777777" w:rsidR="00E03365" w:rsidRPr="00D630DB" w:rsidRDefault="00E03365" w:rsidP="001C6CEF">
            <w:r w:rsidRPr="00D630DB">
              <w:t xml:space="preserve">Наименование индикаторов достижения компетенции </w:t>
            </w:r>
          </w:p>
        </w:tc>
        <w:tc>
          <w:tcPr>
            <w:tcW w:w="2693" w:type="dxa"/>
          </w:tcPr>
          <w:p w14:paraId="1585F59A" w14:textId="77777777" w:rsidR="00E03365" w:rsidRPr="00D630DB" w:rsidRDefault="00E03365" w:rsidP="001C6CEF">
            <w:r w:rsidRPr="00D630DB">
              <w:t xml:space="preserve">Результаты обучения </w:t>
            </w:r>
          </w:p>
          <w:p w14:paraId="4F2BCA85" w14:textId="77777777" w:rsidR="00E03365" w:rsidRPr="00D630DB" w:rsidRDefault="00E03365" w:rsidP="001C6CEF">
            <w:r w:rsidRPr="00D630DB">
              <w:t>(умения и знания), соотнесенные с индикаторами достижения компетенции</w:t>
            </w:r>
          </w:p>
        </w:tc>
        <w:tc>
          <w:tcPr>
            <w:tcW w:w="3508" w:type="dxa"/>
          </w:tcPr>
          <w:p w14:paraId="5E052549" w14:textId="77777777" w:rsidR="00E03365" w:rsidRPr="00D630DB" w:rsidRDefault="00E03365" w:rsidP="001C6CEF">
            <w:r w:rsidRPr="00D630DB">
              <w:t>Типовые контрольные задания</w:t>
            </w:r>
          </w:p>
        </w:tc>
      </w:tr>
      <w:tr w:rsidR="00B24F4A" w:rsidRPr="00D630DB" w14:paraId="13AF55E2" w14:textId="77777777" w:rsidTr="00011B58">
        <w:trPr>
          <w:trHeight w:val="1531"/>
        </w:trPr>
        <w:tc>
          <w:tcPr>
            <w:tcW w:w="2127" w:type="dxa"/>
          </w:tcPr>
          <w:p w14:paraId="2849F93C" w14:textId="33197C42" w:rsidR="00B24F4A" w:rsidRPr="00B24F4A" w:rsidRDefault="00B24F4A" w:rsidP="00B24F4A">
            <w:pPr>
              <w:rPr>
                <w:rFonts w:eastAsia="Calibri"/>
                <w:u w:val="single"/>
              </w:rPr>
            </w:pPr>
            <w:r w:rsidRPr="00B24F4A">
              <w:rPr>
                <w:rFonts w:eastAsia="Calibri"/>
                <w:u w:val="single"/>
              </w:rPr>
              <w:lastRenderedPageBreak/>
              <w:t>ПКП-2</w:t>
            </w:r>
          </w:p>
          <w:p w14:paraId="0E0F3717" w14:textId="72079773" w:rsidR="00B24F4A" w:rsidRPr="00D630DB" w:rsidRDefault="00B24F4A" w:rsidP="00B24F4A">
            <w:r w:rsidRPr="0074710D">
              <w:rPr>
                <w:rFonts w:eastAsia="Calibri"/>
              </w:rPr>
              <w:t>Способность управлять персоналом, задействованном в реализации спортивной деятельности</w:t>
            </w:r>
          </w:p>
        </w:tc>
        <w:tc>
          <w:tcPr>
            <w:tcW w:w="2304" w:type="dxa"/>
          </w:tcPr>
          <w:p w14:paraId="53A695B1" w14:textId="77777777" w:rsidR="00B24F4A" w:rsidRDefault="00B24F4A" w:rsidP="00B24F4A">
            <w:pPr>
              <w:pStyle w:val="afa"/>
              <w:spacing w:before="0" w:beforeAutospacing="0" w:after="0" w:afterAutospacing="0"/>
              <w:ind w:left="14" w:hanging="14"/>
              <w:jc w:val="both"/>
            </w:pPr>
            <w:r w:rsidRPr="0074710D">
              <w:t>1</w:t>
            </w:r>
            <w:r>
              <w:t>.</w:t>
            </w:r>
            <w:r w:rsidRPr="0074710D">
              <w:t xml:space="preserve"> Обосновывает выбор тактических решения в процессе управления персоналом функциональных подразделений спортивных организаций.</w:t>
            </w:r>
          </w:p>
          <w:p w14:paraId="38C98D5B" w14:textId="77777777" w:rsidR="00B24F4A" w:rsidRDefault="00B24F4A" w:rsidP="00B24F4A">
            <w:pPr>
              <w:pStyle w:val="afa"/>
              <w:spacing w:before="0" w:beforeAutospacing="0" w:after="0" w:afterAutospacing="0"/>
              <w:ind w:left="14" w:hanging="14"/>
              <w:jc w:val="both"/>
              <w:rPr>
                <w:rFonts w:eastAsia="Calibri"/>
                <w:highlight w:val="yellow"/>
              </w:rPr>
            </w:pPr>
          </w:p>
          <w:p w14:paraId="27409EAC" w14:textId="77777777" w:rsidR="00B24F4A" w:rsidRDefault="00B24F4A" w:rsidP="00B24F4A">
            <w:pPr>
              <w:pStyle w:val="afa"/>
              <w:spacing w:before="0" w:beforeAutospacing="0" w:after="0" w:afterAutospacing="0"/>
              <w:ind w:left="14" w:hanging="14"/>
              <w:jc w:val="both"/>
              <w:rPr>
                <w:rFonts w:eastAsia="Calibri"/>
                <w:highlight w:val="yellow"/>
              </w:rPr>
            </w:pPr>
          </w:p>
          <w:p w14:paraId="7513F251" w14:textId="77777777" w:rsidR="00B24F4A" w:rsidRDefault="00B24F4A" w:rsidP="00B24F4A">
            <w:pPr>
              <w:pStyle w:val="afa"/>
              <w:spacing w:before="0" w:beforeAutospacing="0" w:after="0" w:afterAutospacing="0"/>
              <w:ind w:left="14" w:hanging="14"/>
              <w:jc w:val="both"/>
              <w:rPr>
                <w:rFonts w:eastAsia="Calibri"/>
                <w:highlight w:val="yellow"/>
              </w:rPr>
            </w:pPr>
          </w:p>
          <w:p w14:paraId="1943F25B" w14:textId="77777777" w:rsidR="00B24F4A" w:rsidRDefault="00B24F4A" w:rsidP="00B24F4A">
            <w:pPr>
              <w:pStyle w:val="afa"/>
              <w:spacing w:before="0" w:beforeAutospacing="0" w:after="0" w:afterAutospacing="0"/>
              <w:ind w:left="14" w:hanging="14"/>
              <w:jc w:val="both"/>
              <w:rPr>
                <w:rFonts w:eastAsia="Calibri"/>
                <w:highlight w:val="yellow"/>
              </w:rPr>
            </w:pPr>
          </w:p>
          <w:p w14:paraId="75096459" w14:textId="77777777" w:rsidR="00B24F4A" w:rsidRPr="0074710D" w:rsidRDefault="00B24F4A" w:rsidP="00B24F4A">
            <w:pPr>
              <w:pStyle w:val="afa"/>
              <w:spacing w:before="0" w:beforeAutospacing="0" w:after="0" w:afterAutospacing="0"/>
              <w:ind w:left="14" w:hanging="14"/>
              <w:jc w:val="both"/>
              <w:rPr>
                <w:rFonts w:eastAsia="Calibri"/>
                <w:highlight w:val="yellow"/>
              </w:rPr>
            </w:pPr>
          </w:p>
          <w:p w14:paraId="045BA18C" w14:textId="77777777" w:rsidR="00B24F4A" w:rsidRDefault="00B24F4A" w:rsidP="00B24F4A">
            <w:pPr>
              <w:pStyle w:val="afa"/>
              <w:spacing w:before="0" w:beforeAutospacing="0" w:after="0" w:afterAutospacing="0"/>
              <w:ind w:left="14" w:hanging="14"/>
              <w:jc w:val="both"/>
              <w:rPr>
                <w:rFonts w:eastAsia="Calibri"/>
              </w:rPr>
            </w:pPr>
            <w:r w:rsidRPr="0074710D">
              <w:rPr>
                <w:rFonts w:eastAsia="Calibri"/>
              </w:rPr>
              <w:t>2</w:t>
            </w:r>
            <w:r>
              <w:rPr>
                <w:rFonts w:eastAsia="Calibri"/>
              </w:rPr>
              <w:t>.</w:t>
            </w:r>
            <w:r w:rsidRPr="0074710D">
              <w:rPr>
                <w:rFonts w:eastAsia="Calibri"/>
              </w:rPr>
              <w:t xml:space="preserve"> Использует эффективные методы управления персоналом в процессе планирования и организации спортивных событий.</w:t>
            </w:r>
          </w:p>
          <w:p w14:paraId="4A512B09" w14:textId="77777777" w:rsidR="00B24F4A" w:rsidRDefault="00B24F4A" w:rsidP="00B24F4A">
            <w:pPr>
              <w:pStyle w:val="afa"/>
              <w:spacing w:before="0" w:beforeAutospacing="0" w:after="0" w:afterAutospacing="0"/>
              <w:ind w:left="14" w:hanging="14"/>
              <w:jc w:val="both"/>
              <w:rPr>
                <w:rFonts w:eastAsia="Calibri"/>
              </w:rPr>
            </w:pPr>
          </w:p>
          <w:p w14:paraId="26ECD46F" w14:textId="77777777" w:rsidR="00B24F4A" w:rsidRDefault="00B24F4A" w:rsidP="00B24F4A">
            <w:pPr>
              <w:pStyle w:val="afa"/>
              <w:spacing w:before="0" w:beforeAutospacing="0" w:after="0" w:afterAutospacing="0"/>
              <w:ind w:left="14" w:hanging="14"/>
              <w:jc w:val="both"/>
              <w:rPr>
                <w:rFonts w:eastAsia="Calibri"/>
              </w:rPr>
            </w:pPr>
          </w:p>
          <w:p w14:paraId="669E69D5" w14:textId="77777777" w:rsidR="00B24F4A" w:rsidRDefault="00B24F4A" w:rsidP="00B24F4A">
            <w:pPr>
              <w:pStyle w:val="afa"/>
              <w:spacing w:before="0" w:beforeAutospacing="0" w:after="0" w:afterAutospacing="0"/>
              <w:ind w:left="14" w:hanging="14"/>
              <w:jc w:val="both"/>
              <w:rPr>
                <w:rFonts w:eastAsia="Calibri"/>
              </w:rPr>
            </w:pPr>
          </w:p>
          <w:p w14:paraId="78C137D5" w14:textId="43B9A03B" w:rsidR="00B24F4A" w:rsidRPr="00D630DB" w:rsidRDefault="00B24F4A" w:rsidP="00B24F4A">
            <w:r w:rsidRPr="0074710D">
              <w:t xml:space="preserve">3 Разрабатывает рекомендации по обеспечению безопасности персонала и участников спортивных мероприятий. </w:t>
            </w:r>
          </w:p>
        </w:tc>
        <w:tc>
          <w:tcPr>
            <w:tcW w:w="2693" w:type="dxa"/>
          </w:tcPr>
          <w:p w14:paraId="4344C55C" w14:textId="77777777" w:rsidR="00B24F4A" w:rsidRDefault="00B24F4A" w:rsidP="00B24F4A">
            <w:pPr>
              <w:tabs>
                <w:tab w:val="left" w:pos="540"/>
              </w:tabs>
              <w:jc w:val="both"/>
            </w:pPr>
            <w:r w:rsidRPr="00FE132E">
              <w:rPr>
                <w:b/>
                <w:bCs/>
                <w:lang w:eastAsia="en-US"/>
              </w:rPr>
              <w:t>Знать:</w:t>
            </w:r>
            <w:r>
              <w:rPr>
                <w:lang w:eastAsia="en-US"/>
              </w:rPr>
              <w:t xml:space="preserve"> особенности осуществления выбора </w:t>
            </w:r>
            <w:r w:rsidRPr="0074710D">
              <w:t>тактических решени</w:t>
            </w:r>
            <w:r>
              <w:t>й</w:t>
            </w:r>
            <w:r w:rsidRPr="0074710D">
              <w:t xml:space="preserve"> в процессе управления персоналом функциональных подразделений спортивных организаций</w:t>
            </w:r>
            <w:r>
              <w:t>.</w:t>
            </w:r>
          </w:p>
          <w:p w14:paraId="40543F0D" w14:textId="77777777" w:rsidR="00B24F4A" w:rsidRDefault="00B24F4A" w:rsidP="00B24F4A">
            <w:pPr>
              <w:tabs>
                <w:tab w:val="left" w:pos="540"/>
              </w:tabs>
              <w:jc w:val="both"/>
            </w:pPr>
            <w:r w:rsidRPr="00FE132E">
              <w:rPr>
                <w:b/>
                <w:bCs/>
              </w:rPr>
              <w:t>Уметь:</w:t>
            </w:r>
            <w:r>
              <w:t xml:space="preserve"> обосновывать </w:t>
            </w:r>
            <w:r w:rsidRPr="0074710D">
              <w:t>выбор тактических решения в процессе управления персоналом функциональных подразделений спортивных организаций.</w:t>
            </w:r>
          </w:p>
          <w:p w14:paraId="7B03AD63" w14:textId="77777777" w:rsidR="00B24F4A" w:rsidRDefault="00B24F4A" w:rsidP="00B24F4A">
            <w:pPr>
              <w:tabs>
                <w:tab w:val="left" w:pos="540"/>
              </w:tabs>
              <w:jc w:val="both"/>
            </w:pPr>
            <w:r w:rsidRPr="00FE132E">
              <w:rPr>
                <w:b/>
                <w:bCs/>
              </w:rPr>
              <w:t>Знать:</w:t>
            </w:r>
            <w:r>
              <w:t xml:space="preserve"> </w:t>
            </w:r>
            <w:r w:rsidRPr="0074710D">
              <w:rPr>
                <w:rFonts w:eastAsia="Calibri"/>
              </w:rPr>
              <w:t>эффективные методы управления персоналом в процессе планирования и организации спортивных событий</w:t>
            </w:r>
          </w:p>
          <w:p w14:paraId="571F9CBC" w14:textId="77777777" w:rsidR="00B24F4A" w:rsidRDefault="00B24F4A" w:rsidP="00B24F4A">
            <w:pPr>
              <w:tabs>
                <w:tab w:val="left" w:pos="540"/>
              </w:tabs>
              <w:jc w:val="both"/>
              <w:rPr>
                <w:rFonts w:eastAsia="Calibri"/>
              </w:rPr>
            </w:pPr>
            <w:r w:rsidRPr="00FE132E">
              <w:rPr>
                <w:b/>
                <w:bCs/>
              </w:rPr>
              <w:t>Уметь:</w:t>
            </w:r>
            <w:r>
              <w:t xml:space="preserve"> применять эффективные </w:t>
            </w:r>
            <w:r w:rsidRPr="0074710D">
              <w:rPr>
                <w:rFonts w:eastAsia="Calibri"/>
              </w:rPr>
              <w:t>методы управления персоналом в процессе планирования и организации спортивных событий</w:t>
            </w:r>
            <w:r>
              <w:rPr>
                <w:rFonts w:eastAsia="Calibri"/>
              </w:rPr>
              <w:t>.</w:t>
            </w:r>
          </w:p>
          <w:p w14:paraId="72CCB62E" w14:textId="77777777" w:rsidR="00B24F4A" w:rsidRDefault="00B24F4A" w:rsidP="00B24F4A">
            <w:pPr>
              <w:tabs>
                <w:tab w:val="left" w:pos="540"/>
              </w:tabs>
              <w:jc w:val="both"/>
              <w:rPr>
                <w:rFonts w:eastAsia="Calibri"/>
              </w:rPr>
            </w:pPr>
            <w:r w:rsidRPr="00FE132E">
              <w:rPr>
                <w:rFonts w:eastAsia="Calibri"/>
                <w:b/>
                <w:bCs/>
              </w:rPr>
              <w:t>Знать:</w:t>
            </w:r>
            <w:r>
              <w:rPr>
                <w:rFonts w:eastAsia="Calibri"/>
              </w:rPr>
              <w:t xml:space="preserve"> особенности обеспечения </w:t>
            </w:r>
            <w:r w:rsidRPr="0074710D">
              <w:t>безопасности персонала и участников спортивных мероприятий</w:t>
            </w:r>
            <w:r>
              <w:t>.</w:t>
            </w:r>
          </w:p>
          <w:p w14:paraId="2787D559" w14:textId="3275F367" w:rsidR="00B24F4A" w:rsidRPr="00D630DB" w:rsidRDefault="00B24F4A" w:rsidP="00B24F4A">
            <w:r w:rsidRPr="00FE132E">
              <w:rPr>
                <w:rFonts w:eastAsia="Calibri"/>
                <w:b/>
                <w:bCs/>
              </w:rPr>
              <w:t>Уметь:</w:t>
            </w:r>
            <w:r>
              <w:rPr>
                <w:rFonts w:eastAsia="Calibri"/>
              </w:rPr>
              <w:t xml:space="preserve"> разрабатывать </w:t>
            </w:r>
            <w:r w:rsidRPr="0074710D">
              <w:t>рекомендации по обеспечению безопасности персонала и участников спортивных мероприятий</w:t>
            </w:r>
            <w:r>
              <w:t>.</w:t>
            </w:r>
          </w:p>
        </w:tc>
        <w:tc>
          <w:tcPr>
            <w:tcW w:w="3508" w:type="dxa"/>
          </w:tcPr>
          <w:p w14:paraId="42996CC3" w14:textId="77777777" w:rsidR="00B24F4A" w:rsidRPr="005F4B82" w:rsidRDefault="00B24F4A" w:rsidP="00B24F4A">
            <w:pPr>
              <w:tabs>
                <w:tab w:val="left" w:pos="540"/>
              </w:tabs>
              <w:jc w:val="both"/>
              <w:rPr>
                <w:b/>
                <w:bCs/>
                <w:lang w:eastAsia="en-US"/>
              </w:rPr>
            </w:pPr>
            <w:r w:rsidRPr="005F4B82">
              <w:rPr>
                <w:b/>
                <w:bCs/>
                <w:lang w:eastAsia="en-US"/>
              </w:rPr>
              <w:t>Задание 1</w:t>
            </w:r>
          </w:p>
          <w:p w14:paraId="12EE3A00" w14:textId="77777777" w:rsidR="00B24F4A" w:rsidRPr="005F4B82" w:rsidRDefault="00B24F4A" w:rsidP="00B24F4A">
            <w:pPr>
              <w:ind w:right="45"/>
              <w:jc w:val="both"/>
              <w:rPr>
                <w:lang w:eastAsia="en-US"/>
              </w:rPr>
            </w:pPr>
            <w:r w:rsidRPr="005F4B82">
              <w:rPr>
                <w:lang w:eastAsia="en-US"/>
              </w:rPr>
              <w:t>Выполните практические задания:</w:t>
            </w:r>
          </w:p>
          <w:p w14:paraId="5833DE93" w14:textId="77777777" w:rsidR="00B24F4A" w:rsidRPr="005F4B82" w:rsidRDefault="00B24F4A" w:rsidP="00B24F4A">
            <w:pPr>
              <w:ind w:right="45"/>
              <w:jc w:val="both"/>
              <w:rPr>
                <w:lang w:eastAsia="en-US"/>
              </w:rPr>
            </w:pPr>
            <w:r w:rsidRPr="005F4B82">
              <w:rPr>
                <w:lang w:eastAsia="en-US"/>
              </w:rPr>
              <w:t>а) Подготовьте краткую методику преодоления страха публичных выступлений, ориентированную на ваших товарищей по учебной группе.</w:t>
            </w:r>
          </w:p>
          <w:p w14:paraId="58EE9FAB" w14:textId="77777777" w:rsidR="00B24F4A" w:rsidRPr="005F4B82" w:rsidRDefault="00B24F4A" w:rsidP="00B24F4A">
            <w:pPr>
              <w:ind w:right="45"/>
              <w:jc w:val="both"/>
              <w:rPr>
                <w:lang w:eastAsia="en-US"/>
              </w:rPr>
            </w:pPr>
            <w:r w:rsidRPr="005F4B82">
              <w:rPr>
                <w:lang w:eastAsia="en-US"/>
              </w:rPr>
              <w:t>Попробуйте учесть условия обучения и приложения риторического мастерства, производственной деятельности, а также индивидуальные психофизические особенности.</w:t>
            </w:r>
          </w:p>
          <w:p w14:paraId="55703D09" w14:textId="77777777" w:rsidR="00B24F4A" w:rsidRPr="005F4B82" w:rsidRDefault="00B24F4A" w:rsidP="00B24F4A">
            <w:pPr>
              <w:ind w:right="45"/>
              <w:jc w:val="both"/>
              <w:rPr>
                <w:lang w:eastAsia="en-US"/>
              </w:rPr>
            </w:pPr>
            <w:r w:rsidRPr="005F4B82">
              <w:rPr>
                <w:lang w:eastAsia="en-US"/>
              </w:rPr>
              <w:t>б) Подготовьте комментарий (не менее 250 слов) следующих высказываний:</w:t>
            </w:r>
          </w:p>
          <w:p w14:paraId="4DE25AE9" w14:textId="77777777" w:rsidR="00B24F4A" w:rsidRPr="005F4B82" w:rsidRDefault="00B24F4A" w:rsidP="00B24F4A">
            <w:pPr>
              <w:ind w:right="45"/>
              <w:jc w:val="both"/>
              <w:rPr>
                <w:lang w:eastAsia="en-US"/>
              </w:rPr>
            </w:pPr>
            <w:r w:rsidRPr="005F4B82">
              <w:rPr>
                <w:lang w:eastAsia="en-US"/>
              </w:rPr>
              <w:t>• «Все хорошие ораторы начинали как плохие ораторы» (Ральф Эмерсон, 1803 – 1882, американский мыслитель и писатель).</w:t>
            </w:r>
          </w:p>
          <w:p w14:paraId="7FC671E9" w14:textId="77777777" w:rsidR="00B24F4A" w:rsidRPr="005F4B82" w:rsidRDefault="00B24F4A" w:rsidP="00B24F4A">
            <w:pPr>
              <w:ind w:right="45"/>
              <w:jc w:val="both"/>
              <w:rPr>
                <w:lang w:eastAsia="en-US"/>
              </w:rPr>
            </w:pPr>
            <w:r w:rsidRPr="005F4B82">
              <w:rPr>
                <w:lang w:eastAsia="en-US"/>
              </w:rPr>
              <w:t>• «Главное в ораторском искусстве состоит в том, чтобы не дать приметить искусства» (Квинтилиан, I в. до н.э., римский ритор – учитель красноречия, автор «Наставлений оратору» [Institutio orаtoria) – самого полного учебника ораторского искусства, дошедшего до нас от античности).</w:t>
            </w:r>
          </w:p>
          <w:p w14:paraId="7B0CEC9B" w14:textId="77777777" w:rsidR="00B24F4A" w:rsidRPr="005F4B82" w:rsidRDefault="00B24F4A" w:rsidP="00B24F4A">
            <w:pPr>
              <w:tabs>
                <w:tab w:val="left" w:pos="540"/>
              </w:tabs>
              <w:jc w:val="both"/>
              <w:rPr>
                <w:b/>
                <w:bCs/>
                <w:lang w:eastAsia="en-US"/>
              </w:rPr>
            </w:pPr>
            <w:r w:rsidRPr="005F4B82">
              <w:rPr>
                <w:b/>
                <w:bCs/>
                <w:lang w:eastAsia="en-US"/>
              </w:rPr>
              <w:t>Задание 2</w:t>
            </w:r>
          </w:p>
          <w:p w14:paraId="39DDE4FA" w14:textId="77777777" w:rsidR="00B24F4A" w:rsidRDefault="00B24F4A" w:rsidP="00B24F4A">
            <w:pPr>
              <w:ind w:right="45"/>
              <w:jc w:val="both"/>
              <w:rPr>
                <w:lang w:eastAsia="en-US"/>
              </w:rPr>
            </w:pPr>
            <w:r w:rsidRPr="005F4B82">
              <w:rPr>
                <w:lang w:eastAsia="en-US"/>
              </w:rPr>
              <w:t>Проведите презентацию внутри группы. Уделите внимание речи, жестикуляции и тембру голоса.</w:t>
            </w:r>
          </w:p>
          <w:p w14:paraId="10A62F9A" w14:textId="77777777" w:rsidR="00B24F4A" w:rsidRPr="005F4B82" w:rsidRDefault="00B24F4A" w:rsidP="00B24F4A">
            <w:pPr>
              <w:ind w:right="45"/>
              <w:jc w:val="both"/>
              <w:rPr>
                <w:lang w:eastAsia="en-US"/>
              </w:rPr>
            </w:pPr>
          </w:p>
          <w:p w14:paraId="527CE62F" w14:textId="77777777" w:rsidR="00B24F4A" w:rsidRDefault="00B24F4A" w:rsidP="00B24F4A">
            <w:pPr>
              <w:tabs>
                <w:tab w:val="left" w:pos="540"/>
              </w:tabs>
              <w:jc w:val="both"/>
              <w:rPr>
                <w:b/>
                <w:bCs/>
                <w:lang w:eastAsia="en-US"/>
              </w:rPr>
            </w:pPr>
            <w:r w:rsidRPr="005F4B82">
              <w:rPr>
                <w:b/>
                <w:bCs/>
                <w:lang w:eastAsia="en-US"/>
              </w:rPr>
              <w:t xml:space="preserve">Задание </w:t>
            </w:r>
            <w:r>
              <w:rPr>
                <w:b/>
                <w:bCs/>
                <w:lang w:eastAsia="en-US"/>
              </w:rPr>
              <w:t>1</w:t>
            </w:r>
          </w:p>
          <w:p w14:paraId="1C977E9B" w14:textId="77777777" w:rsidR="00B24F4A" w:rsidRDefault="00B24F4A" w:rsidP="00B24F4A">
            <w:pPr>
              <w:tabs>
                <w:tab w:val="left" w:pos="540"/>
              </w:tabs>
              <w:jc w:val="both"/>
              <w:rPr>
                <w:b/>
                <w:bCs/>
                <w:lang w:eastAsia="en-US"/>
              </w:rPr>
            </w:pPr>
          </w:p>
          <w:p w14:paraId="7AE0B880" w14:textId="77777777" w:rsidR="00B24F4A" w:rsidRDefault="00B24F4A" w:rsidP="00B24F4A">
            <w:pPr>
              <w:jc w:val="both"/>
              <w:rPr>
                <w:lang w:eastAsia="en-US"/>
              </w:rPr>
            </w:pPr>
            <w:r w:rsidRPr="005F4B82">
              <w:rPr>
                <w:lang w:eastAsia="en-US"/>
              </w:rPr>
              <w:t>В ходе дискуссии склоните слушателей на вашу сторону, применяя психологические приемы влияния.</w:t>
            </w:r>
          </w:p>
          <w:p w14:paraId="1A130F8C" w14:textId="77777777" w:rsidR="00B24F4A" w:rsidRDefault="00B24F4A" w:rsidP="00B24F4A">
            <w:pPr>
              <w:jc w:val="both"/>
            </w:pPr>
          </w:p>
          <w:p w14:paraId="684829E0" w14:textId="77777777" w:rsidR="00B24F4A" w:rsidRDefault="00B24F4A" w:rsidP="00B24F4A">
            <w:pPr>
              <w:tabs>
                <w:tab w:val="left" w:pos="540"/>
              </w:tabs>
              <w:jc w:val="both"/>
              <w:rPr>
                <w:b/>
                <w:bCs/>
                <w:lang w:eastAsia="en-US"/>
              </w:rPr>
            </w:pPr>
            <w:r w:rsidRPr="005F4B82">
              <w:rPr>
                <w:b/>
                <w:bCs/>
                <w:lang w:eastAsia="en-US"/>
              </w:rPr>
              <w:t xml:space="preserve">Задание </w:t>
            </w:r>
            <w:r>
              <w:rPr>
                <w:b/>
                <w:bCs/>
                <w:lang w:eastAsia="en-US"/>
              </w:rPr>
              <w:t>2</w:t>
            </w:r>
          </w:p>
          <w:p w14:paraId="337B632C" w14:textId="77777777" w:rsidR="00B24F4A" w:rsidRPr="007B15F9" w:rsidRDefault="00B24F4A" w:rsidP="00B24F4A">
            <w:pPr>
              <w:pStyle w:val="aff0"/>
              <w:keepNext/>
              <w:spacing w:after="160" w:line="240" w:lineRule="auto"/>
              <w:ind w:left="0"/>
              <w:jc w:val="both"/>
              <w:rPr>
                <w:rFonts w:ascii="Times New Roman" w:hAnsi="Times New Roman" w:cs="Times New Roman"/>
                <w:sz w:val="24"/>
                <w:szCs w:val="24"/>
              </w:rPr>
            </w:pPr>
            <w:r w:rsidRPr="001447C2">
              <w:t>Использование "Вы-стратегии". Речевые приемы вовлечения и присоединения аудитории на иностранном языке.</w:t>
            </w:r>
          </w:p>
          <w:p w14:paraId="1F985EEF" w14:textId="77777777" w:rsidR="00B24F4A" w:rsidRDefault="00B24F4A" w:rsidP="00B24F4A">
            <w:pPr>
              <w:jc w:val="both"/>
            </w:pPr>
          </w:p>
          <w:p w14:paraId="337EC965" w14:textId="77777777" w:rsidR="00B24F4A" w:rsidRDefault="00B24F4A" w:rsidP="00B24F4A">
            <w:pPr>
              <w:tabs>
                <w:tab w:val="left" w:pos="540"/>
              </w:tabs>
              <w:jc w:val="both"/>
              <w:rPr>
                <w:b/>
                <w:bCs/>
                <w:lang w:eastAsia="en-US"/>
              </w:rPr>
            </w:pPr>
            <w:r w:rsidRPr="005F4B82">
              <w:rPr>
                <w:b/>
                <w:bCs/>
                <w:lang w:eastAsia="en-US"/>
              </w:rPr>
              <w:t xml:space="preserve">Задание </w:t>
            </w:r>
            <w:r>
              <w:rPr>
                <w:b/>
                <w:bCs/>
                <w:lang w:eastAsia="en-US"/>
              </w:rPr>
              <w:t>1</w:t>
            </w:r>
          </w:p>
          <w:p w14:paraId="220107FA" w14:textId="77777777" w:rsidR="00B24F4A" w:rsidRDefault="00B24F4A" w:rsidP="00B24F4A">
            <w:pPr>
              <w:spacing w:before="100" w:beforeAutospacing="1" w:after="100" w:afterAutospacing="1"/>
              <w:jc w:val="both"/>
            </w:pPr>
            <w:r w:rsidRPr="00303DE9">
              <w:t>Проанализировать аудиторию инвесторов для предоставления бизнес-плана нового иннновационного продукта,</w:t>
            </w:r>
            <w:r w:rsidRPr="00303DE9">
              <w:rPr>
                <w:rFonts w:ascii="MS Mincho" w:eastAsia="MS Mincho" w:hAnsi="MS Mincho" w:cs="MS Mincho" w:hint="eastAsia"/>
              </w:rPr>
              <w:t> </w:t>
            </w:r>
            <w:r w:rsidRPr="00303DE9">
              <w:t>подготовить презентацию, продумать структуру публичного выступления на иностранном языке.</w:t>
            </w:r>
          </w:p>
          <w:p w14:paraId="1C9BC4F5" w14:textId="77777777" w:rsidR="00B24F4A" w:rsidRDefault="00B24F4A" w:rsidP="00B24F4A">
            <w:pPr>
              <w:tabs>
                <w:tab w:val="left" w:pos="540"/>
              </w:tabs>
              <w:jc w:val="both"/>
              <w:rPr>
                <w:b/>
                <w:bCs/>
                <w:lang w:eastAsia="en-US"/>
              </w:rPr>
            </w:pPr>
            <w:r w:rsidRPr="005F4B82">
              <w:rPr>
                <w:b/>
                <w:bCs/>
                <w:lang w:eastAsia="en-US"/>
              </w:rPr>
              <w:t xml:space="preserve">Задание </w:t>
            </w:r>
            <w:r>
              <w:rPr>
                <w:b/>
                <w:bCs/>
                <w:lang w:eastAsia="en-US"/>
              </w:rPr>
              <w:t>2</w:t>
            </w:r>
          </w:p>
          <w:p w14:paraId="39CCA077" w14:textId="499A62A3" w:rsidR="00B24F4A" w:rsidRDefault="00B24F4A" w:rsidP="00B24F4A">
            <w:pPr>
              <w:spacing w:before="100" w:beforeAutospacing="1" w:after="100" w:afterAutospacing="1"/>
              <w:jc w:val="both"/>
            </w:pPr>
            <w:r>
              <w:t>П</w:t>
            </w:r>
            <w:r w:rsidRPr="00303DE9">
              <w:t>одготовить презентацию, продумать структуру публичного в</w:t>
            </w:r>
            <w:r w:rsidR="00011B58">
              <w:t>ыступления на иностранном языке</w:t>
            </w:r>
          </w:p>
          <w:p w14:paraId="7A34B9DD" w14:textId="77777777" w:rsidR="00B24F4A" w:rsidRDefault="00B24F4A" w:rsidP="00B24F4A">
            <w:pPr>
              <w:tabs>
                <w:tab w:val="left" w:pos="540"/>
              </w:tabs>
              <w:jc w:val="both"/>
              <w:rPr>
                <w:b/>
                <w:bCs/>
                <w:lang w:eastAsia="en-US"/>
              </w:rPr>
            </w:pPr>
            <w:r w:rsidRPr="005F4B82">
              <w:rPr>
                <w:b/>
                <w:bCs/>
                <w:lang w:eastAsia="en-US"/>
              </w:rPr>
              <w:t xml:space="preserve">Задание </w:t>
            </w:r>
            <w:r>
              <w:rPr>
                <w:b/>
                <w:bCs/>
                <w:lang w:eastAsia="en-US"/>
              </w:rPr>
              <w:t>1</w:t>
            </w:r>
          </w:p>
          <w:p w14:paraId="53CB3BCF" w14:textId="77777777" w:rsidR="00B24F4A" w:rsidRPr="007E2F0F" w:rsidRDefault="00B24F4A" w:rsidP="00B24F4A">
            <w:pPr>
              <w:keepNext/>
              <w:jc w:val="both"/>
            </w:pPr>
            <w:r>
              <w:t>Р</w:t>
            </w:r>
            <w:r w:rsidRPr="007E2F0F">
              <w:t xml:space="preserve">абота с конспектом лекции; </w:t>
            </w:r>
          </w:p>
          <w:p w14:paraId="36C25D06" w14:textId="77777777" w:rsidR="00B24F4A" w:rsidRPr="007E2F0F" w:rsidRDefault="00B24F4A" w:rsidP="00B24F4A">
            <w:pPr>
              <w:keepNext/>
              <w:jc w:val="both"/>
            </w:pPr>
            <w:r w:rsidRPr="007E2F0F">
              <w:t xml:space="preserve">- работа с электронной библиотечной системой; </w:t>
            </w:r>
          </w:p>
          <w:p w14:paraId="59778D70" w14:textId="77777777" w:rsidR="00B24F4A" w:rsidRDefault="00B24F4A" w:rsidP="00B24F4A">
            <w:pPr>
              <w:jc w:val="both"/>
            </w:pPr>
            <w:r w:rsidRPr="007E2F0F">
              <w:t>- составление плана и тезисов ответов на контрольные вопросы</w:t>
            </w:r>
            <w:r w:rsidRPr="002D5C55">
              <w:t>на иностранном языке.</w:t>
            </w:r>
          </w:p>
          <w:p w14:paraId="5A79EEDB" w14:textId="77777777" w:rsidR="00B24F4A" w:rsidRDefault="00B24F4A" w:rsidP="00B24F4A">
            <w:pPr>
              <w:tabs>
                <w:tab w:val="left" w:pos="540"/>
              </w:tabs>
              <w:jc w:val="both"/>
              <w:rPr>
                <w:b/>
                <w:bCs/>
                <w:lang w:eastAsia="en-US"/>
              </w:rPr>
            </w:pPr>
            <w:r w:rsidRPr="005F4B82">
              <w:rPr>
                <w:b/>
                <w:bCs/>
                <w:lang w:eastAsia="en-US"/>
              </w:rPr>
              <w:t xml:space="preserve">Задание </w:t>
            </w:r>
            <w:r>
              <w:rPr>
                <w:b/>
                <w:bCs/>
                <w:lang w:eastAsia="en-US"/>
              </w:rPr>
              <w:t>2</w:t>
            </w:r>
          </w:p>
          <w:p w14:paraId="2110919F" w14:textId="496C26DB" w:rsidR="00B24F4A" w:rsidRPr="00D630DB" w:rsidRDefault="00B24F4A" w:rsidP="00011B58">
            <w:pPr>
              <w:spacing w:before="100" w:beforeAutospacing="1" w:after="100" w:afterAutospacing="1"/>
              <w:jc w:val="both"/>
            </w:pPr>
            <w:r>
              <w:t>Подготовить доклад  используя</w:t>
            </w:r>
            <w:r w:rsidRPr="002D5C55">
              <w:t xml:space="preserve"> специальн</w:t>
            </w:r>
            <w:r>
              <w:t>ую</w:t>
            </w:r>
            <w:r w:rsidRPr="002D5C55">
              <w:t xml:space="preserve"> иностранн</w:t>
            </w:r>
            <w:r>
              <w:t>ую</w:t>
            </w:r>
            <w:r w:rsidRPr="002D5C55">
              <w:t xml:space="preserve"> литератур</w:t>
            </w:r>
            <w:r>
              <w:t>у</w:t>
            </w:r>
            <w:r w:rsidRPr="002D5C55">
              <w:t xml:space="preserve"> и документаци</w:t>
            </w:r>
            <w:r>
              <w:t>ю</w:t>
            </w:r>
            <w:r w:rsidRPr="002D5C55">
              <w:t xml:space="preserve"> на иностранном языке.</w:t>
            </w:r>
          </w:p>
        </w:tc>
      </w:tr>
      <w:tr w:rsidR="00E03365" w:rsidRPr="00D630DB" w14:paraId="104879A9" w14:textId="77777777" w:rsidTr="00011B58">
        <w:trPr>
          <w:trHeight w:val="1531"/>
        </w:trPr>
        <w:tc>
          <w:tcPr>
            <w:tcW w:w="2127" w:type="dxa"/>
          </w:tcPr>
          <w:p w14:paraId="10B615F4" w14:textId="77777777" w:rsidR="00E03365" w:rsidRDefault="00E03365" w:rsidP="00E03365">
            <w:r>
              <w:lastRenderedPageBreak/>
              <w:t>УК-2</w:t>
            </w:r>
          </w:p>
          <w:p w14:paraId="131D9BDB" w14:textId="3474FA66" w:rsidR="00E03365" w:rsidRPr="00D630DB" w:rsidRDefault="00E03365" w:rsidP="00E03365">
            <w:r>
              <w:t xml:space="preserve">Способность применять нормы </w:t>
            </w:r>
            <w:r w:rsidRPr="003D5CBE">
              <w:t>государственного</w:t>
            </w:r>
            <w:r>
              <w:t xml:space="preserve"> языка Российской Федерации </w:t>
            </w:r>
            <w:r w:rsidRPr="003D5CBE">
              <w:t>в устной и письменной речи в процессе личной и профессиональной коммуникаций</w:t>
            </w:r>
          </w:p>
        </w:tc>
        <w:tc>
          <w:tcPr>
            <w:tcW w:w="2304" w:type="dxa"/>
          </w:tcPr>
          <w:p w14:paraId="06B6DCD8" w14:textId="77777777" w:rsidR="00E03365" w:rsidRDefault="00E03365" w:rsidP="00E03365">
            <w:pPr>
              <w:jc w:val="both"/>
              <w:rPr>
                <w:bCs/>
                <w:color w:val="000000"/>
              </w:rPr>
            </w:pPr>
            <w:r w:rsidRPr="002308BB">
              <w:rPr>
                <w:color w:val="000000"/>
              </w:rPr>
              <w:t>1.</w:t>
            </w:r>
            <w:r w:rsidRPr="002308BB">
              <w:rPr>
                <w:bCs/>
                <w:color w:val="000000"/>
              </w:rPr>
              <w:t>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30431061" w14:textId="77777777" w:rsidR="00E03365" w:rsidRDefault="00E03365" w:rsidP="00E03365">
            <w:pPr>
              <w:jc w:val="both"/>
              <w:rPr>
                <w:bCs/>
                <w:color w:val="000000"/>
              </w:rPr>
            </w:pPr>
          </w:p>
          <w:p w14:paraId="17D81EC6" w14:textId="77777777" w:rsidR="00E03365" w:rsidRDefault="00E03365" w:rsidP="00E03365">
            <w:pPr>
              <w:jc w:val="both"/>
              <w:rPr>
                <w:bCs/>
                <w:color w:val="000000"/>
              </w:rPr>
            </w:pPr>
          </w:p>
          <w:p w14:paraId="59215AFC" w14:textId="77777777" w:rsidR="00E03365" w:rsidRDefault="00E03365" w:rsidP="00E03365">
            <w:pPr>
              <w:jc w:val="both"/>
              <w:rPr>
                <w:bCs/>
                <w:color w:val="000000"/>
              </w:rPr>
            </w:pPr>
          </w:p>
          <w:p w14:paraId="6FAC5334" w14:textId="77777777" w:rsidR="00E03365" w:rsidRDefault="00E03365" w:rsidP="00E03365">
            <w:pPr>
              <w:jc w:val="both"/>
              <w:rPr>
                <w:bCs/>
                <w:color w:val="000000"/>
              </w:rPr>
            </w:pPr>
          </w:p>
          <w:p w14:paraId="4100F40B" w14:textId="0D20CA3F" w:rsidR="00E03365" w:rsidRDefault="00E03365" w:rsidP="00E03365">
            <w:pPr>
              <w:jc w:val="both"/>
              <w:rPr>
                <w:bCs/>
                <w:color w:val="000000"/>
              </w:rPr>
            </w:pPr>
          </w:p>
          <w:p w14:paraId="3DFB785A" w14:textId="77777777" w:rsidR="00011B58" w:rsidRDefault="00011B58" w:rsidP="00E03365">
            <w:pPr>
              <w:jc w:val="both"/>
              <w:rPr>
                <w:bCs/>
                <w:color w:val="000000"/>
              </w:rPr>
            </w:pPr>
          </w:p>
          <w:p w14:paraId="5C9F111A" w14:textId="77777777" w:rsidR="00E03365" w:rsidRPr="002308BB" w:rsidRDefault="00E03365" w:rsidP="00E03365">
            <w:pPr>
              <w:jc w:val="both"/>
              <w:rPr>
                <w:bCs/>
                <w:color w:val="000000"/>
              </w:rPr>
            </w:pPr>
          </w:p>
          <w:p w14:paraId="5D5FFABE" w14:textId="77777777" w:rsidR="00E03365" w:rsidRPr="002308BB" w:rsidRDefault="00E03365" w:rsidP="00E03365">
            <w:pPr>
              <w:jc w:val="both"/>
              <w:rPr>
                <w:color w:val="000000"/>
              </w:rPr>
            </w:pPr>
            <w:r w:rsidRPr="002308BB">
              <w:rPr>
                <w:color w:val="000000"/>
              </w:rPr>
              <w:t>2.Ведет деловую переписку, учитывая   особенности официально</w:t>
            </w:r>
            <w:r>
              <w:rPr>
                <w:color w:val="000000"/>
              </w:rPr>
              <w:t xml:space="preserve"> </w:t>
            </w:r>
            <w:r w:rsidRPr="002308BB">
              <w:rPr>
                <w:color w:val="000000"/>
              </w:rPr>
              <w:t xml:space="preserve">- делового стиля и речевого этикета. </w:t>
            </w:r>
          </w:p>
          <w:p w14:paraId="4623453B" w14:textId="77777777" w:rsidR="00E03365" w:rsidRDefault="00E03365" w:rsidP="00E03365">
            <w:pPr>
              <w:jc w:val="both"/>
              <w:rPr>
                <w:bCs/>
                <w:color w:val="000000"/>
              </w:rPr>
            </w:pPr>
            <w:r w:rsidRPr="002308BB">
              <w:rPr>
                <w:color w:val="000000"/>
              </w:rPr>
              <w:t>3.</w:t>
            </w:r>
            <w:r>
              <w:rPr>
                <w:color w:val="000000"/>
              </w:rPr>
              <w:t>В</w:t>
            </w:r>
            <w:r w:rsidRPr="002308BB">
              <w:rPr>
                <w:color w:val="000000"/>
              </w:rPr>
              <w:t>е</w:t>
            </w:r>
            <w:r>
              <w:rPr>
                <w:color w:val="000000"/>
              </w:rPr>
              <w:t>дет</w:t>
            </w:r>
            <w:r w:rsidRPr="002308BB">
              <w:rPr>
                <w:color w:val="000000"/>
              </w:rPr>
              <w:t xml:space="preserve"> деловые переговоры на </w:t>
            </w:r>
            <w:r w:rsidRPr="002308BB">
              <w:rPr>
                <w:bCs/>
                <w:color w:val="000000"/>
              </w:rPr>
              <w:t>государственном языке Российской Федерации.</w:t>
            </w:r>
          </w:p>
          <w:p w14:paraId="5223CC16" w14:textId="77777777" w:rsidR="00E03365" w:rsidRDefault="00E03365" w:rsidP="00E03365">
            <w:pPr>
              <w:jc w:val="both"/>
              <w:rPr>
                <w:bCs/>
                <w:color w:val="000000"/>
              </w:rPr>
            </w:pPr>
          </w:p>
          <w:p w14:paraId="71F0E677" w14:textId="42595829" w:rsidR="00E03365" w:rsidRPr="00D630DB" w:rsidRDefault="00E03365" w:rsidP="00E03365">
            <w:r w:rsidRPr="002308BB">
              <w:t xml:space="preserve">4. Использует лексико-грамматические и стилистические ресурсы </w:t>
            </w:r>
            <w:r w:rsidRPr="002308BB">
              <w:rPr>
                <w:bCs/>
                <w:color w:val="000000"/>
              </w:rPr>
              <w:t>на государственном языке Российской Федерации</w:t>
            </w:r>
            <w:r>
              <w:rPr>
                <w:bCs/>
                <w:color w:val="000000"/>
              </w:rPr>
              <w:t xml:space="preserve"> </w:t>
            </w:r>
            <w:r w:rsidRPr="002308BB">
              <w:t>в зависимости от решаемой коммуникативной, в том числе профессиональной, задачи.</w:t>
            </w:r>
          </w:p>
        </w:tc>
        <w:tc>
          <w:tcPr>
            <w:tcW w:w="2693" w:type="dxa"/>
          </w:tcPr>
          <w:p w14:paraId="7897F382" w14:textId="77777777" w:rsidR="00E03365" w:rsidRDefault="00E03365" w:rsidP="00E03365">
            <w:pPr>
              <w:tabs>
                <w:tab w:val="left" w:pos="540"/>
              </w:tabs>
              <w:jc w:val="both"/>
              <w:rPr>
                <w:lang w:eastAsia="en-US"/>
              </w:rPr>
            </w:pPr>
            <w:r w:rsidRPr="007E1AC4">
              <w:rPr>
                <w:b/>
                <w:bCs/>
                <w:lang w:eastAsia="en-US"/>
              </w:rPr>
              <w:lastRenderedPageBreak/>
              <w:t>Знать:</w:t>
            </w:r>
            <w:r>
              <w:rPr>
                <w:lang w:eastAsia="en-US"/>
              </w:rPr>
              <w:t xml:space="preserve"> </w:t>
            </w:r>
            <w:r w:rsidRPr="002308BB">
              <w:rPr>
                <w:bCs/>
                <w:color w:val="000000"/>
              </w:rPr>
              <w:t>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7865C187" w14:textId="77777777" w:rsidR="00E03365" w:rsidRDefault="00E03365" w:rsidP="00E03365">
            <w:pPr>
              <w:tabs>
                <w:tab w:val="left" w:pos="540"/>
              </w:tabs>
              <w:jc w:val="both"/>
              <w:rPr>
                <w:bCs/>
                <w:color w:val="000000"/>
              </w:rPr>
            </w:pPr>
            <w:r w:rsidRPr="007E1AC4">
              <w:rPr>
                <w:b/>
                <w:bCs/>
                <w:lang w:eastAsia="en-US"/>
              </w:rPr>
              <w:t>Уметь:</w:t>
            </w:r>
            <w:r>
              <w:rPr>
                <w:lang w:eastAsia="en-US"/>
              </w:rPr>
              <w:t xml:space="preserve"> использовать </w:t>
            </w:r>
            <w:r w:rsidRPr="002308BB">
              <w:rPr>
                <w:bCs/>
                <w:color w:val="000000"/>
              </w:rPr>
              <w:t xml:space="preserve">информационно-коммуникационные ресурсы и технологии при поиске необходимой </w:t>
            </w:r>
            <w:r w:rsidRPr="002308BB">
              <w:rPr>
                <w:bCs/>
                <w:color w:val="000000"/>
              </w:rPr>
              <w:lastRenderedPageBreak/>
              <w:t>информации в процессе   решения стандартных коммуникативных задач на государственном языке Российской Федерации.</w:t>
            </w:r>
          </w:p>
          <w:p w14:paraId="72BE4942" w14:textId="77777777" w:rsidR="00E03365" w:rsidRDefault="00E03365" w:rsidP="00E03365">
            <w:pPr>
              <w:tabs>
                <w:tab w:val="left" w:pos="540"/>
              </w:tabs>
              <w:jc w:val="both"/>
              <w:rPr>
                <w:bCs/>
                <w:color w:val="000000"/>
              </w:rPr>
            </w:pPr>
            <w:r w:rsidRPr="007E1AC4">
              <w:rPr>
                <w:b/>
                <w:color w:val="000000"/>
              </w:rPr>
              <w:t>Знать:</w:t>
            </w:r>
            <w:r>
              <w:rPr>
                <w:bCs/>
                <w:color w:val="000000"/>
              </w:rPr>
              <w:t xml:space="preserve"> особенности деловой переписки.</w:t>
            </w:r>
          </w:p>
          <w:p w14:paraId="090D5481" w14:textId="77777777" w:rsidR="00E03365" w:rsidRDefault="00E03365" w:rsidP="00E03365">
            <w:pPr>
              <w:tabs>
                <w:tab w:val="left" w:pos="540"/>
              </w:tabs>
              <w:jc w:val="both"/>
              <w:rPr>
                <w:bCs/>
                <w:color w:val="000000"/>
              </w:rPr>
            </w:pPr>
            <w:r w:rsidRPr="007E1AC4">
              <w:rPr>
                <w:b/>
                <w:color w:val="000000"/>
              </w:rPr>
              <w:t>Уметь:</w:t>
            </w:r>
            <w:r>
              <w:rPr>
                <w:bCs/>
                <w:color w:val="000000"/>
              </w:rPr>
              <w:t xml:space="preserve"> вести деловую переписку.</w:t>
            </w:r>
          </w:p>
          <w:p w14:paraId="3BA8D1C8" w14:textId="4F13F0E4" w:rsidR="00E03365" w:rsidRDefault="00E03365" w:rsidP="00E03365">
            <w:pPr>
              <w:tabs>
                <w:tab w:val="left" w:pos="540"/>
              </w:tabs>
              <w:jc w:val="both"/>
              <w:rPr>
                <w:b/>
                <w:color w:val="000000"/>
              </w:rPr>
            </w:pPr>
          </w:p>
          <w:p w14:paraId="5684C603" w14:textId="77777777" w:rsidR="00E03365" w:rsidRDefault="00E03365" w:rsidP="00E03365">
            <w:pPr>
              <w:tabs>
                <w:tab w:val="left" w:pos="540"/>
              </w:tabs>
              <w:jc w:val="both"/>
              <w:rPr>
                <w:bCs/>
                <w:color w:val="000000"/>
              </w:rPr>
            </w:pPr>
            <w:r w:rsidRPr="007E1AC4">
              <w:rPr>
                <w:b/>
                <w:color w:val="000000"/>
              </w:rPr>
              <w:t>Знать:</w:t>
            </w:r>
            <w:r>
              <w:rPr>
                <w:bCs/>
                <w:color w:val="000000"/>
              </w:rPr>
              <w:t xml:space="preserve"> особенности ведения деловых переговоров</w:t>
            </w:r>
          </w:p>
          <w:p w14:paraId="3EAD518F" w14:textId="77777777" w:rsidR="00E03365" w:rsidRDefault="00E03365" w:rsidP="00E03365">
            <w:pPr>
              <w:tabs>
                <w:tab w:val="left" w:pos="540"/>
              </w:tabs>
              <w:jc w:val="both"/>
              <w:rPr>
                <w:bCs/>
                <w:color w:val="000000"/>
              </w:rPr>
            </w:pPr>
            <w:r w:rsidRPr="007E1AC4">
              <w:rPr>
                <w:b/>
                <w:color w:val="000000"/>
              </w:rPr>
              <w:t>Уметь:</w:t>
            </w:r>
            <w:r>
              <w:rPr>
                <w:bCs/>
                <w:color w:val="000000"/>
              </w:rPr>
              <w:t xml:space="preserve"> вести деловые переговоры</w:t>
            </w:r>
          </w:p>
          <w:p w14:paraId="24FC72B9" w14:textId="6BCBAFF5" w:rsidR="00E03365" w:rsidRDefault="00E03365" w:rsidP="00E03365">
            <w:pPr>
              <w:tabs>
                <w:tab w:val="left" w:pos="540"/>
              </w:tabs>
              <w:jc w:val="both"/>
              <w:rPr>
                <w:b/>
                <w:color w:val="000000"/>
              </w:rPr>
            </w:pPr>
          </w:p>
          <w:p w14:paraId="03C9EF7D" w14:textId="77777777" w:rsidR="00E03365" w:rsidRDefault="00E03365" w:rsidP="00E03365">
            <w:pPr>
              <w:tabs>
                <w:tab w:val="left" w:pos="540"/>
              </w:tabs>
              <w:jc w:val="both"/>
              <w:rPr>
                <w:bCs/>
                <w:color w:val="000000"/>
              </w:rPr>
            </w:pPr>
            <w:r w:rsidRPr="007E1AC4">
              <w:rPr>
                <w:b/>
                <w:color w:val="000000"/>
              </w:rPr>
              <w:t>Знать:</w:t>
            </w:r>
            <w:r>
              <w:rPr>
                <w:bCs/>
                <w:color w:val="000000"/>
              </w:rPr>
              <w:t xml:space="preserve"> </w:t>
            </w:r>
            <w:r w:rsidRPr="002308BB">
              <w:t xml:space="preserve">лексико-грамматические и стилистические ресурсы </w:t>
            </w:r>
            <w:r w:rsidRPr="002308BB">
              <w:rPr>
                <w:bCs/>
                <w:color w:val="000000"/>
              </w:rPr>
              <w:t>на государственном языке Российской Федерации</w:t>
            </w:r>
          </w:p>
          <w:p w14:paraId="41C64F21" w14:textId="74F53E70" w:rsidR="00E03365" w:rsidRPr="00D630DB" w:rsidRDefault="00E03365" w:rsidP="00E03365">
            <w:r w:rsidRPr="007E1AC4">
              <w:rPr>
                <w:b/>
                <w:color w:val="000000"/>
              </w:rPr>
              <w:t>Уметь:</w:t>
            </w:r>
            <w:r>
              <w:rPr>
                <w:bCs/>
                <w:color w:val="000000"/>
              </w:rPr>
              <w:t xml:space="preserve"> использовать </w:t>
            </w:r>
            <w:r w:rsidRPr="002308BB">
              <w:t xml:space="preserve">лексико-грамматические и стилистические ресурсы </w:t>
            </w:r>
            <w:r w:rsidRPr="002308BB">
              <w:rPr>
                <w:bCs/>
                <w:color w:val="000000"/>
              </w:rPr>
              <w:t>на государственном языке Российской Федерации</w:t>
            </w:r>
            <w:r>
              <w:rPr>
                <w:bCs/>
                <w:color w:val="000000"/>
              </w:rPr>
              <w:t xml:space="preserve"> </w:t>
            </w:r>
            <w:r w:rsidRPr="002308BB">
              <w:t>в зависимости от решаемой коммуникативной, в том числе профессиональной, задачи.</w:t>
            </w:r>
          </w:p>
        </w:tc>
        <w:tc>
          <w:tcPr>
            <w:tcW w:w="3508" w:type="dxa"/>
          </w:tcPr>
          <w:p w14:paraId="7F693915" w14:textId="77777777" w:rsidR="00E03365" w:rsidRPr="00506FD6" w:rsidRDefault="00E03365" w:rsidP="00E03365">
            <w:pPr>
              <w:tabs>
                <w:tab w:val="left" w:pos="540"/>
              </w:tabs>
              <w:jc w:val="both"/>
              <w:rPr>
                <w:b/>
                <w:bCs/>
                <w:lang w:eastAsia="en-US"/>
              </w:rPr>
            </w:pPr>
            <w:r w:rsidRPr="00506FD6">
              <w:rPr>
                <w:b/>
                <w:bCs/>
                <w:lang w:eastAsia="en-US"/>
              </w:rPr>
              <w:lastRenderedPageBreak/>
              <w:t>Задание 1</w:t>
            </w:r>
          </w:p>
          <w:p w14:paraId="02BFD823" w14:textId="77777777" w:rsidR="00E03365" w:rsidRPr="00506FD6" w:rsidRDefault="00E03365" w:rsidP="00E03365">
            <w:pPr>
              <w:ind w:right="45"/>
              <w:jc w:val="both"/>
              <w:rPr>
                <w:lang w:eastAsia="en-US"/>
              </w:rPr>
            </w:pPr>
            <w:r w:rsidRPr="00506FD6">
              <w:rPr>
                <w:lang w:eastAsia="en-US"/>
              </w:rPr>
              <w:t>Опишите необходимые пункты плана: состав присутствующих (важнейшие качественные и характеристики аудитории), тема, цели выступающего, актуальность темы для аудитории, структура выступления, учет и распределение времени, организация пространства, реквизит и материальное обеспечение, план подготовки с учетом своих ресурсов и ограничений, (информационные, временные, личностные и т.д.)</w:t>
            </w:r>
          </w:p>
          <w:p w14:paraId="14D373C9" w14:textId="77777777" w:rsidR="00E03365" w:rsidRPr="00506FD6" w:rsidRDefault="00E03365" w:rsidP="00E03365">
            <w:pPr>
              <w:tabs>
                <w:tab w:val="left" w:pos="540"/>
              </w:tabs>
              <w:jc w:val="both"/>
              <w:rPr>
                <w:b/>
                <w:bCs/>
                <w:lang w:eastAsia="en-US"/>
              </w:rPr>
            </w:pPr>
            <w:r w:rsidRPr="00506FD6">
              <w:rPr>
                <w:b/>
                <w:bCs/>
                <w:lang w:eastAsia="en-US"/>
              </w:rPr>
              <w:t>Задание 2</w:t>
            </w:r>
          </w:p>
          <w:p w14:paraId="0F0D9AED" w14:textId="77777777" w:rsidR="00E03365" w:rsidRPr="00506FD6" w:rsidRDefault="00E03365" w:rsidP="00E03365">
            <w:pPr>
              <w:ind w:right="45"/>
              <w:jc w:val="both"/>
              <w:rPr>
                <w:lang w:eastAsia="en-US"/>
              </w:rPr>
            </w:pPr>
            <w:r w:rsidRPr="00506FD6">
              <w:rPr>
                <w:lang w:eastAsia="en-US"/>
              </w:rPr>
              <w:lastRenderedPageBreak/>
              <w:t>На основании информации о компании постройте модель обучающейся организации</w:t>
            </w:r>
          </w:p>
          <w:p w14:paraId="17FD235B" w14:textId="77777777" w:rsidR="00E03365" w:rsidRPr="00506FD6" w:rsidRDefault="00E03365" w:rsidP="00E03365">
            <w:pPr>
              <w:tabs>
                <w:tab w:val="left" w:pos="540"/>
              </w:tabs>
              <w:jc w:val="both"/>
              <w:rPr>
                <w:b/>
                <w:bCs/>
                <w:lang w:eastAsia="en-US"/>
              </w:rPr>
            </w:pPr>
            <w:r w:rsidRPr="00506FD6">
              <w:rPr>
                <w:b/>
                <w:bCs/>
                <w:lang w:eastAsia="en-US"/>
              </w:rPr>
              <w:t>Задание 1</w:t>
            </w:r>
          </w:p>
          <w:p w14:paraId="654228CE" w14:textId="77777777" w:rsidR="00E03365" w:rsidRPr="00506FD6" w:rsidRDefault="00E03365" w:rsidP="00E03365">
            <w:pPr>
              <w:spacing w:before="100" w:beforeAutospacing="1" w:after="100" w:afterAutospacing="1"/>
              <w:jc w:val="both"/>
            </w:pPr>
            <w:r w:rsidRPr="00506FD6">
              <w:t xml:space="preserve">Ключевая фраза речевой презентации: </w:t>
            </w:r>
          </w:p>
          <w:p w14:paraId="3624635E" w14:textId="77777777" w:rsidR="00E03365" w:rsidRPr="00506FD6" w:rsidRDefault="00E03365" w:rsidP="00E03365">
            <w:pPr>
              <w:spacing w:before="100" w:beforeAutospacing="1" w:after="100" w:afterAutospacing="1"/>
              <w:jc w:val="both"/>
            </w:pPr>
            <w:r w:rsidRPr="00506FD6">
              <w:t>а) эмоциональные доводы;</w:t>
            </w:r>
          </w:p>
          <w:p w14:paraId="2D04E2A5" w14:textId="77777777" w:rsidR="00E03365" w:rsidRPr="00506FD6" w:rsidRDefault="00E03365" w:rsidP="00E03365">
            <w:pPr>
              <w:spacing w:before="100" w:beforeAutospacing="1" w:after="100" w:afterAutospacing="1"/>
              <w:jc w:val="both"/>
            </w:pPr>
            <w:r w:rsidRPr="00506FD6">
              <w:t xml:space="preserve"> б) апелляция к выгодам слушателей; </w:t>
            </w:r>
          </w:p>
          <w:p w14:paraId="2F779116" w14:textId="77777777" w:rsidR="00E03365" w:rsidRPr="00506FD6" w:rsidRDefault="00E03365" w:rsidP="00E03365">
            <w:pPr>
              <w:spacing w:before="100" w:beforeAutospacing="1" w:after="100" w:afterAutospacing="1"/>
              <w:jc w:val="both"/>
            </w:pPr>
            <w:r w:rsidRPr="00506FD6">
              <w:t xml:space="preserve">в) иллюстрация позиции презентатора; </w:t>
            </w:r>
          </w:p>
          <w:p w14:paraId="1905B4DD" w14:textId="77777777" w:rsidR="00E03365" w:rsidRPr="00506FD6" w:rsidRDefault="00E03365" w:rsidP="00E03365">
            <w:pPr>
              <w:spacing w:before="100" w:beforeAutospacing="1" w:after="100" w:afterAutospacing="1"/>
              <w:jc w:val="both"/>
            </w:pPr>
            <w:r w:rsidRPr="00506FD6">
              <w:t xml:space="preserve">г) все ответы неверны. </w:t>
            </w:r>
          </w:p>
          <w:p w14:paraId="0AF83AC9" w14:textId="77777777" w:rsidR="00E03365" w:rsidRPr="00506FD6" w:rsidRDefault="00E03365" w:rsidP="00E03365">
            <w:pPr>
              <w:tabs>
                <w:tab w:val="left" w:pos="540"/>
              </w:tabs>
              <w:jc w:val="both"/>
              <w:rPr>
                <w:b/>
                <w:bCs/>
                <w:lang w:eastAsia="en-US"/>
              </w:rPr>
            </w:pPr>
            <w:r w:rsidRPr="00506FD6">
              <w:rPr>
                <w:b/>
                <w:bCs/>
                <w:lang w:eastAsia="en-US"/>
              </w:rPr>
              <w:t>Задание 2</w:t>
            </w:r>
          </w:p>
          <w:p w14:paraId="6FF3E2D8" w14:textId="77777777" w:rsidR="00E03365" w:rsidRPr="00506FD6" w:rsidRDefault="00E03365" w:rsidP="00E03365">
            <w:pPr>
              <w:jc w:val="both"/>
            </w:pPr>
            <w:r w:rsidRPr="00506FD6">
              <w:t>Деловая игра «Презентация себя, продукта, компании»</w:t>
            </w:r>
          </w:p>
          <w:p w14:paraId="47B89DFE" w14:textId="3974B379" w:rsidR="00E03365" w:rsidRPr="00506FD6" w:rsidRDefault="00E03365" w:rsidP="00E03365">
            <w:pPr>
              <w:jc w:val="both"/>
            </w:pPr>
          </w:p>
          <w:p w14:paraId="109205B3" w14:textId="77777777" w:rsidR="00E03365" w:rsidRPr="00506FD6" w:rsidRDefault="00E03365" w:rsidP="00E03365">
            <w:pPr>
              <w:tabs>
                <w:tab w:val="left" w:pos="540"/>
              </w:tabs>
              <w:jc w:val="both"/>
              <w:rPr>
                <w:b/>
                <w:bCs/>
                <w:lang w:eastAsia="en-US"/>
              </w:rPr>
            </w:pPr>
            <w:r w:rsidRPr="00506FD6">
              <w:rPr>
                <w:b/>
                <w:bCs/>
                <w:lang w:eastAsia="en-US"/>
              </w:rPr>
              <w:t>Задание 1</w:t>
            </w:r>
          </w:p>
          <w:p w14:paraId="4CF15122" w14:textId="77777777" w:rsidR="00E03365" w:rsidRPr="00506FD6" w:rsidRDefault="00E03365" w:rsidP="00E03365">
            <w:pPr>
              <w:tabs>
                <w:tab w:val="left" w:pos="540"/>
              </w:tabs>
              <w:jc w:val="both"/>
              <w:rPr>
                <w:b/>
                <w:bCs/>
                <w:lang w:eastAsia="en-US"/>
              </w:rPr>
            </w:pPr>
          </w:p>
          <w:p w14:paraId="60C26C87" w14:textId="77777777" w:rsidR="00E03365" w:rsidRPr="00506FD6" w:rsidRDefault="00E03365" w:rsidP="00E03365">
            <w:pPr>
              <w:jc w:val="both"/>
              <w:rPr>
                <w:lang w:eastAsia="en-US"/>
              </w:rPr>
            </w:pPr>
            <w:r w:rsidRPr="00506FD6">
              <w:rPr>
                <w:lang w:eastAsia="en-US"/>
              </w:rPr>
              <w:t>Проведение презентации в команде, взаимодействие ораторов.</w:t>
            </w:r>
          </w:p>
          <w:p w14:paraId="6E40F824" w14:textId="1CF236B2" w:rsidR="00E03365" w:rsidRPr="00506FD6" w:rsidRDefault="00E03365" w:rsidP="00E03365">
            <w:pPr>
              <w:jc w:val="both"/>
              <w:rPr>
                <w:lang w:eastAsia="en-US"/>
              </w:rPr>
            </w:pPr>
          </w:p>
          <w:p w14:paraId="4D7C70FE" w14:textId="77777777" w:rsidR="00E03365" w:rsidRPr="00506FD6" w:rsidRDefault="00E03365" w:rsidP="00E03365">
            <w:pPr>
              <w:tabs>
                <w:tab w:val="left" w:pos="540"/>
              </w:tabs>
              <w:jc w:val="both"/>
              <w:rPr>
                <w:b/>
                <w:bCs/>
                <w:lang w:eastAsia="en-US"/>
              </w:rPr>
            </w:pPr>
            <w:r w:rsidRPr="00506FD6">
              <w:rPr>
                <w:b/>
                <w:bCs/>
                <w:lang w:eastAsia="en-US"/>
              </w:rPr>
              <w:t>Задание 2</w:t>
            </w:r>
          </w:p>
          <w:p w14:paraId="3A079A1D" w14:textId="77777777" w:rsidR="00E03365" w:rsidRPr="00506FD6" w:rsidRDefault="00E03365" w:rsidP="00E03365">
            <w:pPr>
              <w:jc w:val="both"/>
              <w:rPr>
                <w:lang w:eastAsia="en-US"/>
              </w:rPr>
            </w:pPr>
          </w:p>
          <w:p w14:paraId="6FD66E0A" w14:textId="50B01C35" w:rsidR="00E03365" w:rsidRPr="00D630DB" w:rsidRDefault="00E03365" w:rsidP="00E03365">
            <w:r w:rsidRPr="00506FD6">
              <w:t>Совершенствование техники невербальной коммуникации (секреты "непослушных рук", "бегающих глаз" и "деревянной спины"</w:t>
            </w:r>
          </w:p>
        </w:tc>
      </w:tr>
    </w:tbl>
    <w:p w14:paraId="2DE97AB9" w14:textId="77777777" w:rsidR="00E03365" w:rsidRDefault="00E03365" w:rsidP="00E03365">
      <w:pPr>
        <w:jc w:val="both"/>
      </w:pPr>
    </w:p>
    <w:p w14:paraId="053E23D1" w14:textId="28EBA9BC" w:rsidR="00D05D16" w:rsidRPr="00007F07" w:rsidRDefault="00D05D16" w:rsidP="00D05D16">
      <w:pPr>
        <w:jc w:val="both"/>
      </w:pPr>
      <w:r w:rsidRPr="00133138">
        <w:rPr>
          <w:sz w:val="28"/>
          <w:szCs w:val="28"/>
        </w:rPr>
        <w:t>Для ОП «Управление бизнесом», профилей «Менеджмент и управление бизнесом», «Управление продуктом»</w:t>
      </w:r>
    </w:p>
    <w:tbl>
      <w:tblPr>
        <w:tblW w:w="0" w:type="auto"/>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27"/>
        <w:gridCol w:w="2304"/>
        <w:gridCol w:w="2693"/>
        <w:gridCol w:w="3508"/>
      </w:tblGrid>
      <w:tr w:rsidR="00FB18DA" w14:paraId="50FF057C" w14:textId="77777777" w:rsidTr="00011B58">
        <w:trPr>
          <w:trHeight w:val="1531"/>
        </w:trPr>
        <w:tc>
          <w:tcPr>
            <w:tcW w:w="2127" w:type="dxa"/>
          </w:tcPr>
          <w:p w14:paraId="69FF21D3" w14:textId="77777777" w:rsidR="00FB18DA" w:rsidRPr="00D630DB" w:rsidRDefault="00FB18DA" w:rsidP="00C627B1">
            <w:r w:rsidRPr="00D630DB">
              <w:t xml:space="preserve">Наименование компетенции </w:t>
            </w:r>
          </w:p>
        </w:tc>
        <w:tc>
          <w:tcPr>
            <w:tcW w:w="2304" w:type="dxa"/>
          </w:tcPr>
          <w:p w14:paraId="7BC17FD4" w14:textId="77777777" w:rsidR="00FB18DA" w:rsidRPr="00D630DB" w:rsidRDefault="00FB18DA" w:rsidP="00C627B1">
            <w:r w:rsidRPr="00D630DB">
              <w:t xml:space="preserve">Наименование индикаторов достижения компетенции </w:t>
            </w:r>
          </w:p>
        </w:tc>
        <w:tc>
          <w:tcPr>
            <w:tcW w:w="2693" w:type="dxa"/>
          </w:tcPr>
          <w:p w14:paraId="4951E299" w14:textId="77777777" w:rsidR="00FB18DA" w:rsidRPr="00D630DB" w:rsidRDefault="00FB18DA" w:rsidP="00C627B1">
            <w:r w:rsidRPr="00D630DB">
              <w:t xml:space="preserve">Результаты обучения </w:t>
            </w:r>
          </w:p>
          <w:p w14:paraId="656EE7B7" w14:textId="77777777" w:rsidR="00FB18DA" w:rsidRPr="00D630DB" w:rsidRDefault="00FB18DA" w:rsidP="00C627B1">
            <w:r w:rsidRPr="00D630DB">
              <w:t>(умения и знания), соотнесенные с индикаторами достижения компетенции</w:t>
            </w:r>
          </w:p>
        </w:tc>
        <w:tc>
          <w:tcPr>
            <w:tcW w:w="3508" w:type="dxa"/>
          </w:tcPr>
          <w:p w14:paraId="6ABC330A" w14:textId="77777777" w:rsidR="00FB18DA" w:rsidRPr="00D630DB" w:rsidRDefault="00FB18DA" w:rsidP="00C627B1">
            <w:r w:rsidRPr="00D630DB">
              <w:t>Типовые контрольные задания</w:t>
            </w:r>
          </w:p>
        </w:tc>
      </w:tr>
      <w:tr w:rsidR="00506FD6" w14:paraId="09A3D17F" w14:textId="77777777" w:rsidTr="00011B58">
        <w:trPr>
          <w:trHeight w:val="1531"/>
        </w:trPr>
        <w:tc>
          <w:tcPr>
            <w:tcW w:w="2127" w:type="dxa"/>
          </w:tcPr>
          <w:p w14:paraId="4044D06E" w14:textId="3A1C79C3" w:rsidR="00506FD6" w:rsidRPr="00506FD6" w:rsidRDefault="00506FD6" w:rsidP="00506FD6">
            <w:pPr>
              <w:rPr>
                <w:u w:val="single"/>
              </w:rPr>
            </w:pPr>
            <w:r w:rsidRPr="00506FD6">
              <w:rPr>
                <w:u w:val="single"/>
              </w:rPr>
              <w:t>ПКП-1</w:t>
            </w:r>
          </w:p>
          <w:p w14:paraId="3CD376DE" w14:textId="631F3BC5" w:rsidR="00506FD6" w:rsidRPr="00233088" w:rsidRDefault="00506FD6" w:rsidP="00506FD6">
            <w:r w:rsidRPr="00F73EAB">
              <w:t xml:space="preserve">Способность планировать, организовывать и контролировать командную </w:t>
            </w:r>
            <w:r w:rsidRPr="00F73EAB">
              <w:lastRenderedPageBreak/>
              <w:t>работу, вести деловые переговоры и реагировать на изменения</w:t>
            </w:r>
          </w:p>
        </w:tc>
        <w:tc>
          <w:tcPr>
            <w:tcW w:w="2304" w:type="dxa"/>
          </w:tcPr>
          <w:p w14:paraId="4D581B02" w14:textId="3CAA5148" w:rsidR="00506FD6" w:rsidRDefault="00506FD6" w:rsidP="00506FD6">
            <w:pPr>
              <w:pStyle w:val="aff0"/>
              <w:spacing w:after="0" w:line="240" w:lineRule="auto"/>
              <w:ind w:left="47"/>
              <w:contextualSpacing/>
              <w:jc w:val="both"/>
              <w:rPr>
                <w:rFonts w:ascii="Times New Roman" w:hAnsi="Times New Roman"/>
                <w:sz w:val="24"/>
                <w:szCs w:val="24"/>
              </w:rPr>
            </w:pPr>
            <w:r>
              <w:rPr>
                <w:rFonts w:ascii="Times New Roman" w:hAnsi="Times New Roman"/>
                <w:sz w:val="24"/>
                <w:szCs w:val="24"/>
              </w:rPr>
              <w:lastRenderedPageBreak/>
              <w:t xml:space="preserve">1. </w:t>
            </w:r>
            <w:r w:rsidRPr="00F73EAB">
              <w:rPr>
                <w:rFonts w:ascii="Times New Roman" w:hAnsi="Times New Roman"/>
                <w:sz w:val="24"/>
                <w:szCs w:val="24"/>
              </w:rPr>
              <w:t>Демонстрирует владение методами планирования, организации и контроля командной работы.</w:t>
            </w:r>
          </w:p>
          <w:p w14:paraId="6CFD0E12" w14:textId="7C87EE15" w:rsidR="00011B58" w:rsidRDefault="00011B58" w:rsidP="00506FD6">
            <w:pPr>
              <w:pStyle w:val="aff0"/>
              <w:spacing w:after="0" w:line="240" w:lineRule="auto"/>
              <w:ind w:left="47"/>
              <w:contextualSpacing/>
              <w:jc w:val="both"/>
              <w:rPr>
                <w:rFonts w:ascii="Times New Roman" w:hAnsi="Times New Roman"/>
                <w:sz w:val="24"/>
                <w:szCs w:val="24"/>
              </w:rPr>
            </w:pPr>
          </w:p>
          <w:p w14:paraId="05C5838F" w14:textId="45F1D7F0" w:rsidR="00011B58" w:rsidRDefault="00011B58" w:rsidP="00506FD6">
            <w:pPr>
              <w:pStyle w:val="aff0"/>
              <w:spacing w:after="0" w:line="240" w:lineRule="auto"/>
              <w:ind w:left="47"/>
              <w:contextualSpacing/>
              <w:jc w:val="both"/>
              <w:rPr>
                <w:rFonts w:ascii="Times New Roman" w:hAnsi="Times New Roman"/>
                <w:sz w:val="24"/>
                <w:szCs w:val="24"/>
              </w:rPr>
            </w:pPr>
          </w:p>
          <w:p w14:paraId="69F5F444" w14:textId="77777777" w:rsidR="00011B58" w:rsidRDefault="00011B58" w:rsidP="00506FD6">
            <w:pPr>
              <w:pStyle w:val="aff0"/>
              <w:spacing w:after="0" w:line="240" w:lineRule="auto"/>
              <w:ind w:left="47"/>
              <w:contextualSpacing/>
              <w:jc w:val="both"/>
              <w:rPr>
                <w:rFonts w:ascii="Times New Roman" w:hAnsi="Times New Roman"/>
                <w:sz w:val="24"/>
                <w:szCs w:val="24"/>
              </w:rPr>
            </w:pPr>
          </w:p>
          <w:p w14:paraId="4EB859EB" w14:textId="77777777" w:rsidR="00506FD6" w:rsidRPr="00F73EAB" w:rsidRDefault="00506FD6" w:rsidP="00506FD6">
            <w:pPr>
              <w:pStyle w:val="aff0"/>
              <w:spacing w:after="0" w:line="240" w:lineRule="auto"/>
              <w:ind w:left="47"/>
              <w:contextualSpacing/>
              <w:jc w:val="both"/>
              <w:rPr>
                <w:rFonts w:ascii="Times New Roman" w:hAnsi="Times New Roman"/>
                <w:sz w:val="24"/>
                <w:szCs w:val="24"/>
              </w:rPr>
            </w:pPr>
          </w:p>
          <w:p w14:paraId="115E7DD1" w14:textId="02AD55F4" w:rsidR="00506FD6" w:rsidRDefault="00011B58" w:rsidP="00506FD6">
            <w:pPr>
              <w:ind w:hanging="47"/>
              <w:jc w:val="both"/>
            </w:pPr>
            <w:r>
              <w:t>2. </w:t>
            </w:r>
            <w:r w:rsidR="00506FD6" w:rsidRPr="00F73EAB">
              <w:t>Применяет современные отечественные и зарубежные переговорные технологии в ходе деловых коммуникаций.</w:t>
            </w:r>
          </w:p>
          <w:p w14:paraId="710D6E8C" w14:textId="77777777" w:rsidR="00506FD6" w:rsidRDefault="00506FD6" w:rsidP="00506FD6">
            <w:pPr>
              <w:ind w:hanging="47"/>
              <w:jc w:val="both"/>
            </w:pPr>
          </w:p>
          <w:p w14:paraId="2B56F6D5" w14:textId="77777777" w:rsidR="00506FD6" w:rsidRDefault="00506FD6" w:rsidP="00506FD6">
            <w:pPr>
              <w:jc w:val="both"/>
            </w:pPr>
          </w:p>
          <w:p w14:paraId="1393AA55" w14:textId="609EF634" w:rsidR="00506FD6" w:rsidRPr="00233088" w:rsidRDefault="00506FD6" w:rsidP="00506FD6">
            <w:pPr>
              <w:jc w:val="both"/>
            </w:pPr>
          </w:p>
        </w:tc>
        <w:tc>
          <w:tcPr>
            <w:tcW w:w="2693" w:type="dxa"/>
          </w:tcPr>
          <w:p w14:paraId="632E7C04" w14:textId="77777777" w:rsidR="00506FD6" w:rsidRDefault="00506FD6" w:rsidP="00506FD6">
            <w:pPr>
              <w:jc w:val="both"/>
              <w:rPr>
                <w:lang w:eastAsia="en-US"/>
              </w:rPr>
            </w:pPr>
            <w:r w:rsidRPr="007E1AC4">
              <w:rPr>
                <w:b/>
                <w:bCs/>
                <w:lang w:eastAsia="en-US"/>
              </w:rPr>
              <w:lastRenderedPageBreak/>
              <w:t>Знать:</w:t>
            </w:r>
            <w:r>
              <w:rPr>
                <w:lang w:eastAsia="en-US"/>
              </w:rPr>
              <w:t xml:space="preserve"> методы планирования, организации и контроля командной работы</w:t>
            </w:r>
          </w:p>
          <w:p w14:paraId="09589088" w14:textId="77777777" w:rsidR="00506FD6" w:rsidRDefault="00506FD6" w:rsidP="00506FD6">
            <w:pPr>
              <w:jc w:val="both"/>
            </w:pPr>
            <w:r w:rsidRPr="007E1AC4">
              <w:rPr>
                <w:b/>
                <w:bCs/>
                <w:lang w:eastAsia="en-US"/>
              </w:rPr>
              <w:t>Уметь:</w:t>
            </w:r>
            <w:r>
              <w:rPr>
                <w:lang w:eastAsia="en-US"/>
              </w:rPr>
              <w:t xml:space="preserve"> демонстрировать </w:t>
            </w:r>
            <w:r w:rsidRPr="00F73EAB">
              <w:lastRenderedPageBreak/>
              <w:t>владение методами планирования, организации и контроля командной работы.</w:t>
            </w:r>
          </w:p>
          <w:p w14:paraId="25AD542D" w14:textId="77777777" w:rsidR="00506FD6" w:rsidRDefault="00506FD6" w:rsidP="00506FD6">
            <w:pPr>
              <w:jc w:val="both"/>
            </w:pPr>
            <w:r w:rsidRPr="007E1AC4">
              <w:rPr>
                <w:b/>
                <w:bCs/>
              </w:rPr>
              <w:t>Знать:</w:t>
            </w:r>
            <w:r>
              <w:t xml:space="preserve"> </w:t>
            </w:r>
            <w:r w:rsidRPr="00F73EAB">
              <w:t>современные отечественные и зарубежные переговорные технологии в ходе деловых коммуникаций.</w:t>
            </w:r>
          </w:p>
          <w:p w14:paraId="6D5BC061" w14:textId="0583009E" w:rsidR="00506FD6" w:rsidRPr="00233088" w:rsidRDefault="00506FD6" w:rsidP="00506FD6">
            <w:pPr>
              <w:jc w:val="both"/>
            </w:pPr>
            <w:r w:rsidRPr="007E1AC4">
              <w:rPr>
                <w:b/>
                <w:bCs/>
              </w:rPr>
              <w:t>Уметь:</w:t>
            </w:r>
            <w:r>
              <w:t xml:space="preserve"> применять </w:t>
            </w:r>
            <w:r w:rsidRPr="00F73EAB">
              <w:t>современные отечественные и зарубежные переговорные технологии в ходе деловых коммуникаций.</w:t>
            </w:r>
          </w:p>
        </w:tc>
        <w:tc>
          <w:tcPr>
            <w:tcW w:w="3508" w:type="dxa"/>
          </w:tcPr>
          <w:p w14:paraId="73F03CDA" w14:textId="77777777" w:rsidR="00506FD6" w:rsidRPr="005F4B82" w:rsidRDefault="00506FD6" w:rsidP="00506FD6">
            <w:pPr>
              <w:tabs>
                <w:tab w:val="left" w:pos="540"/>
              </w:tabs>
              <w:jc w:val="both"/>
              <w:rPr>
                <w:b/>
                <w:bCs/>
                <w:lang w:eastAsia="en-US"/>
              </w:rPr>
            </w:pPr>
            <w:r w:rsidRPr="005F4B82">
              <w:rPr>
                <w:b/>
                <w:bCs/>
                <w:lang w:eastAsia="en-US"/>
              </w:rPr>
              <w:lastRenderedPageBreak/>
              <w:t>Задание 1</w:t>
            </w:r>
          </w:p>
          <w:p w14:paraId="625B5B86" w14:textId="77777777" w:rsidR="00506FD6" w:rsidRPr="005F4B82" w:rsidRDefault="00506FD6" w:rsidP="00506FD6">
            <w:pPr>
              <w:ind w:right="45"/>
              <w:jc w:val="both"/>
              <w:rPr>
                <w:lang w:eastAsia="en-US"/>
              </w:rPr>
            </w:pPr>
            <w:r w:rsidRPr="005F4B82">
              <w:rPr>
                <w:lang w:eastAsia="en-US"/>
              </w:rPr>
              <w:t>Выполните практические задания:</w:t>
            </w:r>
          </w:p>
          <w:p w14:paraId="65D305E9" w14:textId="77777777" w:rsidR="00506FD6" w:rsidRPr="005F4B82" w:rsidRDefault="00506FD6" w:rsidP="00506FD6">
            <w:pPr>
              <w:ind w:right="45"/>
              <w:jc w:val="both"/>
              <w:rPr>
                <w:lang w:eastAsia="en-US"/>
              </w:rPr>
            </w:pPr>
            <w:r w:rsidRPr="005F4B82">
              <w:rPr>
                <w:lang w:eastAsia="en-US"/>
              </w:rPr>
              <w:t xml:space="preserve">а) Подготовьте краткую методику преодоления страха публичных выступлений, </w:t>
            </w:r>
            <w:r w:rsidRPr="005F4B82">
              <w:rPr>
                <w:lang w:eastAsia="en-US"/>
              </w:rPr>
              <w:lastRenderedPageBreak/>
              <w:t>ориентированную на ваших товарищей по учебной группе.</w:t>
            </w:r>
          </w:p>
          <w:p w14:paraId="6B969A80" w14:textId="77777777" w:rsidR="00506FD6" w:rsidRPr="005F4B82" w:rsidRDefault="00506FD6" w:rsidP="00506FD6">
            <w:pPr>
              <w:ind w:right="45"/>
              <w:jc w:val="both"/>
              <w:rPr>
                <w:lang w:eastAsia="en-US"/>
              </w:rPr>
            </w:pPr>
            <w:r w:rsidRPr="005F4B82">
              <w:rPr>
                <w:lang w:eastAsia="en-US"/>
              </w:rPr>
              <w:t>Попробуйте учесть условия обучения и приложения риторического мастерства, производственной деятельности, а также индивидуальные психофизические особенности.</w:t>
            </w:r>
          </w:p>
          <w:p w14:paraId="0BB21F0F" w14:textId="77777777" w:rsidR="00506FD6" w:rsidRPr="005F4B82" w:rsidRDefault="00506FD6" w:rsidP="00506FD6">
            <w:pPr>
              <w:ind w:right="45"/>
              <w:jc w:val="both"/>
              <w:rPr>
                <w:lang w:eastAsia="en-US"/>
              </w:rPr>
            </w:pPr>
            <w:r w:rsidRPr="005F4B82">
              <w:rPr>
                <w:lang w:eastAsia="en-US"/>
              </w:rPr>
              <w:t>б) Подготовьте комментарий (не менее 250 слов) следующих высказываний:</w:t>
            </w:r>
          </w:p>
          <w:p w14:paraId="4B5E2DFB" w14:textId="77777777" w:rsidR="00506FD6" w:rsidRPr="005F4B82" w:rsidRDefault="00506FD6" w:rsidP="00506FD6">
            <w:pPr>
              <w:ind w:right="45"/>
              <w:jc w:val="both"/>
              <w:rPr>
                <w:lang w:eastAsia="en-US"/>
              </w:rPr>
            </w:pPr>
            <w:r w:rsidRPr="005F4B82">
              <w:rPr>
                <w:lang w:eastAsia="en-US"/>
              </w:rPr>
              <w:t>• «Все хорошие ораторы начинали как плохие ораторы» (Ральф Эмерсон, 1803 – 1882, американский мыслитель и писатель).</w:t>
            </w:r>
          </w:p>
          <w:p w14:paraId="7716E47A" w14:textId="77777777" w:rsidR="00506FD6" w:rsidRPr="005F4B82" w:rsidRDefault="00506FD6" w:rsidP="00506FD6">
            <w:pPr>
              <w:ind w:right="45"/>
              <w:jc w:val="both"/>
              <w:rPr>
                <w:lang w:eastAsia="en-US"/>
              </w:rPr>
            </w:pPr>
            <w:r w:rsidRPr="005F4B82">
              <w:rPr>
                <w:lang w:eastAsia="en-US"/>
              </w:rPr>
              <w:t>• «Главное в ораторском искусстве состоит в том, чтобы не дать приметить искусства» (Квинтилиан, I в. до н.э., римский ритор – учитель красноречия, автор «Наставлений оратору» [Institutio orаtoria) – самого полного учебника ораторского искусства, дошедшего до нас от античности).</w:t>
            </w:r>
          </w:p>
          <w:p w14:paraId="4448048C" w14:textId="77777777" w:rsidR="00506FD6" w:rsidRPr="005F4B82" w:rsidRDefault="00506FD6" w:rsidP="00506FD6">
            <w:pPr>
              <w:tabs>
                <w:tab w:val="left" w:pos="540"/>
              </w:tabs>
              <w:jc w:val="both"/>
              <w:rPr>
                <w:b/>
                <w:bCs/>
                <w:lang w:eastAsia="en-US"/>
              </w:rPr>
            </w:pPr>
            <w:r w:rsidRPr="005F4B82">
              <w:rPr>
                <w:b/>
                <w:bCs/>
                <w:lang w:eastAsia="en-US"/>
              </w:rPr>
              <w:t>Задание 2</w:t>
            </w:r>
          </w:p>
          <w:p w14:paraId="3D7A62F2" w14:textId="38D30BE3" w:rsidR="00506FD6" w:rsidRPr="005F4B82" w:rsidRDefault="00506FD6" w:rsidP="00506FD6">
            <w:pPr>
              <w:ind w:right="45"/>
              <w:jc w:val="both"/>
              <w:rPr>
                <w:lang w:eastAsia="en-US"/>
              </w:rPr>
            </w:pPr>
            <w:r w:rsidRPr="005F4B82">
              <w:rPr>
                <w:lang w:eastAsia="en-US"/>
              </w:rPr>
              <w:t>Проведите презентацию внутри группы. Уделите внимание речи, жестикуляции и тембру голоса.</w:t>
            </w:r>
          </w:p>
          <w:p w14:paraId="00AC9C39" w14:textId="20B31563" w:rsidR="00506FD6" w:rsidRDefault="00506FD6" w:rsidP="00506FD6">
            <w:pPr>
              <w:tabs>
                <w:tab w:val="left" w:pos="540"/>
              </w:tabs>
              <w:jc w:val="both"/>
              <w:rPr>
                <w:b/>
                <w:bCs/>
                <w:lang w:eastAsia="en-US"/>
              </w:rPr>
            </w:pPr>
            <w:r w:rsidRPr="005F4B82">
              <w:rPr>
                <w:b/>
                <w:bCs/>
                <w:lang w:eastAsia="en-US"/>
              </w:rPr>
              <w:t xml:space="preserve">Задание </w:t>
            </w:r>
            <w:r w:rsidR="00011B58">
              <w:rPr>
                <w:b/>
                <w:bCs/>
                <w:lang w:eastAsia="en-US"/>
              </w:rPr>
              <w:t>1</w:t>
            </w:r>
          </w:p>
          <w:p w14:paraId="761EC2CF" w14:textId="7E83F29F" w:rsidR="00506FD6" w:rsidRDefault="00506FD6" w:rsidP="00506FD6">
            <w:pPr>
              <w:jc w:val="both"/>
              <w:rPr>
                <w:lang w:eastAsia="en-US"/>
              </w:rPr>
            </w:pPr>
            <w:r w:rsidRPr="005F4B82">
              <w:rPr>
                <w:lang w:eastAsia="en-US"/>
              </w:rPr>
              <w:t>В ходе дискуссии склоните слушателей на вашу сторону, применяя психологические приемы влияния.</w:t>
            </w:r>
          </w:p>
          <w:p w14:paraId="152482B4" w14:textId="77777777" w:rsidR="00506FD6" w:rsidRDefault="00506FD6" w:rsidP="00506FD6">
            <w:pPr>
              <w:tabs>
                <w:tab w:val="left" w:pos="540"/>
              </w:tabs>
              <w:jc w:val="both"/>
              <w:rPr>
                <w:b/>
                <w:bCs/>
                <w:lang w:eastAsia="en-US"/>
              </w:rPr>
            </w:pPr>
            <w:r w:rsidRPr="005F4B82">
              <w:rPr>
                <w:b/>
                <w:bCs/>
                <w:lang w:eastAsia="en-US"/>
              </w:rPr>
              <w:t xml:space="preserve">Задание </w:t>
            </w:r>
            <w:r>
              <w:rPr>
                <w:b/>
                <w:bCs/>
                <w:lang w:eastAsia="en-US"/>
              </w:rPr>
              <w:t>2</w:t>
            </w:r>
          </w:p>
          <w:p w14:paraId="6681B2CE" w14:textId="098DF9BD" w:rsidR="00506FD6" w:rsidRPr="00011B58" w:rsidRDefault="00506FD6" w:rsidP="00011B58">
            <w:pPr>
              <w:pStyle w:val="aff0"/>
              <w:keepNext/>
              <w:spacing w:after="160" w:line="240" w:lineRule="auto"/>
              <w:ind w:left="0"/>
              <w:jc w:val="both"/>
              <w:rPr>
                <w:rFonts w:ascii="Times New Roman" w:hAnsi="Times New Roman" w:cs="Times New Roman"/>
                <w:sz w:val="24"/>
                <w:szCs w:val="24"/>
              </w:rPr>
            </w:pPr>
            <w:r w:rsidRPr="001447C2">
              <w:t>Использование "Вы-стратегии". Речевые приемы вовлечения и присоединения аудитории на иностранном языке.</w:t>
            </w:r>
          </w:p>
          <w:p w14:paraId="30049480" w14:textId="77777777" w:rsidR="00011B58" w:rsidRDefault="00506FD6" w:rsidP="00011B58">
            <w:pPr>
              <w:tabs>
                <w:tab w:val="left" w:pos="540"/>
              </w:tabs>
              <w:jc w:val="both"/>
              <w:rPr>
                <w:b/>
                <w:bCs/>
                <w:lang w:eastAsia="en-US"/>
              </w:rPr>
            </w:pPr>
            <w:r w:rsidRPr="005F4B82">
              <w:rPr>
                <w:b/>
                <w:bCs/>
                <w:lang w:eastAsia="en-US"/>
              </w:rPr>
              <w:t xml:space="preserve">Задание </w:t>
            </w:r>
            <w:r w:rsidR="00011B58">
              <w:rPr>
                <w:b/>
                <w:bCs/>
                <w:lang w:eastAsia="en-US"/>
              </w:rPr>
              <w:t>1</w:t>
            </w:r>
          </w:p>
          <w:p w14:paraId="01B4173B" w14:textId="2665F213" w:rsidR="00506FD6" w:rsidRPr="00011B58" w:rsidRDefault="00506FD6" w:rsidP="00011B58">
            <w:pPr>
              <w:tabs>
                <w:tab w:val="left" w:pos="540"/>
              </w:tabs>
              <w:jc w:val="both"/>
              <w:rPr>
                <w:b/>
                <w:bCs/>
                <w:lang w:eastAsia="en-US"/>
              </w:rPr>
            </w:pPr>
            <w:r w:rsidRPr="00303DE9">
              <w:t>Проанализировать аудиторию инвесторов для предоставления бизнес-плана нового иннновационного продукта,</w:t>
            </w:r>
            <w:r w:rsidRPr="00303DE9">
              <w:rPr>
                <w:rFonts w:ascii="MS Mincho" w:eastAsia="MS Mincho" w:hAnsi="MS Mincho" w:cs="MS Mincho" w:hint="eastAsia"/>
              </w:rPr>
              <w:t> </w:t>
            </w:r>
            <w:r w:rsidRPr="00303DE9">
              <w:t xml:space="preserve">подготовить презентацию, продумать структуру публичного </w:t>
            </w:r>
            <w:r w:rsidRPr="00303DE9">
              <w:lastRenderedPageBreak/>
              <w:t>выступления на иностранном языке.</w:t>
            </w:r>
          </w:p>
          <w:p w14:paraId="6B3C1566" w14:textId="77777777" w:rsidR="00011B58" w:rsidRDefault="00506FD6" w:rsidP="00011B58">
            <w:pPr>
              <w:tabs>
                <w:tab w:val="left" w:pos="540"/>
              </w:tabs>
              <w:jc w:val="both"/>
              <w:rPr>
                <w:b/>
                <w:bCs/>
                <w:lang w:eastAsia="en-US"/>
              </w:rPr>
            </w:pPr>
            <w:r w:rsidRPr="005F4B82">
              <w:rPr>
                <w:b/>
                <w:bCs/>
                <w:lang w:eastAsia="en-US"/>
              </w:rPr>
              <w:t xml:space="preserve">Задание </w:t>
            </w:r>
            <w:r w:rsidR="00011B58">
              <w:rPr>
                <w:b/>
                <w:bCs/>
                <w:lang w:eastAsia="en-US"/>
              </w:rPr>
              <w:t>2</w:t>
            </w:r>
          </w:p>
          <w:p w14:paraId="47C95066" w14:textId="1FE27490" w:rsidR="00506FD6" w:rsidRPr="00011B58" w:rsidRDefault="00506FD6" w:rsidP="00011B58">
            <w:pPr>
              <w:tabs>
                <w:tab w:val="left" w:pos="540"/>
              </w:tabs>
              <w:jc w:val="both"/>
              <w:rPr>
                <w:b/>
                <w:bCs/>
                <w:lang w:eastAsia="en-US"/>
              </w:rPr>
            </w:pPr>
            <w:r>
              <w:t>П</w:t>
            </w:r>
            <w:r w:rsidRPr="00303DE9">
              <w:t>одготовить презентацию, продумать структуру публичного выступления на иностранном языке.</w:t>
            </w:r>
          </w:p>
          <w:p w14:paraId="111E2303" w14:textId="77777777" w:rsidR="00506FD6" w:rsidRDefault="00506FD6" w:rsidP="00506FD6">
            <w:pPr>
              <w:tabs>
                <w:tab w:val="left" w:pos="540"/>
              </w:tabs>
              <w:jc w:val="both"/>
              <w:rPr>
                <w:b/>
                <w:bCs/>
                <w:lang w:eastAsia="en-US"/>
              </w:rPr>
            </w:pPr>
            <w:r w:rsidRPr="005F4B82">
              <w:rPr>
                <w:b/>
                <w:bCs/>
                <w:lang w:eastAsia="en-US"/>
              </w:rPr>
              <w:t xml:space="preserve">Задание </w:t>
            </w:r>
            <w:r>
              <w:rPr>
                <w:b/>
                <w:bCs/>
                <w:lang w:eastAsia="en-US"/>
              </w:rPr>
              <w:t>1</w:t>
            </w:r>
          </w:p>
          <w:p w14:paraId="4C31E848" w14:textId="77777777" w:rsidR="00506FD6" w:rsidRPr="007E2F0F" w:rsidRDefault="00506FD6" w:rsidP="00506FD6">
            <w:pPr>
              <w:keepNext/>
              <w:jc w:val="both"/>
            </w:pPr>
            <w:r>
              <w:t>Р</w:t>
            </w:r>
            <w:r w:rsidRPr="007E2F0F">
              <w:t xml:space="preserve">абота с конспектом лекции; </w:t>
            </w:r>
          </w:p>
          <w:p w14:paraId="31A8E2DB" w14:textId="77777777" w:rsidR="00506FD6" w:rsidRPr="007E2F0F" w:rsidRDefault="00506FD6" w:rsidP="00506FD6">
            <w:pPr>
              <w:keepNext/>
              <w:jc w:val="both"/>
            </w:pPr>
            <w:r w:rsidRPr="007E2F0F">
              <w:t xml:space="preserve">- работа с электронной библиотечной системой; </w:t>
            </w:r>
          </w:p>
          <w:p w14:paraId="3713B716" w14:textId="77777777" w:rsidR="00506FD6" w:rsidRDefault="00506FD6" w:rsidP="00506FD6">
            <w:pPr>
              <w:jc w:val="both"/>
            </w:pPr>
            <w:r w:rsidRPr="007E2F0F">
              <w:t>- составление плана и тезисов ответов на контрольные вопросы</w:t>
            </w:r>
            <w:r w:rsidRPr="002D5C55">
              <w:t>на иностранном языке.</w:t>
            </w:r>
          </w:p>
          <w:p w14:paraId="6BDCA15D" w14:textId="77777777" w:rsidR="00011B58" w:rsidRDefault="00506FD6" w:rsidP="00011B58">
            <w:pPr>
              <w:tabs>
                <w:tab w:val="left" w:pos="540"/>
              </w:tabs>
              <w:jc w:val="both"/>
              <w:rPr>
                <w:b/>
                <w:bCs/>
                <w:lang w:eastAsia="en-US"/>
              </w:rPr>
            </w:pPr>
            <w:r w:rsidRPr="005F4B82">
              <w:rPr>
                <w:b/>
                <w:bCs/>
                <w:lang w:eastAsia="en-US"/>
              </w:rPr>
              <w:t xml:space="preserve">Задание </w:t>
            </w:r>
            <w:r w:rsidR="00011B58">
              <w:rPr>
                <w:b/>
                <w:bCs/>
                <w:lang w:eastAsia="en-US"/>
              </w:rPr>
              <w:t>2</w:t>
            </w:r>
          </w:p>
          <w:p w14:paraId="2BA7D6D8" w14:textId="00AA74E8" w:rsidR="00506FD6" w:rsidRPr="00011B58" w:rsidRDefault="00B55060" w:rsidP="00011B58">
            <w:pPr>
              <w:tabs>
                <w:tab w:val="left" w:pos="540"/>
              </w:tabs>
              <w:jc w:val="both"/>
              <w:rPr>
                <w:b/>
                <w:bCs/>
                <w:lang w:eastAsia="en-US"/>
              </w:rPr>
            </w:pPr>
            <w:r>
              <w:t xml:space="preserve">Подготовить доклад </w:t>
            </w:r>
            <w:r w:rsidR="00506FD6">
              <w:t>используя</w:t>
            </w:r>
            <w:r w:rsidR="00506FD6" w:rsidRPr="002D5C55">
              <w:t xml:space="preserve"> специальн</w:t>
            </w:r>
            <w:r w:rsidR="00506FD6">
              <w:t>ую</w:t>
            </w:r>
            <w:r w:rsidR="00506FD6" w:rsidRPr="002D5C55">
              <w:t xml:space="preserve"> иностранн</w:t>
            </w:r>
            <w:r w:rsidR="00506FD6">
              <w:t>ую</w:t>
            </w:r>
            <w:r w:rsidR="00506FD6" w:rsidRPr="002D5C55">
              <w:t xml:space="preserve"> литератур</w:t>
            </w:r>
            <w:r w:rsidR="00506FD6">
              <w:t>у</w:t>
            </w:r>
            <w:r w:rsidR="00506FD6" w:rsidRPr="002D5C55">
              <w:t xml:space="preserve"> и документаци</w:t>
            </w:r>
            <w:r w:rsidR="00506FD6">
              <w:t>ю</w:t>
            </w:r>
            <w:r w:rsidR="00506FD6" w:rsidRPr="002D5C55">
              <w:t xml:space="preserve"> на иностранном языке.</w:t>
            </w:r>
          </w:p>
          <w:p w14:paraId="60E9EFDD" w14:textId="77777777" w:rsidR="00506FD6" w:rsidRPr="005F4B82" w:rsidRDefault="00506FD6" w:rsidP="00506FD6">
            <w:pPr>
              <w:jc w:val="both"/>
            </w:pPr>
          </w:p>
        </w:tc>
      </w:tr>
      <w:tr w:rsidR="00506FD6" w14:paraId="37329B0C" w14:textId="77777777" w:rsidTr="00011B58">
        <w:trPr>
          <w:trHeight w:val="1531"/>
        </w:trPr>
        <w:tc>
          <w:tcPr>
            <w:tcW w:w="2127" w:type="dxa"/>
          </w:tcPr>
          <w:p w14:paraId="21EE70DD" w14:textId="5AD28426" w:rsidR="00506FD6" w:rsidRDefault="00506FD6" w:rsidP="00506FD6">
            <w:r>
              <w:lastRenderedPageBreak/>
              <w:t>УК-2</w:t>
            </w:r>
          </w:p>
          <w:p w14:paraId="1EA6D1B5" w14:textId="7177F492" w:rsidR="00506FD6" w:rsidRPr="00233088" w:rsidRDefault="00506FD6" w:rsidP="00506FD6">
            <w:r>
              <w:t xml:space="preserve">Способность применять нормы </w:t>
            </w:r>
            <w:r w:rsidRPr="003D5CBE">
              <w:t>государственного</w:t>
            </w:r>
            <w:r>
              <w:t xml:space="preserve"> языка Российской Федерации </w:t>
            </w:r>
            <w:r w:rsidRPr="003D5CBE">
              <w:t>в устной и письменной речи в процессе личной и профессиональной коммуникаций</w:t>
            </w:r>
          </w:p>
        </w:tc>
        <w:tc>
          <w:tcPr>
            <w:tcW w:w="2304" w:type="dxa"/>
          </w:tcPr>
          <w:p w14:paraId="77800A18" w14:textId="77777777" w:rsidR="00506FD6" w:rsidRDefault="00506FD6" w:rsidP="00506FD6">
            <w:pPr>
              <w:jc w:val="both"/>
              <w:rPr>
                <w:bCs/>
                <w:color w:val="000000"/>
              </w:rPr>
            </w:pPr>
            <w:r w:rsidRPr="002308BB">
              <w:rPr>
                <w:color w:val="000000"/>
              </w:rPr>
              <w:t>1.</w:t>
            </w:r>
            <w:r w:rsidRPr="002308BB">
              <w:rPr>
                <w:bCs/>
                <w:color w:val="000000"/>
              </w:rPr>
              <w:t>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06101FE0" w14:textId="77777777" w:rsidR="00506FD6" w:rsidRDefault="00506FD6" w:rsidP="00506FD6">
            <w:pPr>
              <w:jc w:val="both"/>
              <w:rPr>
                <w:bCs/>
                <w:color w:val="000000"/>
              </w:rPr>
            </w:pPr>
          </w:p>
          <w:p w14:paraId="33A3903E" w14:textId="77777777" w:rsidR="00506FD6" w:rsidRDefault="00506FD6" w:rsidP="00506FD6">
            <w:pPr>
              <w:jc w:val="both"/>
              <w:rPr>
                <w:bCs/>
                <w:color w:val="000000"/>
              </w:rPr>
            </w:pPr>
          </w:p>
          <w:p w14:paraId="24E17962" w14:textId="77777777" w:rsidR="00506FD6" w:rsidRDefault="00506FD6" w:rsidP="00506FD6">
            <w:pPr>
              <w:jc w:val="both"/>
              <w:rPr>
                <w:bCs/>
                <w:color w:val="000000"/>
              </w:rPr>
            </w:pPr>
          </w:p>
          <w:p w14:paraId="206E1759" w14:textId="77777777" w:rsidR="00506FD6" w:rsidRDefault="00506FD6" w:rsidP="00506FD6">
            <w:pPr>
              <w:jc w:val="both"/>
              <w:rPr>
                <w:bCs/>
                <w:color w:val="000000"/>
              </w:rPr>
            </w:pPr>
          </w:p>
          <w:p w14:paraId="3A827DD6" w14:textId="1B4F714B" w:rsidR="00506FD6" w:rsidRDefault="00506FD6" w:rsidP="00506FD6">
            <w:pPr>
              <w:jc w:val="both"/>
              <w:rPr>
                <w:bCs/>
                <w:color w:val="000000"/>
              </w:rPr>
            </w:pPr>
          </w:p>
          <w:p w14:paraId="51BA0A02" w14:textId="39ECC011" w:rsidR="00B55060" w:rsidRDefault="00B55060" w:rsidP="00506FD6">
            <w:pPr>
              <w:jc w:val="both"/>
              <w:rPr>
                <w:bCs/>
                <w:color w:val="000000"/>
              </w:rPr>
            </w:pPr>
          </w:p>
          <w:p w14:paraId="4A9114B5" w14:textId="5F4F8CAF" w:rsidR="00B55060" w:rsidRDefault="00B55060" w:rsidP="00506FD6">
            <w:pPr>
              <w:jc w:val="both"/>
              <w:rPr>
                <w:bCs/>
                <w:color w:val="000000"/>
              </w:rPr>
            </w:pPr>
          </w:p>
          <w:p w14:paraId="09D51003" w14:textId="77777777" w:rsidR="00B55060" w:rsidRDefault="00B55060" w:rsidP="00506FD6">
            <w:pPr>
              <w:jc w:val="both"/>
              <w:rPr>
                <w:bCs/>
                <w:color w:val="000000"/>
              </w:rPr>
            </w:pPr>
          </w:p>
          <w:p w14:paraId="3B223FAD" w14:textId="77777777" w:rsidR="00506FD6" w:rsidRPr="002308BB" w:rsidRDefault="00506FD6" w:rsidP="00506FD6">
            <w:pPr>
              <w:jc w:val="both"/>
              <w:rPr>
                <w:bCs/>
                <w:color w:val="000000"/>
              </w:rPr>
            </w:pPr>
          </w:p>
          <w:p w14:paraId="4A243587" w14:textId="77777777" w:rsidR="00B55060" w:rsidRDefault="00506FD6" w:rsidP="00506FD6">
            <w:pPr>
              <w:jc w:val="both"/>
              <w:rPr>
                <w:color w:val="000000"/>
              </w:rPr>
            </w:pPr>
            <w:r w:rsidRPr="002308BB">
              <w:rPr>
                <w:color w:val="000000"/>
              </w:rPr>
              <w:t>2.Ведет деловую переписку, учитывая   особенности официально</w:t>
            </w:r>
            <w:r>
              <w:rPr>
                <w:color w:val="000000"/>
              </w:rPr>
              <w:t xml:space="preserve"> </w:t>
            </w:r>
            <w:r w:rsidRPr="002308BB">
              <w:rPr>
                <w:color w:val="000000"/>
              </w:rPr>
              <w:t>- делового стиля и речевого этикета.</w:t>
            </w:r>
          </w:p>
          <w:p w14:paraId="18A138C0" w14:textId="77777777" w:rsidR="00B55060" w:rsidRDefault="00B55060" w:rsidP="00506FD6">
            <w:pPr>
              <w:jc w:val="both"/>
              <w:rPr>
                <w:color w:val="000000"/>
              </w:rPr>
            </w:pPr>
          </w:p>
          <w:p w14:paraId="2BF1ADE2" w14:textId="703ABE3E" w:rsidR="00506FD6" w:rsidRPr="002308BB" w:rsidRDefault="00506FD6" w:rsidP="00506FD6">
            <w:pPr>
              <w:jc w:val="both"/>
              <w:rPr>
                <w:color w:val="000000"/>
              </w:rPr>
            </w:pPr>
            <w:r w:rsidRPr="002308BB">
              <w:rPr>
                <w:color w:val="000000"/>
              </w:rPr>
              <w:lastRenderedPageBreak/>
              <w:t xml:space="preserve"> </w:t>
            </w:r>
          </w:p>
          <w:p w14:paraId="3E51D113" w14:textId="407F3186" w:rsidR="00B55060" w:rsidRDefault="00506FD6" w:rsidP="00506FD6">
            <w:pPr>
              <w:jc w:val="both"/>
              <w:rPr>
                <w:bCs/>
                <w:color w:val="000000"/>
              </w:rPr>
            </w:pPr>
            <w:r w:rsidRPr="002308BB">
              <w:rPr>
                <w:color w:val="000000"/>
              </w:rPr>
              <w:t>3.</w:t>
            </w:r>
            <w:r>
              <w:rPr>
                <w:color w:val="000000"/>
              </w:rPr>
              <w:t>В</w:t>
            </w:r>
            <w:r w:rsidRPr="002308BB">
              <w:rPr>
                <w:color w:val="000000"/>
              </w:rPr>
              <w:t>е</w:t>
            </w:r>
            <w:r>
              <w:rPr>
                <w:color w:val="000000"/>
              </w:rPr>
              <w:t>дет</w:t>
            </w:r>
            <w:r w:rsidRPr="002308BB">
              <w:rPr>
                <w:color w:val="000000"/>
              </w:rPr>
              <w:t xml:space="preserve"> деловые переговоры на </w:t>
            </w:r>
            <w:r w:rsidRPr="002308BB">
              <w:rPr>
                <w:bCs/>
                <w:color w:val="000000"/>
              </w:rPr>
              <w:t>государственном языке Российской Федерации.</w:t>
            </w:r>
          </w:p>
          <w:p w14:paraId="240A1DE2" w14:textId="3D17A3EC" w:rsidR="00506FD6" w:rsidRPr="00233088" w:rsidRDefault="00506FD6" w:rsidP="00506FD6">
            <w:r w:rsidRPr="002308BB">
              <w:t xml:space="preserve">4. Использует лексико-грамматические и стилистические ресурсы </w:t>
            </w:r>
            <w:r w:rsidRPr="002308BB">
              <w:rPr>
                <w:bCs/>
                <w:color w:val="000000"/>
              </w:rPr>
              <w:t>на государственном языке Российской Федерации</w:t>
            </w:r>
            <w:r>
              <w:rPr>
                <w:bCs/>
                <w:color w:val="000000"/>
              </w:rPr>
              <w:t xml:space="preserve"> </w:t>
            </w:r>
            <w:r w:rsidRPr="002308BB">
              <w:t>в зависимости от решаемой коммуникативной, в том числе профессиональной, задачи.</w:t>
            </w:r>
          </w:p>
        </w:tc>
        <w:tc>
          <w:tcPr>
            <w:tcW w:w="2693" w:type="dxa"/>
          </w:tcPr>
          <w:p w14:paraId="2891F34A" w14:textId="77777777" w:rsidR="00506FD6" w:rsidRDefault="00506FD6" w:rsidP="00506FD6">
            <w:pPr>
              <w:tabs>
                <w:tab w:val="left" w:pos="540"/>
              </w:tabs>
              <w:jc w:val="both"/>
              <w:rPr>
                <w:lang w:eastAsia="en-US"/>
              </w:rPr>
            </w:pPr>
            <w:r w:rsidRPr="007E1AC4">
              <w:rPr>
                <w:b/>
                <w:bCs/>
                <w:lang w:eastAsia="en-US"/>
              </w:rPr>
              <w:lastRenderedPageBreak/>
              <w:t>Знать:</w:t>
            </w:r>
            <w:r>
              <w:rPr>
                <w:lang w:eastAsia="en-US"/>
              </w:rPr>
              <w:t xml:space="preserve"> </w:t>
            </w:r>
            <w:r w:rsidRPr="002308BB">
              <w:rPr>
                <w:bCs/>
                <w:color w:val="000000"/>
              </w:rPr>
              <w:t>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022F13E9" w14:textId="77777777" w:rsidR="00506FD6" w:rsidRDefault="00506FD6" w:rsidP="00506FD6">
            <w:pPr>
              <w:tabs>
                <w:tab w:val="left" w:pos="540"/>
              </w:tabs>
              <w:jc w:val="both"/>
              <w:rPr>
                <w:bCs/>
                <w:color w:val="000000"/>
              </w:rPr>
            </w:pPr>
            <w:r w:rsidRPr="007E1AC4">
              <w:rPr>
                <w:b/>
                <w:bCs/>
                <w:lang w:eastAsia="en-US"/>
              </w:rPr>
              <w:t>Уметь:</w:t>
            </w:r>
            <w:r>
              <w:rPr>
                <w:lang w:eastAsia="en-US"/>
              </w:rPr>
              <w:t xml:space="preserve"> использовать </w:t>
            </w:r>
            <w:r w:rsidRPr="002308BB">
              <w:rPr>
                <w:bCs/>
                <w:color w:val="000000"/>
              </w:rPr>
              <w:t>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631B83B2" w14:textId="77777777" w:rsidR="00506FD6" w:rsidRDefault="00506FD6" w:rsidP="00506FD6">
            <w:pPr>
              <w:tabs>
                <w:tab w:val="left" w:pos="540"/>
              </w:tabs>
              <w:jc w:val="both"/>
              <w:rPr>
                <w:bCs/>
                <w:color w:val="000000"/>
              </w:rPr>
            </w:pPr>
            <w:r w:rsidRPr="007E1AC4">
              <w:rPr>
                <w:b/>
                <w:color w:val="000000"/>
              </w:rPr>
              <w:t>Знать:</w:t>
            </w:r>
            <w:r>
              <w:rPr>
                <w:bCs/>
                <w:color w:val="000000"/>
              </w:rPr>
              <w:t xml:space="preserve"> особенности деловой переписки.</w:t>
            </w:r>
          </w:p>
          <w:p w14:paraId="31982A65" w14:textId="77777777" w:rsidR="00506FD6" w:rsidRDefault="00506FD6" w:rsidP="00506FD6">
            <w:pPr>
              <w:tabs>
                <w:tab w:val="left" w:pos="540"/>
              </w:tabs>
              <w:jc w:val="both"/>
              <w:rPr>
                <w:bCs/>
                <w:color w:val="000000"/>
              </w:rPr>
            </w:pPr>
            <w:r w:rsidRPr="007E1AC4">
              <w:rPr>
                <w:b/>
                <w:color w:val="000000"/>
              </w:rPr>
              <w:t>Уметь:</w:t>
            </w:r>
            <w:r>
              <w:rPr>
                <w:bCs/>
                <w:color w:val="000000"/>
              </w:rPr>
              <w:t xml:space="preserve"> вести деловую переписку.</w:t>
            </w:r>
          </w:p>
          <w:p w14:paraId="224EDA3E" w14:textId="77777777" w:rsidR="00506FD6" w:rsidRDefault="00506FD6" w:rsidP="00506FD6">
            <w:pPr>
              <w:tabs>
                <w:tab w:val="left" w:pos="540"/>
              </w:tabs>
              <w:jc w:val="both"/>
              <w:rPr>
                <w:b/>
                <w:color w:val="000000"/>
              </w:rPr>
            </w:pPr>
          </w:p>
          <w:p w14:paraId="07000EFB" w14:textId="77777777" w:rsidR="00506FD6" w:rsidRDefault="00506FD6" w:rsidP="00506FD6">
            <w:pPr>
              <w:tabs>
                <w:tab w:val="left" w:pos="540"/>
              </w:tabs>
              <w:jc w:val="both"/>
              <w:rPr>
                <w:b/>
                <w:color w:val="000000"/>
              </w:rPr>
            </w:pPr>
          </w:p>
          <w:p w14:paraId="6EFBFB15" w14:textId="77777777" w:rsidR="00506FD6" w:rsidRDefault="00506FD6" w:rsidP="00506FD6">
            <w:pPr>
              <w:tabs>
                <w:tab w:val="left" w:pos="540"/>
              </w:tabs>
              <w:jc w:val="both"/>
              <w:rPr>
                <w:b/>
                <w:color w:val="000000"/>
              </w:rPr>
            </w:pPr>
          </w:p>
          <w:p w14:paraId="44A9D868" w14:textId="77777777" w:rsidR="00506FD6" w:rsidRDefault="00506FD6" w:rsidP="00506FD6">
            <w:pPr>
              <w:tabs>
                <w:tab w:val="left" w:pos="540"/>
              </w:tabs>
              <w:jc w:val="both"/>
              <w:rPr>
                <w:b/>
                <w:color w:val="000000"/>
              </w:rPr>
            </w:pPr>
          </w:p>
          <w:p w14:paraId="1FEE5128" w14:textId="77777777" w:rsidR="00506FD6" w:rsidRDefault="00506FD6" w:rsidP="00506FD6">
            <w:pPr>
              <w:tabs>
                <w:tab w:val="left" w:pos="540"/>
              </w:tabs>
              <w:jc w:val="both"/>
              <w:rPr>
                <w:b/>
                <w:color w:val="000000"/>
              </w:rPr>
            </w:pPr>
          </w:p>
          <w:p w14:paraId="359F304C" w14:textId="05FAEFC6" w:rsidR="00506FD6" w:rsidRDefault="00506FD6" w:rsidP="00506FD6">
            <w:pPr>
              <w:tabs>
                <w:tab w:val="left" w:pos="540"/>
              </w:tabs>
              <w:jc w:val="both"/>
              <w:rPr>
                <w:bCs/>
                <w:color w:val="000000"/>
              </w:rPr>
            </w:pPr>
            <w:r w:rsidRPr="007E1AC4">
              <w:rPr>
                <w:b/>
                <w:color w:val="000000"/>
              </w:rPr>
              <w:t>Знать:</w:t>
            </w:r>
            <w:r>
              <w:rPr>
                <w:bCs/>
                <w:color w:val="000000"/>
              </w:rPr>
              <w:t xml:space="preserve"> особенности ведения деловых переговоров</w:t>
            </w:r>
          </w:p>
          <w:p w14:paraId="382AA757" w14:textId="7C40161D" w:rsidR="00506FD6" w:rsidRPr="00B55060" w:rsidRDefault="00506FD6" w:rsidP="00506FD6">
            <w:pPr>
              <w:tabs>
                <w:tab w:val="left" w:pos="540"/>
              </w:tabs>
              <w:jc w:val="both"/>
              <w:rPr>
                <w:bCs/>
                <w:color w:val="000000"/>
              </w:rPr>
            </w:pPr>
            <w:r w:rsidRPr="007E1AC4">
              <w:rPr>
                <w:b/>
                <w:color w:val="000000"/>
              </w:rPr>
              <w:t>Уметь:</w:t>
            </w:r>
            <w:r w:rsidR="00B55060">
              <w:rPr>
                <w:bCs/>
                <w:color w:val="000000"/>
              </w:rPr>
              <w:t xml:space="preserve"> вести деловые переговоры</w:t>
            </w:r>
          </w:p>
          <w:p w14:paraId="783C766D" w14:textId="4EEB6912" w:rsidR="00506FD6" w:rsidRDefault="00506FD6" w:rsidP="00506FD6">
            <w:pPr>
              <w:tabs>
                <w:tab w:val="left" w:pos="540"/>
              </w:tabs>
              <w:jc w:val="both"/>
              <w:rPr>
                <w:bCs/>
                <w:color w:val="000000"/>
              </w:rPr>
            </w:pPr>
            <w:r w:rsidRPr="007E1AC4">
              <w:rPr>
                <w:b/>
                <w:color w:val="000000"/>
              </w:rPr>
              <w:t>Знать:</w:t>
            </w:r>
            <w:r>
              <w:rPr>
                <w:bCs/>
                <w:color w:val="000000"/>
              </w:rPr>
              <w:t xml:space="preserve"> </w:t>
            </w:r>
            <w:r w:rsidRPr="002308BB">
              <w:t xml:space="preserve">лексико-грамматические и стилистические ресурсы </w:t>
            </w:r>
            <w:r w:rsidRPr="002308BB">
              <w:rPr>
                <w:bCs/>
                <w:color w:val="000000"/>
              </w:rPr>
              <w:t>на государственном языке Российской Федерации</w:t>
            </w:r>
          </w:p>
          <w:p w14:paraId="63932834" w14:textId="42982DBB" w:rsidR="00506FD6" w:rsidRPr="00233088" w:rsidRDefault="00506FD6" w:rsidP="00506FD6">
            <w:r w:rsidRPr="007E1AC4">
              <w:rPr>
                <w:b/>
                <w:color w:val="000000"/>
              </w:rPr>
              <w:t>Уметь:</w:t>
            </w:r>
            <w:r>
              <w:rPr>
                <w:bCs/>
                <w:color w:val="000000"/>
              </w:rPr>
              <w:t xml:space="preserve"> использовать </w:t>
            </w:r>
            <w:r w:rsidRPr="002308BB">
              <w:t xml:space="preserve">лексико-грамматические и стилистические ресурсы </w:t>
            </w:r>
            <w:r w:rsidRPr="002308BB">
              <w:rPr>
                <w:bCs/>
                <w:color w:val="000000"/>
              </w:rPr>
              <w:t>на государственном языке Российской Федерации</w:t>
            </w:r>
            <w:r>
              <w:rPr>
                <w:bCs/>
                <w:color w:val="000000"/>
              </w:rPr>
              <w:t xml:space="preserve"> </w:t>
            </w:r>
            <w:r w:rsidRPr="002308BB">
              <w:t>в зависимости от решаемой коммуникативной, в том числе профессиональной, задачи.</w:t>
            </w:r>
          </w:p>
        </w:tc>
        <w:tc>
          <w:tcPr>
            <w:tcW w:w="3508" w:type="dxa"/>
          </w:tcPr>
          <w:p w14:paraId="1F7A441C" w14:textId="77777777" w:rsidR="00506FD6" w:rsidRPr="00506FD6" w:rsidRDefault="00506FD6" w:rsidP="00506FD6">
            <w:pPr>
              <w:tabs>
                <w:tab w:val="left" w:pos="540"/>
              </w:tabs>
              <w:jc w:val="both"/>
              <w:rPr>
                <w:b/>
                <w:bCs/>
                <w:lang w:eastAsia="en-US"/>
              </w:rPr>
            </w:pPr>
            <w:r w:rsidRPr="00506FD6">
              <w:rPr>
                <w:b/>
                <w:bCs/>
                <w:lang w:eastAsia="en-US"/>
              </w:rPr>
              <w:lastRenderedPageBreak/>
              <w:t>Задание 1</w:t>
            </w:r>
          </w:p>
          <w:p w14:paraId="3093AB42" w14:textId="77777777" w:rsidR="00506FD6" w:rsidRPr="00506FD6" w:rsidRDefault="00506FD6" w:rsidP="00506FD6">
            <w:pPr>
              <w:ind w:right="45"/>
              <w:jc w:val="both"/>
              <w:rPr>
                <w:lang w:eastAsia="en-US"/>
              </w:rPr>
            </w:pPr>
            <w:r w:rsidRPr="00506FD6">
              <w:rPr>
                <w:lang w:eastAsia="en-US"/>
              </w:rPr>
              <w:t>Опишите необходимые пункты плана: состав присутствующих (важнейшие качественные и характеристики аудитории), тема, цели выступающего, актуальность темы для аудитории, структура выступления, учет и распределение времени, организация пространства, реквизит и материальное обеспечение, план подготовки с учетом своих ресурсов и ограничений, (информационные, временные, личностные и т.д.)</w:t>
            </w:r>
          </w:p>
          <w:p w14:paraId="2C1DC896" w14:textId="77777777" w:rsidR="00506FD6" w:rsidRPr="00506FD6" w:rsidRDefault="00506FD6" w:rsidP="00506FD6">
            <w:pPr>
              <w:tabs>
                <w:tab w:val="left" w:pos="540"/>
              </w:tabs>
              <w:jc w:val="both"/>
              <w:rPr>
                <w:b/>
                <w:bCs/>
                <w:lang w:eastAsia="en-US"/>
              </w:rPr>
            </w:pPr>
            <w:r w:rsidRPr="00506FD6">
              <w:rPr>
                <w:b/>
                <w:bCs/>
                <w:lang w:eastAsia="en-US"/>
              </w:rPr>
              <w:t>Задание 2</w:t>
            </w:r>
          </w:p>
          <w:p w14:paraId="0DA4F285" w14:textId="77777777" w:rsidR="00506FD6" w:rsidRPr="00506FD6" w:rsidRDefault="00506FD6" w:rsidP="00506FD6">
            <w:pPr>
              <w:ind w:right="45"/>
              <w:jc w:val="both"/>
              <w:rPr>
                <w:lang w:eastAsia="en-US"/>
              </w:rPr>
            </w:pPr>
            <w:r w:rsidRPr="00506FD6">
              <w:rPr>
                <w:lang w:eastAsia="en-US"/>
              </w:rPr>
              <w:t>На основании информации о компании постройте модель обучающейся организации</w:t>
            </w:r>
          </w:p>
          <w:p w14:paraId="0BF88B7F" w14:textId="77777777" w:rsidR="00506FD6" w:rsidRPr="00506FD6" w:rsidRDefault="00506FD6" w:rsidP="00506FD6">
            <w:pPr>
              <w:tabs>
                <w:tab w:val="left" w:pos="540"/>
              </w:tabs>
              <w:jc w:val="both"/>
              <w:rPr>
                <w:b/>
                <w:bCs/>
                <w:lang w:eastAsia="en-US"/>
              </w:rPr>
            </w:pPr>
            <w:r w:rsidRPr="00506FD6">
              <w:rPr>
                <w:b/>
                <w:bCs/>
                <w:lang w:eastAsia="en-US"/>
              </w:rPr>
              <w:t>Задание 1</w:t>
            </w:r>
          </w:p>
          <w:p w14:paraId="590C3CEF" w14:textId="77777777" w:rsidR="00506FD6" w:rsidRPr="00506FD6" w:rsidRDefault="00506FD6" w:rsidP="00506FD6">
            <w:pPr>
              <w:spacing w:before="100" w:beforeAutospacing="1" w:after="100" w:afterAutospacing="1"/>
              <w:jc w:val="both"/>
            </w:pPr>
            <w:r w:rsidRPr="00506FD6">
              <w:t xml:space="preserve">Ключевая фраза речевой презентации: </w:t>
            </w:r>
          </w:p>
          <w:p w14:paraId="458A86B3" w14:textId="77777777" w:rsidR="00506FD6" w:rsidRPr="00506FD6" w:rsidRDefault="00506FD6" w:rsidP="00506FD6">
            <w:pPr>
              <w:spacing w:before="100" w:beforeAutospacing="1" w:after="100" w:afterAutospacing="1"/>
              <w:jc w:val="both"/>
            </w:pPr>
            <w:r w:rsidRPr="00506FD6">
              <w:t>а) эмоциональные доводы;</w:t>
            </w:r>
          </w:p>
          <w:p w14:paraId="6E5E4DC0" w14:textId="77777777" w:rsidR="00506FD6" w:rsidRPr="00506FD6" w:rsidRDefault="00506FD6" w:rsidP="00506FD6">
            <w:pPr>
              <w:spacing w:before="100" w:beforeAutospacing="1" w:after="100" w:afterAutospacing="1"/>
              <w:jc w:val="both"/>
            </w:pPr>
            <w:r w:rsidRPr="00506FD6">
              <w:t xml:space="preserve"> б) апелляция к выгодам слушателей; </w:t>
            </w:r>
          </w:p>
          <w:p w14:paraId="32D9BEF4" w14:textId="77777777" w:rsidR="00506FD6" w:rsidRPr="00506FD6" w:rsidRDefault="00506FD6" w:rsidP="00506FD6">
            <w:pPr>
              <w:spacing w:before="100" w:beforeAutospacing="1" w:after="100" w:afterAutospacing="1"/>
              <w:jc w:val="both"/>
            </w:pPr>
            <w:r w:rsidRPr="00506FD6">
              <w:t xml:space="preserve">в) иллюстрация позиции </w:t>
            </w:r>
            <w:r w:rsidRPr="00506FD6">
              <w:lastRenderedPageBreak/>
              <w:t xml:space="preserve">презентатора; </w:t>
            </w:r>
          </w:p>
          <w:p w14:paraId="667F6863" w14:textId="77777777" w:rsidR="00506FD6" w:rsidRPr="00506FD6" w:rsidRDefault="00506FD6" w:rsidP="00506FD6">
            <w:pPr>
              <w:spacing w:before="100" w:beforeAutospacing="1" w:after="100" w:afterAutospacing="1"/>
              <w:jc w:val="both"/>
            </w:pPr>
            <w:r w:rsidRPr="00506FD6">
              <w:t xml:space="preserve">г) все ответы неверны. </w:t>
            </w:r>
          </w:p>
          <w:p w14:paraId="40D47E53" w14:textId="77777777" w:rsidR="00506FD6" w:rsidRPr="00506FD6" w:rsidRDefault="00506FD6" w:rsidP="00506FD6">
            <w:pPr>
              <w:tabs>
                <w:tab w:val="left" w:pos="540"/>
              </w:tabs>
              <w:jc w:val="both"/>
              <w:rPr>
                <w:b/>
                <w:bCs/>
                <w:lang w:eastAsia="en-US"/>
              </w:rPr>
            </w:pPr>
            <w:r w:rsidRPr="00506FD6">
              <w:rPr>
                <w:b/>
                <w:bCs/>
                <w:lang w:eastAsia="en-US"/>
              </w:rPr>
              <w:t>Задание 2</w:t>
            </w:r>
          </w:p>
          <w:p w14:paraId="32FF0042" w14:textId="77777777" w:rsidR="00506FD6" w:rsidRPr="00506FD6" w:rsidRDefault="00506FD6" w:rsidP="00506FD6">
            <w:pPr>
              <w:jc w:val="both"/>
            </w:pPr>
            <w:r w:rsidRPr="00506FD6">
              <w:t>Деловая игра «Презентация себя, продукта, компании»</w:t>
            </w:r>
          </w:p>
          <w:p w14:paraId="1DA5C444" w14:textId="280A3C10" w:rsidR="00506FD6" w:rsidRPr="00506FD6" w:rsidRDefault="00506FD6" w:rsidP="00506FD6">
            <w:pPr>
              <w:jc w:val="both"/>
            </w:pPr>
          </w:p>
          <w:p w14:paraId="40D1C372" w14:textId="76C99864" w:rsidR="00506FD6" w:rsidRPr="00506FD6" w:rsidRDefault="00B55060" w:rsidP="00506FD6">
            <w:pPr>
              <w:tabs>
                <w:tab w:val="left" w:pos="540"/>
              </w:tabs>
              <w:jc w:val="both"/>
              <w:rPr>
                <w:b/>
                <w:bCs/>
                <w:lang w:eastAsia="en-US"/>
              </w:rPr>
            </w:pPr>
            <w:r>
              <w:rPr>
                <w:b/>
                <w:bCs/>
                <w:lang w:eastAsia="en-US"/>
              </w:rPr>
              <w:t>Задание 1</w:t>
            </w:r>
          </w:p>
          <w:p w14:paraId="4A43D2D7" w14:textId="77777777" w:rsidR="00506FD6" w:rsidRPr="00506FD6" w:rsidRDefault="00506FD6" w:rsidP="00506FD6">
            <w:pPr>
              <w:jc w:val="both"/>
              <w:rPr>
                <w:lang w:eastAsia="en-US"/>
              </w:rPr>
            </w:pPr>
            <w:r w:rsidRPr="00506FD6">
              <w:rPr>
                <w:lang w:eastAsia="en-US"/>
              </w:rPr>
              <w:t>Проведение презентации в команде, взаимодействие ораторов.</w:t>
            </w:r>
          </w:p>
          <w:p w14:paraId="2776FAD2" w14:textId="159A4203" w:rsidR="00506FD6" w:rsidRPr="00506FD6" w:rsidRDefault="00506FD6" w:rsidP="00506FD6">
            <w:pPr>
              <w:jc w:val="both"/>
              <w:rPr>
                <w:lang w:eastAsia="en-US"/>
              </w:rPr>
            </w:pPr>
          </w:p>
          <w:p w14:paraId="65B5EA48" w14:textId="22F3E5F6" w:rsidR="00506FD6" w:rsidRPr="00B55060" w:rsidRDefault="00506FD6" w:rsidP="00B55060">
            <w:pPr>
              <w:tabs>
                <w:tab w:val="left" w:pos="540"/>
              </w:tabs>
              <w:jc w:val="both"/>
              <w:rPr>
                <w:b/>
                <w:bCs/>
                <w:lang w:eastAsia="en-US"/>
              </w:rPr>
            </w:pPr>
            <w:r w:rsidRPr="00506FD6">
              <w:rPr>
                <w:b/>
                <w:bCs/>
                <w:lang w:eastAsia="en-US"/>
              </w:rPr>
              <w:t xml:space="preserve">Задание </w:t>
            </w:r>
            <w:r w:rsidR="00B55060">
              <w:rPr>
                <w:b/>
                <w:bCs/>
                <w:lang w:eastAsia="en-US"/>
              </w:rPr>
              <w:t>2</w:t>
            </w:r>
          </w:p>
          <w:p w14:paraId="0EE9B788" w14:textId="77777777" w:rsidR="00506FD6" w:rsidRPr="005F4B82" w:rsidRDefault="00506FD6" w:rsidP="00506FD6">
            <w:pPr>
              <w:jc w:val="both"/>
            </w:pPr>
            <w:r w:rsidRPr="00506FD6">
              <w:t>Совершенствование техники невербальной коммуникации (секреты "непослушных рук", "бегающих глаз" и "деревянной спины"</w:t>
            </w:r>
          </w:p>
        </w:tc>
      </w:tr>
    </w:tbl>
    <w:p w14:paraId="2B72EF81" w14:textId="77777777" w:rsidR="00FB18DA" w:rsidRDefault="00FB18DA" w:rsidP="00046D2B">
      <w:pPr>
        <w:spacing w:line="360" w:lineRule="auto"/>
        <w:ind w:firstLine="708"/>
        <w:jc w:val="both"/>
        <w:rPr>
          <w:sz w:val="28"/>
          <w:szCs w:val="28"/>
        </w:rPr>
      </w:pPr>
    </w:p>
    <w:p w14:paraId="0A9F66F0" w14:textId="77777777" w:rsidR="000175B5" w:rsidRDefault="00FB18DA" w:rsidP="000175B5">
      <w:pPr>
        <w:jc w:val="both"/>
        <w:rPr>
          <w:sz w:val="28"/>
          <w:szCs w:val="28"/>
        </w:rPr>
      </w:pPr>
      <w:r w:rsidRPr="007E2F0F">
        <w:rPr>
          <w:sz w:val="28"/>
          <w:szCs w:val="28"/>
        </w:rPr>
        <w:tab/>
      </w:r>
      <w:r w:rsidR="000175B5" w:rsidRPr="008F486B">
        <w:rPr>
          <w:sz w:val="28"/>
          <w:szCs w:val="28"/>
        </w:rPr>
        <w:t>Для ОП «Финансовый менеджмент», профиль «Финансовый менеджмент»</w:t>
      </w:r>
    </w:p>
    <w:tbl>
      <w:tblPr>
        <w:tblW w:w="0" w:type="auto"/>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27"/>
        <w:gridCol w:w="2304"/>
        <w:gridCol w:w="2693"/>
        <w:gridCol w:w="3508"/>
      </w:tblGrid>
      <w:tr w:rsidR="008D2967" w:rsidRPr="00D630DB" w14:paraId="2855C9B5" w14:textId="77777777" w:rsidTr="00B55060">
        <w:trPr>
          <w:trHeight w:val="1531"/>
        </w:trPr>
        <w:tc>
          <w:tcPr>
            <w:tcW w:w="2127" w:type="dxa"/>
          </w:tcPr>
          <w:p w14:paraId="61693DC9" w14:textId="77777777" w:rsidR="008D2967" w:rsidRPr="00D630DB" w:rsidRDefault="008D2967" w:rsidP="001C6CEF">
            <w:r w:rsidRPr="00D630DB">
              <w:t xml:space="preserve">Наименование компетенции </w:t>
            </w:r>
          </w:p>
        </w:tc>
        <w:tc>
          <w:tcPr>
            <w:tcW w:w="2304" w:type="dxa"/>
          </w:tcPr>
          <w:p w14:paraId="1D743498" w14:textId="77777777" w:rsidR="008D2967" w:rsidRPr="00D630DB" w:rsidRDefault="008D2967" w:rsidP="001C6CEF">
            <w:r w:rsidRPr="00D630DB">
              <w:t xml:space="preserve">Наименование индикаторов достижения компетенции </w:t>
            </w:r>
          </w:p>
        </w:tc>
        <w:tc>
          <w:tcPr>
            <w:tcW w:w="2693" w:type="dxa"/>
          </w:tcPr>
          <w:p w14:paraId="0E126644" w14:textId="77777777" w:rsidR="008D2967" w:rsidRPr="00D630DB" w:rsidRDefault="008D2967" w:rsidP="001C6CEF">
            <w:r w:rsidRPr="00D630DB">
              <w:t xml:space="preserve">Результаты обучения </w:t>
            </w:r>
          </w:p>
          <w:p w14:paraId="72E9F745" w14:textId="77777777" w:rsidR="008D2967" w:rsidRPr="00D630DB" w:rsidRDefault="008D2967" w:rsidP="001C6CEF">
            <w:r w:rsidRPr="00D630DB">
              <w:t>(умения и знания), соотнесенные с индикаторами достижения компетенции</w:t>
            </w:r>
          </w:p>
        </w:tc>
        <w:tc>
          <w:tcPr>
            <w:tcW w:w="3508" w:type="dxa"/>
          </w:tcPr>
          <w:p w14:paraId="14C01797" w14:textId="77777777" w:rsidR="008D2967" w:rsidRPr="00D630DB" w:rsidRDefault="008D2967" w:rsidP="001C6CEF">
            <w:r w:rsidRPr="00D630DB">
              <w:t>Типовые контрольные задания</w:t>
            </w:r>
          </w:p>
        </w:tc>
      </w:tr>
      <w:tr w:rsidR="008D2967" w:rsidRPr="00D630DB" w14:paraId="47D14125" w14:textId="77777777" w:rsidTr="00B55060">
        <w:trPr>
          <w:trHeight w:val="1531"/>
        </w:trPr>
        <w:tc>
          <w:tcPr>
            <w:tcW w:w="2127" w:type="dxa"/>
          </w:tcPr>
          <w:p w14:paraId="7538C93C" w14:textId="2C09891D" w:rsidR="008D2967" w:rsidRPr="008D2967" w:rsidRDefault="008D2967" w:rsidP="008D2967">
            <w:pPr>
              <w:rPr>
                <w:u w:val="single"/>
              </w:rPr>
            </w:pPr>
            <w:r w:rsidRPr="008D2967">
              <w:rPr>
                <w:u w:val="single"/>
              </w:rPr>
              <w:t>ПКП-3</w:t>
            </w:r>
          </w:p>
          <w:p w14:paraId="359F802A" w14:textId="40D63840" w:rsidR="008D2967" w:rsidRPr="00D630DB" w:rsidRDefault="008D2967" w:rsidP="008D2967">
            <w:r>
              <w:t xml:space="preserve">Способность разрабатывать финансовую стратегию организации, долгосрочную и краткосрочную финансовую политику, а также принимать эффективные управленческие решения, обеспечивающие достижение стоящих перед оргаизацией </w:t>
            </w:r>
            <w:r>
              <w:lastRenderedPageBreak/>
              <w:t>целей</w:t>
            </w:r>
          </w:p>
        </w:tc>
        <w:tc>
          <w:tcPr>
            <w:tcW w:w="2304" w:type="dxa"/>
          </w:tcPr>
          <w:p w14:paraId="313C08BF" w14:textId="77777777" w:rsidR="008D2967" w:rsidRDefault="008D2967" w:rsidP="008D2967">
            <w:pPr>
              <w:tabs>
                <w:tab w:val="left" w:pos="540"/>
              </w:tabs>
              <w:jc w:val="both"/>
              <w:rPr>
                <w:lang w:eastAsia="en-US"/>
              </w:rPr>
            </w:pPr>
            <w:r>
              <w:rPr>
                <w:lang w:eastAsia="en-US"/>
              </w:rPr>
              <w:lastRenderedPageBreak/>
              <w:t>1. Обладает навыками разработки финансовой стратегии и политики.</w:t>
            </w:r>
          </w:p>
          <w:p w14:paraId="672855D6" w14:textId="77777777" w:rsidR="008D2967" w:rsidRDefault="008D2967" w:rsidP="008D2967">
            <w:pPr>
              <w:tabs>
                <w:tab w:val="left" w:pos="540"/>
              </w:tabs>
              <w:jc w:val="both"/>
              <w:rPr>
                <w:lang w:eastAsia="en-US"/>
              </w:rPr>
            </w:pPr>
          </w:p>
          <w:p w14:paraId="4304A698" w14:textId="6AA1E131" w:rsidR="008D2967" w:rsidRPr="00D630DB" w:rsidRDefault="008D2967" w:rsidP="008D2967">
            <w:r>
              <w:rPr>
                <w:lang w:eastAsia="en-US"/>
              </w:rPr>
              <w:t>2. Использует современные методы и средства для принятия эффективных финансовых решений.</w:t>
            </w:r>
          </w:p>
        </w:tc>
        <w:tc>
          <w:tcPr>
            <w:tcW w:w="2693" w:type="dxa"/>
          </w:tcPr>
          <w:p w14:paraId="5F490724" w14:textId="77777777" w:rsidR="008D2967" w:rsidRDefault="008D2967" w:rsidP="008D2967">
            <w:pPr>
              <w:tabs>
                <w:tab w:val="left" w:pos="540"/>
              </w:tabs>
              <w:jc w:val="both"/>
              <w:rPr>
                <w:lang w:eastAsia="en-US"/>
              </w:rPr>
            </w:pPr>
            <w:r w:rsidRPr="005E4E15">
              <w:rPr>
                <w:b/>
                <w:bCs/>
                <w:lang w:eastAsia="en-US"/>
              </w:rPr>
              <w:t>Знать:</w:t>
            </w:r>
            <w:r>
              <w:rPr>
                <w:lang w:eastAsia="en-US"/>
              </w:rPr>
              <w:t xml:space="preserve"> особенности разработки финансовой стратегии и политики.</w:t>
            </w:r>
          </w:p>
          <w:p w14:paraId="0FA3D0F7" w14:textId="77777777" w:rsidR="008D2967" w:rsidRDefault="008D2967" w:rsidP="008D2967">
            <w:pPr>
              <w:tabs>
                <w:tab w:val="left" w:pos="540"/>
              </w:tabs>
              <w:jc w:val="both"/>
              <w:rPr>
                <w:lang w:eastAsia="en-US"/>
              </w:rPr>
            </w:pPr>
            <w:r w:rsidRPr="005E4E15">
              <w:rPr>
                <w:b/>
                <w:bCs/>
                <w:lang w:eastAsia="en-US"/>
              </w:rPr>
              <w:t>Уметь:</w:t>
            </w:r>
            <w:r>
              <w:rPr>
                <w:lang w:eastAsia="en-US"/>
              </w:rPr>
              <w:t xml:space="preserve"> применять навыки разработки финансовой стратегии и политики.</w:t>
            </w:r>
          </w:p>
          <w:p w14:paraId="1A9441E4" w14:textId="77777777" w:rsidR="008D2967" w:rsidRDefault="008D2967" w:rsidP="008D2967">
            <w:pPr>
              <w:tabs>
                <w:tab w:val="left" w:pos="540"/>
              </w:tabs>
              <w:jc w:val="both"/>
              <w:rPr>
                <w:lang w:eastAsia="en-US"/>
              </w:rPr>
            </w:pPr>
            <w:r w:rsidRPr="00D50B8E">
              <w:rPr>
                <w:b/>
                <w:bCs/>
                <w:lang w:eastAsia="en-US"/>
              </w:rPr>
              <w:t>Знать:</w:t>
            </w:r>
            <w:r>
              <w:rPr>
                <w:lang w:eastAsia="en-US"/>
              </w:rPr>
              <w:t xml:space="preserve"> современные методы и средства для принятия эффективных финансовых решений.</w:t>
            </w:r>
          </w:p>
          <w:p w14:paraId="2477FF2B" w14:textId="44B0771C" w:rsidR="008D2967" w:rsidRPr="00D630DB" w:rsidRDefault="008D2967" w:rsidP="008D2967">
            <w:r w:rsidRPr="00D50B8E">
              <w:rPr>
                <w:b/>
                <w:bCs/>
                <w:lang w:eastAsia="en-US"/>
              </w:rPr>
              <w:t>Уметь:</w:t>
            </w:r>
            <w:r>
              <w:rPr>
                <w:lang w:eastAsia="en-US"/>
              </w:rPr>
              <w:t xml:space="preserve"> использовать современные методы и средства для принятия эффективных финансовых решений.</w:t>
            </w:r>
          </w:p>
        </w:tc>
        <w:tc>
          <w:tcPr>
            <w:tcW w:w="3508" w:type="dxa"/>
          </w:tcPr>
          <w:p w14:paraId="3193911C" w14:textId="77777777" w:rsidR="008D2967" w:rsidRPr="005F4B82" w:rsidRDefault="008D2967" w:rsidP="008D2967">
            <w:pPr>
              <w:tabs>
                <w:tab w:val="left" w:pos="540"/>
              </w:tabs>
              <w:jc w:val="both"/>
              <w:rPr>
                <w:b/>
                <w:bCs/>
                <w:lang w:eastAsia="en-US"/>
              </w:rPr>
            </w:pPr>
            <w:r w:rsidRPr="005F4B82">
              <w:rPr>
                <w:b/>
                <w:bCs/>
                <w:lang w:eastAsia="en-US"/>
              </w:rPr>
              <w:t>Задание 1</w:t>
            </w:r>
          </w:p>
          <w:p w14:paraId="0532B08C" w14:textId="77777777" w:rsidR="008D2967" w:rsidRPr="005F4B82" w:rsidRDefault="008D2967" w:rsidP="008D2967">
            <w:pPr>
              <w:ind w:right="45"/>
              <w:jc w:val="both"/>
              <w:rPr>
                <w:lang w:eastAsia="en-US"/>
              </w:rPr>
            </w:pPr>
            <w:r w:rsidRPr="005F4B82">
              <w:rPr>
                <w:lang w:eastAsia="en-US"/>
              </w:rPr>
              <w:t>Выполните практические задания:</w:t>
            </w:r>
          </w:p>
          <w:p w14:paraId="04ABA861" w14:textId="77777777" w:rsidR="008D2967" w:rsidRPr="005F4B82" w:rsidRDefault="008D2967" w:rsidP="008D2967">
            <w:pPr>
              <w:ind w:right="45"/>
              <w:jc w:val="both"/>
              <w:rPr>
                <w:lang w:eastAsia="en-US"/>
              </w:rPr>
            </w:pPr>
            <w:r w:rsidRPr="005F4B82">
              <w:rPr>
                <w:lang w:eastAsia="en-US"/>
              </w:rPr>
              <w:t>а) Подготовьте краткую методику преодоления страха публичных выступлений, ориентированную на ваших товарищей по учебной группе.</w:t>
            </w:r>
          </w:p>
          <w:p w14:paraId="48674996" w14:textId="77777777" w:rsidR="008D2967" w:rsidRPr="005F4B82" w:rsidRDefault="008D2967" w:rsidP="008D2967">
            <w:pPr>
              <w:ind w:right="45"/>
              <w:jc w:val="both"/>
              <w:rPr>
                <w:lang w:eastAsia="en-US"/>
              </w:rPr>
            </w:pPr>
            <w:r w:rsidRPr="005F4B82">
              <w:rPr>
                <w:lang w:eastAsia="en-US"/>
              </w:rPr>
              <w:t>Попробуйте учесть условия обучения и приложения риторического мастерства, производственной деятельности, а также индивидуальные психофизические особенности.</w:t>
            </w:r>
          </w:p>
          <w:p w14:paraId="3D7EC9BF" w14:textId="77777777" w:rsidR="008D2967" w:rsidRPr="005F4B82" w:rsidRDefault="008D2967" w:rsidP="008D2967">
            <w:pPr>
              <w:ind w:right="45"/>
              <w:jc w:val="both"/>
              <w:rPr>
                <w:lang w:eastAsia="en-US"/>
              </w:rPr>
            </w:pPr>
            <w:r w:rsidRPr="005F4B82">
              <w:rPr>
                <w:lang w:eastAsia="en-US"/>
              </w:rPr>
              <w:t>б) Подготовьте комментарий (не менее 250 слов) следующих высказываний:</w:t>
            </w:r>
          </w:p>
          <w:p w14:paraId="440E7E73" w14:textId="77777777" w:rsidR="008D2967" w:rsidRPr="005F4B82" w:rsidRDefault="008D2967" w:rsidP="008D2967">
            <w:pPr>
              <w:ind w:right="45"/>
              <w:jc w:val="both"/>
              <w:rPr>
                <w:lang w:eastAsia="en-US"/>
              </w:rPr>
            </w:pPr>
            <w:r w:rsidRPr="005F4B82">
              <w:rPr>
                <w:lang w:eastAsia="en-US"/>
              </w:rPr>
              <w:lastRenderedPageBreak/>
              <w:t>• «Все хорошие ораторы начинали как плохие ораторы» (Ральф Эмерсон, 1803 – 1882, американский мыслитель и писатель).</w:t>
            </w:r>
          </w:p>
          <w:p w14:paraId="7B15E85A" w14:textId="77777777" w:rsidR="008D2967" w:rsidRPr="005F4B82" w:rsidRDefault="008D2967" w:rsidP="008D2967">
            <w:pPr>
              <w:ind w:right="45"/>
              <w:jc w:val="both"/>
              <w:rPr>
                <w:lang w:eastAsia="en-US"/>
              </w:rPr>
            </w:pPr>
            <w:r w:rsidRPr="005F4B82">
              <w:rPr>
                <w:lang w:eastAsia="en-US"/>
              </w:rPr>
              <w:t>• «Главное в ораторском искусстве состоит в том, чтобы не дать приметить искусства» (Квинтилиан, I в. до н.э., римский ритор – учитель красноречия, автор «Наставлений оратору» [Institutio orаtoria) – самого полного учебника ораторского искусства, дошедшего до нас от античности).</w:t>
            </w:r>
          </w:p>
          <w:p w14:paraId="127FB817" w14:textId="77777777" w:rsidR="008D2967" w:rsidRPr="005F4B82" w:rsidRDefault="008D2967" w:rsidP="008D2967">
            <w:pPr>
              <w:tabs>
                <w:tab w:val="left" w:pos="540"/>
              </w:tabs>
              <w:jc w:val="both"/>
              <w:rPr>
                <w:b/>
                <w:bCs/>
                <w:lang w:eastAsia="en-US"/>
              </w:rPr>
            </w:pPr>
            <w:r w:rsidRPr="005F4B82">
              <w:rPr>
                <w:b/>
                <w:bCs/>
                <w:lang w:eastAsia="en-US"/>
              </w:rPr>
              <w:t>Задание 2</w:t>
            </w:r>
          </w:p>
          <w:p w14:paraId="6D153827" w14:textId="14B5112E" w:rsidR="008D2967" w:rsidRPr="005F4B82" w:rsidRDefault="008D2967" w:rsidP="008D2967">
            <w:pPr>
              <w:ind w:right="45"/>
              <w:jc w:val="both"/>
              <w:rPr>
                <w:lang w:eastAsia="en-US"/>
              </w:rPr>
            </w:pPr>
            <w:r w:rsidRPr="005F4B82">
              <w:rPr>
                <w:lang w:eastAsia="en-US"/>
              </w:rPr>
              <w:t>Проведите презентацию внутри группы. Уделите внимание речи, жестикуляции и тембру голоса.</w:t>
            </w:r>
          </w:p>
          <w:p w14:paraId="552CBC72" w14:textId="207EAC5C" w:rsidR="008D2967" w:rsidRDefault="008D2967" w:rsidP="008D2967">
            <w:pPr>
              <w:tabs>
                <w:tab w:val="left" w:pos="540"/>
              </w:tabs>
              <w:jc w:val="both"/>
              <w:rPr>
                <w:b/>
                <w:bCs/>
                <w:lang w:eastAsia="en-US"/>
              </w:rPr>
            </w:pPr>
            <w:r w:rsidRPr="005F4B82">
              <w:rPr>
                <w:b/>
                <w:bCs/>
                <w:lang w:eastAsia="en-US"/>
              </w:rPr>
              <w:t xml:space="preserve">Задание </w:t>
            </w:r>
            <w:r w:rsidR="00B55060">
              <w:rPr>
                <w:b/>
                <w:bCs/>
                <w:lang w:eastAsia="en-US"/>
              </w:rPr>
              <w:t>1</w:t>
            </w:r>
          </w:p>
          <w:p w14:paraId="15303230" w14:textId="7A63D2B7" w:rsidR="008D2967" w:rsidRDefault="008D2967" w:rsidP="008D2967">
            <w:pPr>
              <w:jc w:val="both"/>
              <w:rPr>
                <w:lang w:eastAsia="en-US"/>
              </w:rPr>
            </w:pPr>
            <w:r w:rsidRPr="005F4B82">
              <w:rPr>
                <w:lang w:eastAsia="en-US"/>
              </w:rPr>
              <w:t>В ходе дискуссии склоните слушателей на вашу сторону, применяя психологические приемы влияния.</w:t>
            </w:r>
          </w:p>
          <w:p w14:paraId="75021C9F" w14:textId="77777777" w:rsidR="008D2967" w:rsidRDefault="008D2967" w:rsidP="008D2967">
            <w:pPr>
              <w:tabs>
                <w:tab w:val="left" w:pos="540"/>
              </w:tabs>
              <w:jc w:val="both"/>
              <w:rPr>
                <w:b/>
                <w:bCs/>
                <w:lang w:eastAsia="en-US"/>
              </w:rPr>
            </w:pPr>
            <w:r w:rsidRPr="005F4B82">
              <w:rPr>
                <w:b/>
                <w:bCs/>
                <w:lang w:eastAsia="en-US"/>
              </w:rPr>
              <w:t xml:space="preserve">Задание </w:t>
            </w:r>
            <w:r>
              <w:rPr>
                <w:b/>
                <w:bCs/>
                <w:lang w:eastAsia="en-US"/>
              </w:rPr>
              <w:t>2</w:t>
            </w:r>
          </w:p>
          <w:p w14:paraId="4060B6AB" w14:textId="73B2FF3F" w:rsidR="008D2967" w:rsidRPr="00B55060" w:rsidRDefault="008D2967" w:rsidP="00B55060">
            <w:pPr>
              <w:pStyle w:val="aff0"/>
              <w:keepNext/>
              <w:spacing w:after="160" w:line="240" w:lineRule="auto"/>
              <w:ind w:left="0"/>
              <w:jc w:val="both"/>
              <w:rPr>
                <w:rFonts w:ascii="Times New Roman" w:hAnsi="Times New Roman" w:cs="Times New Roman"/>
                <w:sz w:val="24"/>
                <w:szCs w:val="24"/>
              </w:rPr>
            </w:pPr>
            <w:r w:rsidRPr="001447C2">
              <w:t>Использование "Вы-стратегии". Речевые приемы вовлечения и присоединения аудитории на иностранном языке.</w:t>
            </w:r>
          </w:p>
          <w:p w14:paraId="47C355E8" w14:textId="77777777" w:rsidR="00B55060" w:rsidRDefault="008D2967" w:rsidP="00B55060">
            <w:pPr>
              <w:tabs>
                <w:tab w:val="left" w:pos="540"/>
              </w:tabs>
              <w:jc w:val="both"/>
              <w:rPr>
                <w:b/>
                <w:bCs/>
                <w:lang w:eastAsia="en-US"/>
              </w:rPr>
            </w:pPr>
            <w:r w:rsidRPr="005F4B82">
              <w:rPr>
                <w:b/>
                <w:bCs/>
                <w:lang w:eastAsia="en-US"/>
              </w:rPr>
              <w:t xml:space="preserve">Задание </w:t>
            </w:r>
            <w:r w:rsidR="00B55060">
              <w:rPr>
                <w:b/>
                <w:bCs/>
                <w:lang w:eastAsia="en-US"/>
              </w:rPr>
              <w:t>1</w:t>
            </w:r>
          </w:p>
          <w:p w14:paraId="6885E006" w14:textId="6CCE774A" w:rsidR="008D2967" w:rsidRPr="00B55060" w:rsidRDefault="008D2967" w:rsidP="00B55060">
            <w:pPr>
              <w:tabs>
                <w:tab w:val="left" w:pos="540"/>
              </w:tabs>
              <w:jc w:val="both"/>
              <w:rPr>
                <w:b/>
                <w:bCs/>
                <w:lang w:eastAsia="en-US"/>
              </w:rPr>
            </w:pPr>
            <w:r w:rsidRPr="00303DE9">
              <w:t>Проанализировать аудиторию инвесторов для предоставления бизнес-плана нового иннновационного продукта,</w:t>
            </w:r>
            <w:r w:rsidRPr="00303DE9">
              <w:rPr>
                <w:rFonts w:ascii="MS Mincho" w:eastAsia="MS Mincho" w:hAnsi="MS Mincho" w:cs="MS Mincho" w:hint="eastAsia"/>
              </w:rPr>
              <w:t> </w:t>
            </w:r>
            <w:r w:rsidRPr="00303DE9">
              <w:t>подготовить презентацию, продумать структуру публичного выступления на иностранном языке.</w:t>
            </w:r>
          </w:p>
          <w:p w14:paraId="016AB699" w14:textId="77777777" w:rsidR="00B55060" w:rsidRDefault="008D2967" w:rsidP="00B55060">
            <w:pPr>
              <w:tabs>
                <w:tab w:val="left" w:pos="540"/>
              </w:tabs>
              <w:jc w:val="both"/>
              <w:rPr>
                <w:b/>
                <w:bCs/>
                <w:lang w:eastAsia="en-US"/>
              </w:rPr>
            </w:pPr>
            <w:r w:rsidRPr="005F4B82">
              <w:rPr>
                <w:b/>
                <w:bCs/>
                <w:lang w:eastAsia="en-US"/>
              </w:rPr>
              <w:t xml:space="preserve">Задание </w:t>
            </w:r>
            <w:r w:rsidR="00B55060">
              <w:rPr>
                <w:b/>
                <w:bCs/>
                <w:lang w:eastAsia="en-US"/>
              </w:rPr>
              <w:t>2</w:t>
            </w:r>
          </w:p>
          <w:p w14:paraId="742E9D65" w14:textId="28D137E9" w:rsidR="008D2967" w:rsidRPr="00B55060" w:rsidRDefault="008D2967" w:rsidP="00B55060">
            <w:pPr>
              <w:tabs>
                <w:tab w:val="left" w:pos="540"/>
              </w:tabs>
              <w:jc w:val="both"/>
              <w:rPr>
                <w:b/>
                <w:bCs/>
                <w:lang w:eastAsia="en-US"/>
              </w:rPr>
            </w:pPr>
            <w:r>
              <w:t>П</w:t>
            </w:r>
            <w:r w:rsidRPr="00303DE9">
              <w:t>одготовить презентацию, продумать структуру публичного выступления на иностранном языке.</w:t>
            </w:r>
          </w:p>
          <w:p w14:paraId="3B590FDF" w14:textId="77777777" w:rsidR="008D2967" w:rsidRDefault="008D2967" w:rsidP="008D2967">
            <w:pPr>
              <w:tabs>
                <w:tab w:val="left" w:pos="540"/>
              </w:tabs>
              <w:jc w:val="both"/>
              <w:rPr>
                <w:b/>
                <w:bCs/>
                <w:lang w:eastAsia="en-US"/>
              </w:rPr>
            </w:pPr>
            <w:r w:rsidRPr="005F4B82">
              <w:rPr>
                <w:b/>
                <w:bCs/>
                <w:lang w:eastAsia="en-US"/>
              </w:rPr>
              <w:t xml:space="preserve">Задание </w:t>
            </w:r>
            <w:r>
              <w:rPr>
                <w:b/>
                <w:bCs/>
                <w:lang w:eastAsia="en-US"/>
              </w:rPr>
              <w:t>1</w:t>
            </w:r>
          </w:p>
          <w:p w14:paraId="62C2B24E" w14:textId="77777777" w:rsidR="008D2967" w:rsidRPr="007E2F0F" w:rsidRDefault="008D2967" w:rsidP="008D2967">
            <w:pPr>
              <w:keepNext/>
              <w:jc w:val="both"/>
            </w:pPr>
            <w:r>
              <w:t>Р</w:t>
            </w:r>
            <w:r w:rsidRPr="007E2F0F">
              <w:t xml:space="preserve">абота с конспектом лекции; </w:t>
            </w:r>
          </w:p>
          <w:p w14:paraId="623F416F" w14:textId="77777777" w:rsidR="008D2967" w:rsidRPr="007E2F0F" w:rsidRDefault="008D2967" w:rsidP="008D2967">
            <w:pPr>
              <w:keepNext/>
              <w:jc w:val="both"/>
            </w:pPr>
            <w:r w:rsidRPr="007E2F0F">
              <w:t xml:space="preserve">- работа с электронной библиотечной системой; </w:t>
            </w:r>
          </w:p>
          <w:p w14:paraId="2FBE3D21" w14:textId="77777777" w:rsidR="008D2967" w:rsidRDefault="008D2967" w:rsidP="008D2967">
            <w:pPr>
              <w:jc w:val="both"/>
            </w:pPr>
            <w:r w:rsidRPr="007E2F0F">
              <w:t xml:space="preserve">- составление плана и тезисов </w:t>
            </w:r>
            <w:r w:rsidRPr="007E2F0F">
              <w:lastRenderedPageBreak/>
              <w:t>ответов на контрольные вопросы</w:t>
            </w:r>
            <w:r w:rsidRPr="002D5C55">
              <w:t>на иностранном языке.</w:t>
            </w:r>
          </w:p>
          <w:p w14:paraId="3799D645" w14:textId="77777777" w:rsidR="00B55060" w:rsidRDefault="008D2967" w:rsidP="00B55060">
            <w:pPr>
              <w:tabs>
                <w:tab w:val="left" w:pos="540"/>
              </w:tabs>
              <w:jc w:val="both"/>
              <w:rPr>
                <w:b/>
                <w:bCs/>
                <w:lang w:eastAsia="en-US"/>
              </w:rPr>
            </w:pPr>
            <w:r w:rsidRPr="005F4B82">
              <w:rPr>
                <w:b/>
                <w:bCs/>
                <w:lang w:eastAsia="en-US"/>
              </w:rPr>
              <w:t xml:space="preserve">Задание </w:t>
            </w:r>
            <w:r w:rsidR="00B55060">
              <w:rPr>
                <w:b/>
                <w:bCs/>
                <w:lang w:eastAsia="en-US"/>
              </w:rPr>
              <w:t>2</w:t>
            </w:r>
          </w:p>
          <w:p w14:paraId="2A84E851" w14:textId="3A6D793D" w:rsidR="008D2967" w:rsidRPr="00785891" w:rsidRDefault="00B55060" w:rsidP="00785891">
            <w:pPr>
              <w:tabs>
                <w:tab w:val="left" w:pos="540"/>
              </w:tabs>
              <w:jc w:val="both"/>
              <w:rPr>
                <w:b/>
                <w:bCs/>
                <w:lang w:eastAsia="en-US"/>
              </w:rPr>
            </w:pPr>
            <w:r>
              <w:t>Подготовить доклад</w:t>
            </w:r>
            <w:r w:rsidR="008D2967">
              <w:t xml:space="preserve"> используя</w:t>
            </w:r>
            <w:r w:rsidR="008D2967" w:rsidRPr="002D5C55">
              <w:t xml:space="preserve"> специальн</w:t>
            </w:r>
            <w:r w:rsidR="008D2967">
              <w:t>ую</w:t>
            </w:r>
            <w:r w:rsidR="008D2967" w:rsidRPr="002D5C55">
              <w:t xml:space="preserve"> иностранн</w:t>
            </w:r>
            <w:r w:rsidR="008D2967">
              <w:t>ую</w:t>
            </w:r>
            <w:r w:rsidR="008D2967" w:rsidRPr="002D5C55">
              <w:t xml:space="preserve"> литератур</w:t>
            </w:r>
            <w:r w:rsidR="008D2967">
              <w:t>у</w:t>
            </w:r>
            <w:r w:rsidR="008D2967" w:rsidRPr="002D5C55">
              <w:t xml:space="preserve"> и документаци</w:t>
            </w:r>
            <w:r w:rsidR="008D2967">
              <w:t>ю</w:t>
            </w:r>
            <w:r w:rsidR="008D2967" w:rsidRPr="002D5C55">
              <w:t xml:space="preserve"> на иностранном языке.</w:t>
            </w:r>
          </w:p>
        </w:tc>
      </w:tr>
      <w:tr w:rsidR="008D2967" w:rsidRPr="00D630DB" w14:paraId="7EC450AD" w14:textId="77777777" w:rsidTr="00B55060">
        <w:trPr>
          <w:trHeight w:val="1531"/>
        </w:trPr>
        <w:tc>
          <w:tcPr>
            <w:tcW w:w="2127" w:type="dxa"/>
          </w:tcPr>
          <w:p w14:paraId="1DF626DA" w14:textId="77777777" w:rsidR="008D2967" w:rsidRDefault="008D2967" w:rsidP="008D2967">
            <w:r>
              <w:lastRenderedPageBreak/>
              <w:t>УК-2</w:t>
            </w:r>
          </w:p>
          <w:p w14:paraId="5D1A1BA7" w14:textId="073D4806" w:rsidR="008D2967" w:rsidRPr="00D630DB" w:rsidRDefault="008D2967" w:rsidP="008D2967">
            <w:r>
              <w:t xml:space="preserve">Способность применять нормы </w:t>
            </w:r>
            <w:r w:rsidRPr="003D5CBE">
              <w:t>государственного</w:t>
            </w:r>
            <w:r>
              <w:t xml:space="preserve"> языка Российской Федерации </w:t>
            </w:r>
            <w:r w:rsidRPr="003D5CBE">
              <w:t>в устной и письменной речи в процессе личной и профессиональной коммуникаций</w:t>
            </w:r>
          </w:p>
        </w:tc>
        <w:tc>
          <w:tcPr>
            <w:tcW w:w="2304" w:type="dxa"/>
          </w:tcPr>
          <w:p w14:paraId="5500C4F4" w14:textId="77777777" w:rsidR="008D2967" w:rsidRDefault="008D2967" w:rsidP="008D2967">
            <w:pPr>
              <w:jc w:val="both"/>
              <w:rPr>
                <w:bCs/>
                <w:color w:val="000000"/>
              </w:rPr>
            </w:pPr>
            <w:r w:rsidRPr="002308BB">
              <w:rPr>
                <w:color w:val="000000"/>
              </w:rPr>
              <w:t>1.</w:t>
            </w:r>
            <w:r w:rsidRPr="002308BB">
              <w:rPr>
                <w:bCs/>
                <w:color w:val="000000"/>
              </w:rPr>
              <w:t>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19909604" w14:textId="77777777" w:rsidR="008D2967" w:rsidRDefault="008D2967" w:rsidP="008D2967">
            <w:pPr>
              <w:jc w:val="both"/>
              <w:rPr>
                <w:bCs/>
                <w:color w:val="000000"/>
              </w:rPr>
            </w:pPr>
          </w:p>
          <w:p w14:paraId="5AD7D4F8" w14:textId="77777777" w:rsidR="008D2967" w:rsidRDefault="008D2967" w:rsidP="008D2967">
            <w:pPr>
              <w:jc w:val="both"/>
              <w:rPr>
                <w:bCs/>
                <w:color w:val="000000"/>
              </w:rPr>
            </w:pPr>
          </w:p>
          <w:p w14:paraId="25120CCE" w14:textId="77777777" w:rsidR="008D2967" w:rsidRDefault="008D2967" w:rsidP="008D2967">
            <w:pPr>
              <w:jc w:val="both"/>
              <w:rPr>
                <w:bCs/>
                <w:color w:val="000000"/>
              </w:rPr>
            </w:pPr>
          </w:p>
          <w:p w14:paraId="40820517" w14:textId="77777777" w:rsidR="008D2967" w:rsidRDefault="008D2967" w:rsidP="008D2967">
            <w:pPr>
              <w:jc w:val="both"/>
              <w:rPr>
                <w:bCs/>
                <w:color w:val="000000"/>
              </w:rPr>
            </w:pPr>
          </w:p>
          <w:p w14:paraId="570A1D6B" w14:textId="77777777" w:rsidR="008D2967" w:rsidRDefault="008D2967" w:rsidP="008D2967">
            <w:pPr>
              <w:jc w:val="both"/>
              <w:rPr>
                <w:bCs/>
                <w:color w:val="000000"/>
              </w:rPr>
            </w:pPr>
          </w:p>
          <w:p w14:paraId="3A177873" w14:textId="77777777" w:rsidR="008D2967" w:rsidRPr="002308BB" w:rsidRDefault="008D2967" w:rsidP="008D2967">
            <w:pPr>
              <w:jc w:val="both"/>
              <w:rPr>
                <w:bCs/>
                <w:color w:val="000000"/>
              </w:rPr>
            </w:pPr>
          </w:p>
          <w:p w14:paraId="3174A0CE" w14:textId="77777777" w:rsidR="008D2967" w:rsidRPr="002308BB" w:rsidRDefault="008D2967" w:rsidP="008D2967">
            <w:pPr>
              <w:jc w:val="both"/>
              <w:rPr>
                <w:color w:val="000000"/>
              </w:rPr>
            </w:pPr>
            <w:r w:rsidRPr="002308BB">
              <w:rPr>
                <w:color w:val="000000"/>
              </w:rPr>
              <w:t>2.Ведет деловую переписку, учитывая   особенности официально</w:t>
            </w:r>
            <w:r>
              <w:rPr>
                <w:color w:val="000000"/>
              </w:rPr>
              <w:t xml:space="preserve"> </w:t>
            </w:r>
            <w:r w:rsidRPr="002308BB">
              <w:rPr>
                <w:color w:val="000000"/>
              </w:rPr>
              <w:t xml:space="preserve">- делового стиля и речевого этикета. </w:t>
            </w:r>
          </w:p>
          <w:p w14:paraId="6249CE2F" w14:textId="77777777" w:rsidR="008D2967" w:rsidRDefault="008D2967" w:rsidP="008D2967">
            <w:pPr>
              <w:jc w:val="both"/>
              <w:rPr>
                <w:bCs/>
                <w:color w:val="000000"/>
              </w:rPr>
            </w:pPr>
            <w:r w:rsidRPr="002308BB">
              <w:rPr>
                <w:color w:val="000000"/>
              </w:rPr>
              <w:t>3.</w:t>
            </w:r>
            <w:r>
              <w:rPr>
                <w:color w:val="000000"/>
              </w:rPr>
              <w:t>В</w:t>
            </w:r>
            <w:r w:rsidRPr="002308BB">
              <w:rPr>
                <w:color w:val="000000"/>
              </w:rPr>
              <w:t>е</w:t>
            </w:r>
            <w:r>
              <w:rPr>
                <w:color w:val="000000"/>
              </w:rPr>
              <w:t>дет</w:t>
            </w:r>
            <w:r w:rsidRPr="002308BB">
              <w:rPr>
                <w:color w:val="000000"/>
              </w:rPr>
              <w:t xml:space="preserve"> деловые переговоры на </w:t>
            </w:r>
            <w:r w:rsidRPr="002308BB">
              <w:rPr>
                <w:bCs/>
                <w:color w:val="000000"/>
              </w:rPr>
              <w:t>государственном языке Российской Федерации.</w:t>
            </w:r>
          </w:p>
          <w:p w14:paraId="4477C8A0" w14:textId="77777777" w:rsidR="008D2967" w:rsidRDefault="008D2967" w:rsidP="008D2967">
            <w:pPr>
              <w:jc w:val="both"/>
              <w:rPr>
                <w:bCs/>
                <w:color w:val="000000"/>
              </w:rPr>
            </w:pPr>
          </w:p>
          <w:p w14:paraId="4DA3BE1E" w14:textId="42587D03" w:rsidR="008D2967" w:rsidRPr="00D630DB" w:rsidRDefault="008D2967" w:rsidP="008D2967">
            <w:r w:rsidRPr="002308BB">
              <w:t xml:space="preserve">4. Использует лексико-грамматические и стилистические ресурсы </w:t>
            </w:r>
            <w:r w:rsidRPr="002308BB">
              <w:rPr>
                <w:bCs/>
                <w:color w:val="000000"/>
              </w:rPr>
              <w:t>на государственном языке Российской Федерации</w:t>
            </w:r>
            <w:r>
              <w:rPr>
                <w:bCs/>
                <w:color w:val="000000"/>
              </w:rPr>
              <w:t xml:space="preserve"> </w:t>
            </w:r>
            <w:r w:rsidRPr="002308BB">
              <w:t xml:space="preserve">в зависимости от решаемой коммуникативной, </w:t>
            </w:r>
            <w:r w:rsidRPr="002308BB">
              <w:lastRenderedPageBreak/>
              <w:t>в том числе профессиональной, задачи.</w:t>
            </w:r>
          </w:p>
        </w:tc>
        <w:tc>
          <w:tcPr>
            <w:tcW w:w="2693" w:type="dxa"/>
          </w:tcPr>
          <w:p w14:paraId="57C0C297" w14:textId="77777777" w:rsidR="008D2967" w:rsidRDefault="008D2967" w:rsidP="008D2967">
            <w:pPr>
              <w:tabs>
                <w:tab w:val="left" w:pos="540"/>
              </w:tabs>
              <w:jc w:val="both"/>
              <w:rPr>
                <w:lang w:eastAsia="en-US"/>
              </w:rPr>
            </w:pPr>
            <w:r w:rsidRPr="007E1AC4">
              <w:rPr>
                <w:b/>
                <w:bCs/>
                <w:lang w:eastAsia="en-US"/>
              </w:rPr>
              <w:lastRenderedPageBreak/>
              <w:t>Знать:</w:t>
            </w:r>
            <w:r>
              <w:rPr>
                <w:lang w:eastAsia="en-US"/>
              </w:rPr>
              <w:t xml:space="preserve"> </w:t>
            </w:r>
            <w:r w:rsidRPr="002308BB">
              <w:rPr>
                <w:bCs/>
                <w:color w:val="000000"/>
              </w:rPr>
              <w:t>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18F60748" w14:textId="77777777" w:rsidR="008D2967" w:rsidRDefault="008D2967" w:rsidP="008D2967">
            <w:pPr>
              <w:tabs>
                <w:tab w:val="left" w:pos="540"/>
              </w:tabs>
              <w:jc w:val="both"/>
              <w:rPr>
                <w:bCs/>
                <w:color w:val="000000"/>
              </w:rPr>
            </w:pPr>
            <w:r w:rsidRPr="007E1AC4">
              <w:rPr>
                <w:b/>
                <w:bCs/>
                <w:lang w:eastAsia="en-US"/>
              </w:rPr>
              <w:t>Уметь:</w:t>
            </w:r>
            <w:r>
              <w:rPr>
                <w:lang w:eastAsia="en-US"/>
              </w:rPr>
              <w:t xml:space="preserve"> использовать </w:t>
            </w:r>
            <w:r w:rsidRPr="002308BB">
              <w:rPr>
                <w:bCs/>
                <w:color w:val="000000"/>
              </w:rPr>
              <w:t>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31820244" w14:textId="77777777" w:rsidR="008D2967" w:rsidRDefault="008D2967" w:rsidP="008D2967">
            <w:pPr>
              <w:tabs>
                <w:tab w:val="left" w:pos="540"/>
              </w:tabs>
              <w:jc w:val="both"/>
              <w:rPr>
                <w:bCs/>
                <w:color w:val="000000"/>
              </w:rPr>
            </w:pPr>
            <w:r w:rsidRPr="007E1AC4">
              <w:rPr>
                <w:b/>
                <w:color w:val="000000"/>
              </w:rPr>
              <w:t>Знать:</w:t>
            </w:r>
            <w:r>
              <w:rPr>
                <w:bCs/>
                <w:color w:val="000000"/>
              </w:rPr>
              <w:t xml:space="preserve"> особенности деловой переписки.</w:t>
            </w:r>
          </w:p>
          <w:p w14:paraId="639DAB84" w14:textId="77777777" w:rsidR="008D2967" w:rsidRDefault="008D2967" w:rsidP="008D2967">
            <w:pPr>
              <w:tabs>
                <w:tab w:val="left" w:pos="540"/>
              </w:tabs>
              <w:jc w:val="both"/>
              <w:rPr>
                <w:bCs/>
                <w:color w:val="000000"/>
              </w:rPr>
            </w:pPr>
            <w:r w:rsidRPr="007E1AC4">
              <w:rPr>
                <w:b/>
                <w:color w:val="000000"/>
              </w:rPr>
              <w:t>Уметь:</w:t>
            </w:r>
            <w:r>
              <w:rPr>
                <w:bCs/>
                <w:color w:val="000000"/>
              </w:rPr>
              <w:t xml:space="preserve"> вести деловую переписку.</w:t>
            </w:r>
          </w:p>
          <w:p w14:paraId="32C9C55D" w14:textId="77777777" w:rsidR="008D2967" w:rsidRDefault="008D2967" w:rsidP="008D2967">
            <w:pPr>
              <w:tabs>
                <w:tab w:val="left" w:pos="540"/>
              </w:tabs>
              <w:jc w:val="both"/>
              <w:rPr>
                <w:b/>
                <w:color w:val="000000"/>
              </w:rPr>
            </w:pPr>
          </w:p>
          <w:p w14:paraId="01A55588" w14:textId="77777777" w:rsidR="008D2967" w:rsidRDefault="008D2967" w:rsidP="008D2967">
            <w:pPr>
              <w:tabs>
                <w:tab w:val="left" w:pos="540"/>
              </w:tabs>
              <w:jc w:val="both"/>
              <w:rPr>
                <w:b/>
                <w:color w:val="000000"/>
              </w:rPr>
            </w:pPr>
          </w:p>
          <w:p w14:paraId="3ECF0697" w14:textId="77777777" w:rsidR="008D2967" w:rsidRDefault="008D2967" w:rsidP="008D2967">
            <w:pPr>
              <w:tabs>
                <w:tab w:val="left" w:pos="540"/>
              </w:tabs>
              <w:jc w:val="both"/>
              <w:rPr>
                <w:b/>
                <w:color w:val="000000"/>
              </w:rPr>
            </w:pPr>
          </w:p>
          <w:p w14:paraId="273CB3F0" w14:textId="77777777" w:rsidR="008D2967" w:rsidRDefault="008D2967" w:rsidP="008D2967">
            <w:pPr>
              <w:tabs>
                <w:tab w:val="left" w:pos="540"/>
              </w:tabs>
              <w:jc w:val="both"/>
              <w:rPr>
                <w:b/>
                <w:color w:val="000000"/>
              </w:rPr>
            </w:pPr>
          </w:p>
          <w:p w14:paraId="5ECFBE66" w14:textId="77777777" w:rsidR="008D2967" w:rsidRDefault="008D2967" w:rsidP="008D2967">
            <w:pPr>
              <w:tabs>
                <w:tab w:val="left" w:pos="540"/>
              </w:tabs>
              <w:jc w:val="both"/>
              <w:rPr>
                <w:b/>
                <w:color w:val="000000"/>
              </w:rPr>
            </w:pPr>
          </w:p>
          <w:p w14:paraId="62C84271" w14:textId="77777777" w:rsidR="008D2967" w:rsidRDefault="008D2967" w:rsidP="008D2967">
            <w:pPr>
              <w:tabs>
                <w:tab w:val="left" w:pos="540"/>
              </w:tabs>
              <w:jc w:val="both"/>
              <w:rPr>
                <w:bCs/>
                <w:color w:val="000000"/>
              </w:rPr>
            </w:pPr>
            <w:r w:rsidRPr="007E1AC4">
              <w:rPr>
                <w:b/>
                <w:color w:val="000000"/>
              </w:rPr>
              <w:t>Знать:</w:t>
            </w:r>
            <w:r>
              <w:rPr>
                <w:bCs/>
                <w:color w:val="000000"/>
              </w:rPr>
              <w:t xml:space="preserve"> особенности ведения деловых переговоров</w:t>
            </w:r>
          </w:p>
          <w:p w14:paraId="37A9DEC4" w14:textId="77777777" w:rsidR="008D2967" w:rsidRDefault="008D2967" w:rsidP="008D2967">
            <w:pPr>
              <w:tabs>
                <w:tab w:val="left" w:pos="540"/>
              </w:tabs>
              <w:jc w:val="both"/>
              <w:rPr>
                <w:bCs/>
                <w:color w:val="000000"/>
              </w:rPr>
            </w:pPr>
            <w:r w:rsidRPr="007E1AC4">
              <w:rPr>
                <w:b/>
                <w:color w:val="000000"/>
              </w:rPr>
              <w:t>Уметь:</w:t>
            </w:r>
            <w:r>
              <w:rPr>
                <w:bCs/>
                <w:color w:val="000000"/>
              </w:rPr>
              <w:t xml:space="preserve"> вести деловые переговоры</w:t>
            </w:r>
          </w:p>
          <w:p w14:paraId="0AD3C665" w14:textId="77777777" w:rsidR="008D2967" w:rsidRDefault="008D2967" w:rsidP="008D2967">
            <w:pPr>
              <w:tabs>
                <w:tab w:val="left" w:pos="540"/>
              </w:tabs>
              <w:jc w:val="both"/>
              <w:rPr>
                <w:b/>
                <w:color w:val="000000"/>
              </w:rPr>
            </w:pPr>
          </w:p>
          <w:p w14:paraId="796EC537" w14:textId="77777777" w:rsidR="008D2967" w:rsidRDefault="008D2967" w:rsidP="008D2967">
            <w:pPr>
              <w:tabs>
                <w:tab w:val="left" w:pos="540"/>
              </w:tabs>
              <w:jc w:val="both"/>
              <w:rPr>
                <w:b/>
                <w:color w:val="000000"/>
              </w:rPr>
            </w:pPr>
          </w:p>
          <w:p w14:paraId="2990B57C" w14:textId="77777777" w:rsidR="008D2967" w:rsidRDefault="008D2967" w:rsidP="008D2967">
            <w:pPr>
              <w:tabs>
                <w:tab w:val="left" w:pos="540"/>
              </w:tabs>
              <w:jc w:val="both"/>
              <w:rPr>
                <w:bCs/>
                <w:color w:val="000000"/>
              </w:rPr>
            </w:pPr>
            <w:r w:rsidRPr="007E1AC4">
              <w:rPr>
                <w:b/>
                <w:color w:val="000000"/>
              </w:rPr>
              <w:t>Знать:</w:t>
            </w:r>
            <w:r>
              <w:rPr>
                <w:bCs/>
                <w:color w:val="000000"/>
              </w:rPr>
              <w:t xml:space="preserve"> </w:t>
            </w:r>
            <w:r w:rsidRPr="002308BB">
              <w:t xml:space="preserve">лексико-грамматические и стилистические ресурсы </w:t>
            </w:r>
            <w:r w:rsidRPr="002308BB">
              <w:rPr>
                <w:bCs/>
                <w:color w:val="000000"/>
              </w:rPr>
              <w:t xml:space="preserve">на государственном языке </w:t>
            </w:r>
            <w:r w:rsidRPr="002308BB">
              <w:rPr>
                <w:bCs/>
                <w:color w:val="000000"/>
              </w:rPr>
              <w:lastRenderedPageBreak/>
              <w:t>Российской Федерации</w:t>
            </w:r>
          </w:p>
          <w:p w14:paraId="1DC166AF" w14:textId="2F8F1C1B" w:rsidR="008D2967" w:rsidRPr="00D630DB" w:rsidRDefault="008D2967" w:rsidP="008D2967">
            <w:r w:rsidRPr="007E1AC4">
              <w:rPr>
                <w:b/>
                <w:color w:val="000000"/>
              </w:rPr>
              <w:t>Уметь:</w:t>
            </w:r>
            <w:r>
              <w:rPr>
                <w:bCs/>
                <w:color w:val="000000"/>
              </w:rPr>
              <w:t xml:space="preserve"> использовать </w:t>
            </w:r>
            <w:r w:rsidRPr="002308BB">
              <w:t xml:space="preserve">лексико-грамматические и стилистические ресурсы </w:t>
            </w:r>
            <w:r w:rsidRPr="002308BB">
              <w:rPr>
                <w:bCs/>
                <w:color w:val="000000"/>
              </w:rPr>
              <w:t>на государственном языке Российской Федерации</w:t>
            </w:r>
            <w:r>
              <w:rPr>
                <w:bCs/>
                <w:color w:val="000000"/>
              </w:rPr>
              <w:t xml:space="preserve"> </w:t>
            </w:r>
            <w:r w:rsidRPr="002308BB">
              <w:t>в зависимости от решаемой коммуникативной, в том числе профессиональной, задачи.</w:t>
            </w:r>
          </w:p>
        </w:tc>
        <w:tc>
          <w:tcPr>
            <w:tcW w:w="3508" w:type="dxa"/>
          </w:tcPr>
          <w:p w14:paraId="20360B48" w14:textId="77777777" w:rsidR="008D2967" w:rsidRPr="00506FD6" w:rsidRDefault="008D2967" w:rsidP="008D2967">
            <w:pPr>
              <w:tabs>
                <w:tab w:val="left" w:pos="540"/>
              </w:tabs>
              <w:jc w:val="both"/>
              <w:rPr>
                <w:b/>
                <w:bCs/>
                <w:lang w:eastAsia="en-US"/>
              </w:rPr>
            </w:pPr>
            <w:r w:rsidRPr="00506FD6">
              <w:rPr>
                <w:b/>
                <w:bCs/>
                <w:lang w:eastAsia="en-US"/>
              </w:rPr>
              <w:lastRenderedPageBreak/>
              <w:t>Задание 1</w:t>
            </w:r>
          </w:p>
          <w:p w14:paraId="545B89F8" w14:textId="77777777" w:rsidR="008D2967" w:rsidRPr="00506FD6" w:rsidRDefault="008D2967" w:rsidP="008D2967">
            <w:pPr>
              <w:ind w:right="45"/>
              <w:jc w:val="both"/>
              <w:rPr>
                <w:lang w:eastAsia="en-US"/>
              </w:rPr>
            </w:pPr>
            <w:r w:rsidRPr="00506FD6">
              <w:rPr>
                <w:lang w:eastAsia="en-US"/>
              </w:rPr>
              <w:t>Опишите необходимые пункты плана: состав присутствующих (важнейшие качественные и характеристики аудитории), тема, цели выступающего, актуальность темы для аудитории, структура выступления, учет и распределение времени, организация пространства, реквизит и материальное обеспечение, план подготовки с учетом своих ресурсов и ограничений, (информационные, временные, личностные и т.д.)</w:t>
            </w:r>
          </w:p>
          <w:p w14:paraId="56C8CD81" w14:textId="77777777" w:rsidR="008D2967" w:rsidRPr="00506FD6" w:rsidRDefault="008D2967" w:rsidP="008D2967">
            <w:pPr>
              <w:tabs>
                <w:tab w:val="left" w:pos="540"/>
              </w:tabs>
              <w:jc w:val="both"/>
              <w:rPr>
                <w:b/>
                <w:bCs/>
                <w:lang w:eastAsia="en-US"/>
              </w:rPr>
            </w:pPr>
            <w:r w:rsidRPr="00506FD6">
              <w:rPr>
                <w:b/>
                <w:bCs/>
                <w:lang w:eastAsia="en-US"/>
              </w:rPr>
              <w:t>Задание 2</w:t>
            </w:r>
          </w:p>
          <w:p w14:paraId="7080A29B" w14:textId="77777777" w:rsidR="008D2967" w:rsidRPr="00506FD6" w:rsidRDefault="008D2967" w:rsidP="008D2967">
            <w:pPr>
              <w:ind w:right="45"/>
              <w:jc w:val="both"/>
              <w:rPr>
                <w:lang w:eastAsia="en-US"/>
              </w:rPr>
            </w:pPr>
            <w:r w:rsidRPr="00506FD6">
              <w:rPr>
                <w:lang w:eastAsia="en-US"/>
              </w:rPr>
              <w:t>На основании информации о компании постройте модель обучающейся организации</w:t>
            </w:r>
          </w:p>
          <w:p w14:paraId="11EAFEDC" w14:textId="77777777" w:rsidR="008D2967" w:rsidRPr="00506FD6" w:rsidRDefault="008D2967" w:rsidP="008D2967">
            <w:pPr>
              <w:tabs>
                <w:tab w:val="left" w:pos="540"/>
              </w:tabs>
              <w:jc w:val="both"/>
              <w:rPr>
                <w:b/>
                <w:bCs/>
                <w:lang w:eastAsia="en-US"/>
              </w:rPr>
            </w:pPr>
            <w:r w:rsidRPr="00506FD6">
              <w:rPr>
                <w:b/>
                <w:bCs/>
                <w:lang w:eastAsia="en-US"/>
              </w:rPr>
              <w:t>Задание 1</w:t>
            </w:r>
          </w:p>
          <w:p w14:paraId="7F3FFCC8" w14:textId="77777777" w:rsidR="008D2967" w:rsidRPr="00506FD6" w:rsidRDefault="008D2967" w:rsidP="008D2967">
            <w:pPr>
              <w:spacing w:before="100" w:beforeAutospacing="1" w:after="100" w:afterAutospacing="1"/>
              <w:jc w:val="both"/>
            </w:pPr>
            <w:r w:rsidRPr="00506FD6">
              <w:t xml:space="preserve">Ключевая фраза речевой презентации: </w:t>
            </w:r>
          </w:p>
          <w:p w14:paraId="54D19411" w14:textId="77777777" w:rsidR="008D2967" w:rsidRPr="00506FD6" w:rsidRDefault="008D2967" w:rsidP="008D2967">
            <w:pPr>
              <w:spacing w:before="100" w:beforeAutospacing="1" w:after="100" w:afterAutospacing="1"/>
              <w:jc w:val="both"/>
            </w:pPr>
            <w:r w:rsidRPr="00506FD6">
              <w:t>а) эмоциональные доводы;</w:t>
            </w:r>
          </w:p>
          <w:p w14:paraId="072A437F" w14:textId="77777777" w:rsidR="008D2967" w:rsidRPr="00506FD6" w:rsidRDefault="008D2967" w:rsidP="008D2967">
            <w:pPr>
              <w:spacing w:before="100" w:beforeAutospacing="1" w:after="100" w:afterAutospacing="1"/>
              <w:jc w:val="both"/>
            </w:pPr>
            <w:r w:rsidRPr="00506FD6">
              <w:t xml:space="preserve"> б) апелляция к выгодам слушателей; </w:t>
            </w:r>
          </w:p>
          <w:p w14:paraId="7B6C0127" w14:textId="77777777" w:rsidR="008D2967" w:rsidRPr="00506FD6" w:rsidRDefault="008D2967" w:rsidP="008D2967">
            <w:pPr>
              <w:spacing w:before="100" w:beforeAutospacing="1" w:after="100" w:afterAutospacing="1"/>
              <w:jc w:val="both"/>
            </w:pPr>
            <w:r w:rsidRPr="00506FD6">
              <w:t xml:space="preserve">в) иллюстрация позиции презентатора; </w:t>
            </w:r>
          </w:p>
          <w:p w14:paraId="797520D6" w14:textId="77777777" w:rsidR="008D2967" w:rsidRPr="00506FD6" w:rsidRDefault="008D2967" w:rsidP="008D2967">
            <w:pPr>
              <w:spacing w:before="100" w:beforeAutospacing="1" w:after="100" w:afterAutospacing="1"/>
              <w:jc w:val="both"/>
            </w:pPr>
            <w:r w:rsidRPr="00506FD6">
              <w:t xml:space="preserve">г) все ответы неверны. </w:t>
            </w:r>
          </w:p>
          <w:p w14:paraId="1D79B2B2" w14:textId="77777777" w:rsidR="008D2967" w:rsidRPr="00506FD6" w:rsidRDefault="008D2967" w:rsidP="008D2967">
            <w:pPr>
              <w:tabs>
                <w:tab w:val="left" w:pos="540"/>
              </w:tabs>
              <w:jc w:val="both"/>
              <w:rPr>
                <w:b/>
                <w:bCs/>
                <w:lang w:eastAsia="en-US"/>
              </w:rPr>
            </w:pPr>
            <w:r w:rsidRPr="00506FD6">
              <w:rPr>
                <w:b/>
                <w:bCs/>
                <w:lang w:eastAsia="en-US"/>
              </w:rPr>
              <w:t>Задание 2</w:t>
            </w:r>
          </w:p>
          <w:p w14:paraId="60C9215E" w14:textId="77777777" w:rsidR="008D2967" w:rsidRPr="00506FD6" w:rsidRDefault="008D2967" w:rsidP="008D2967">
            <w:pPr>
              <w:jc w:val="both"/>
            </w:pPr>
            <w:r w:rsidRPr="00506FD6">
              <w:t>Деловая игра «Презентация себя, продукта, компании»</w:t>
            </w:r>
          </w:p>
          <w:p w14:paraId="0E4A5140" w14:textId="30817A96" w:rsidR="008D2967" w:rsidRPr="00506FD6" w:rsidRDefault="008D2967" w:rsidP="008D2967">
            <w:pPr>
              <w:jc w:val="both"/>
            </w:pPr>
          </w:p>
          <w:p w14:paraId="44CEDE7A" w14:textId="18BED452" w:rsidR="008D2967" w:rsidRPr="00506FD6" w:rsidRDefault="00B55060" w:rsidP="008D2967">
            <w:pPr>
              <w:tabs>
                <w:tab w:val="left" w:pos="540"/>
              </w:tabs>
              <w:jc w:val="both"/>
              <w:rPr>
                <w:b/>
                <w:bCs/>
                <w:lang w:eastAsia="en-US"/>
              </w:rPr>
            </w:pPr>
            <w:r>
              <w:rPr>
                <w:b/>
                <w:bCs/>
                <w:lang w:eastAsia="en-US"/>
              </w:rPr>
              <w:t>Задание 1</w:t>
            </w:r>
          </w:p>
          <w:p w14:paraId="1C6D8A34" w14:textId="10099ECF" w:rsidR="008D2967" w:rsidRPr="00506FD6" w:rsidRDefault="008D2967" w:rsidP="008D2967">
            <w:pPr>
              <w:jc w:val="both"/>
              <w:rPr>
                <w:lang w:eastAsia="en-US"/>
              </w:rPr>
            </w:pPr>
            <w:r w:rsidRPr="00506FD6">
              <w:rPr>
                <w:lang w:eastAsia="en-US"/>
              </w:rPr>
              <w:t>Проведение презентации в команде, в</w:t>
            </w:r>
            <w:r w:rsidR="00B55060">
              <w:rPr>
                <w:lang w:eastAsia="en-US"/>
              </w:rPr>
              <w:t>заимодействие ораторов.</w:t>
            </w:r>
          </w:p>
          <w:p w14:paraId="261805CF" w14:textId="272A266D" w:rsidR="008D2967" w:rsidRPr="00B55060" w:rsidRDefault="00B55060" w:rsidP="00B55060">
            <w:pPr>
              <w:tabs>
                <w:tab w:val="left" w:pos="540"/>
              </w:tabs>
              <w:jc w:val="both"/>
              <w:rPr>
                <w:b/>
                <w:bCs/>
                <w:lang w:eastAsia="en-US"/>
              </w:rPr>
            </w:pPr>
            <w:r>
              <w:rPr>
                <w:b/>
                <w:bCs/>
                <w:lang w:eastAsia="en-US"/>
              </w:rPr>
              <w:t>Задание 2</w:t>
            </w:r>
          </w:p>
          <w:p w14:paraId="1F8CFCA0" w14:textId="02A3A5ED" w:rsidR="008D2967" w:rsidRPr="00D630DB" w:rsidRDefault="008D2967" w:rsidP="008D2967">
            <w:r w:rsidRPr="00506FD6">
              <w:lastRenderedPageBreak/>
              <w:t>Совершенствование техники невербальной коммуникации (секреты "непослушных рук", "бегающих глаз" и "деревянной спины"</w:t>
            </w:r>
          </w:p>
        </w:tc>
      </w:tr>
    </w:tbl>
    <w:p w14:paraId="358356A2" w14:textId="203CAFC0" w:rsidR="000175B5" w:rsidRDefault="000175B5" w:rsidP="00340303">
      <w:pPr>
        <w:tabs>
          <w:tab w:val="left" w:pos="2970"/>
        </w:tabs>
        <w:spacing w:line="360" w:lineRule="auto"/>
        <w:ind w:firstLine="708"/>
        <w:jc w:val="both"/>
        <w:rPr>
          <w:sz w:val="28"/>
          <w:szCs w:val="28"/>
        </w:rPr>
      </w:pPr>
    </w:p>
    <w:p w14:paraId="735B0106" w14:textId="316CC9B8" w:rsidR="00FB18DA" w:rsidRDefault="00FB18DA" w:rsidP="00340303">
      <w:pPr>
        <w:tabs>
          <w:tab w:val="left" w:pos="2970"/>
        </w:tabs>
        <w:spacing w:line="360" w:lineRule="auto"/>
        <w:ind w:firstLine="708"/>
        <w:jc w:val="both"/>
        <w:rPr>
          <w:b/>
          <w:bCs/>
          <w:sz w:val="28"/>
          <w:szCs w:val="28"/>
        </w:rPr>
      </w:pPr>
      <w:r>
        <w:rPr>
          <w:b/>
          <w:bCs/>
          <w:sz w:val="28"/>
          <w:szCs w:val="28"/>
        </w:rPr>
        <w:t>Ориентировочные вопросы к за</w:t>
      </w:r>
      <w:r w:rsidRPr="007E2F0F">
        <w:rPr>
          <w:b/>
          <w:bCs/>
          <w:sz w:val="28"/>
          <w:szCs w:val="28"/>
        </w:rPr>
        <w:t>чету:</w:t>
      </w:r>
    </w:p>
    <w:p w14:paraId="658970E1" w14:textId="77777777" w:rsidR="00DC2532" w:rsidRPr="00DC2532" w:rsidRDefault="00DC2532" w:rsidP="006E5522">
      <w:pPr>
        <w:pStyle w:val="aff0"/>
        <w:numPr>
          <w:ilvl w:val="0"/>
          <w:numId w:val="9"/>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Что такое академическое письмо? Academical writing как процесс обучения.</w:t>
      </w:r>
    </w:p>
    <w:p w14:paraId="64BC54C2" w14:textId="77777777" w:rsidR="00DC2532" w:rsidRPr="00DC2532" w:rsidRDefault="00DC2532" w:rsidP="006E5522">
      <w:pPr>
        <w:pStyle w:val="aff0"/>
        <w:numPr>
          <w:ilvl w:val="0"/>
          <w:numId w:val="9"/>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Академическое письмо, научная и деловая презентация. Основы ораторского искусства (риторики).</w:t>
      </w:r>
    </w:p>
    <w:p w14:paraId="280C7B55" w14:textId="77777777" w:rsidR="00DC2532" w:rsidRPr="00DC2532" w:rsidRDefault="00DC2532" w:rsidP="006E5522">
      <w:pPr>
        <w:pStyle w:val="aff0"/>
        <w:numPr>
          <w:ilvl w:val="0"/>
          <w:numId w:val="9"/>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Риторика как теория и практика эффективной речи. Риторический канон.</w:t>
      </w:r>
    </w:p>
    <w:p w14:paraId="01E43217" w14:textId="77777777" w:rsidR="00DC2532" w:rsidRPr="00DC2532" w:rsidRDefault="00DC2532" w:rsidP="006E5522">
      <w:pPr>
        <w:pStyle w:val="aff0"/>
        <w:numPr>
          <w:ilvl w:val="0"/>
          <w:numId w:val="9"/>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Этапы работы над текстом выступления.</w:t>
      </w:r>
    </w:p>
    <w:p w14:paraId="2A625767" w14:textId="77777777" w:rsidR="00DC2532" w:rsidRPr="00DC2532" w:rsidRDefault="00DC2532" w:rsidP="006E5522">
      <w:pPr>
        <w:pStyle w:val="aff0"/>
        <w:numPr>
          <w:ilvl w:val="0"/>
          <w:numId w:val="9"/>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Роль аргументации в научном и деловом тексте и речевые средства введения аргументов. Средства речевой выразительности в научном и деловом тексте, рекомендации к их употреблению в соответствии с требованием уместности.</w:t>
      </w:r>
    </w:p>
    <w:p w14:paraId="19BFC2FE" w14:textId="77777777" w:rsidR="00DC2532" w:rsidRPr="00DC2532" w:rsidRDefault="00DC2532" w:rsidP="006E5522">
      <w:pPr>
        <w:pStyle w:val="aff0"/>
        <w:numPr>
          <w:ilvl w:val="0"/>
          <w:numId w:val="9"/>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Специфика устной речи (логичность, наглядность, возможность схематического представления).</w:t>
      </w:r>
    </w:p>
    <w:p w14:paraId="6CA85A12" w14:textId="77777777" w:rsidR="00DC2532" w:rsidRPr="00DC2532" w:rsidRDefault="00DC2532" w:rsidP="006E5522">
      <w:pPr>
        <w:pStyle w:val="aff0"/>
        <w:numPr>
          <w:ilvl w:val="0"/>
          <w:numId w:val="9"/>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Монологические жанры устной речи: доклад, деловое сообщение, выступление на деловом мероприятии и т.д.</w:t>
      </w:r>
    </w:p>
    <w:p w14:paraId="11944F8A" w14:textId="77777777" w:rsidR="00DC2532" w:rsidRPr="00DC2532" w:rsidRDefault="00DC2532" w:rsidP="006E5522">
      <w:pPr>
        <w:pStyle w:val="aff0"/>
        <w:numPr>
          <w:ilvl w:val="0"/>
          <w:numId w:val="9"/>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 xml:space="preserve">Диалогические жанры устной речи: дискуссия, беседа и др. Способы преобразования письменного академического и делового текста в устный текст. </w:t>
      </w:r>
    </w:p>
    <w:p w14:paraId="01BC234C" w14:textId="77777777" w:rsidR="00DC2532" w:rsidRPr="00DC2532" w:rsidRDefault="00DC2532" w:rsidP="006E5522">
      <w:pPr>
        <w:pStyle w:val="aff0"/>
        <w:numPr>
          <w:ilvl w:val="0"/>
          <w:numId w:val="9"/>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 xml:space="preserve">Стилистика и основные функциональные стили. Стилистический характер письменного и устного текста. </w:t>
      </w:r>
    </w:p>
    <w:p w14:paraId="29A2DCFF" w14:textId="77777777" w:rsidR="00DC2532" w:rsidRPr="00DC2532" w:rsidRDefault="00DC2532" w:rsidP="006E5522">
      <w:pPr>
        <w:pStyle w:val="aff0"/>
        <w:numPr>
          <w:ilvl w:val="0"/>
          <w:numId w:val="9"/>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lastRenderedPageBreak/>
        <w:t>Приемы стилистической обработки текста в соответствии с аудиторией и прагматикой.</w:t>
      </w:r>
    </w:p>
    <w:p w14:paraId="6804F9EE" w14:textId="77777777" w:rsidR="00DC2532" w:rsidRPr="00DC2532" w:rsidRDefault="00DC2532" w:rsidP="006E5522">
      <w:pPr>
        <w:pStyle w:val="aff0"/>
        <w:numPr>
          <w:ilvl w:val="0"/>
          <w:numId w:val="9"/>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Понятие языковой нормы. Языковая норма в речи и стиль публичного выступления. Социолингвистические особенности речи.</w:t>
      </w:r>
    </w:p>
    <w:p w14:paraId="21F50165" w14:textId="77777777" w:rsidR="00DC2532" w:rsidRPr="00DC2532" w:rsidRDefault="00DC2532" w:rsidP="006E5522">
      <w:pPr>
        <w:pStyle w:val="aff0"/>
        <w:numPr>
          <w:ilvl w:val="0"/>
          <w:numId w:val="9"/>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 xml:space="preserve">Аналитическое чтение научных и научно-популярных статей с установкой на выявление риторической составляющей текста. </w:t>
      </w:r>
    </w:p>
    <w:p w14:paraId="4F4342AD" w14:textId="77777777" w:rsidR="00DC2532" w:rsidRPr="00DC2532" w:rsidRDefault="00DC2532" w:rsidP="006E5522">
      <w:pPr>
        <w:pStyle w:val="aff0"/>
        <w:numPr>
          <w:ilvl w:val="0"/>
          <w:numId w:val="9"/>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Основные приемы подачи исследовательского и делового материала в письменной и устной форме. Различие этих двух форм представления работы.</w:t>
      </w:r>
    </w:p>
    <w:p w14:paraId="6261CF85" w14:textId="77777777" w:rsidR="00DC2532" w:rsidRPr="00DC2532" w:rsidRDefault="00DC2532" w:rsidP="006E5522">
      <w:pPr>
        <w:pStyle w:val="aff0"/>
        <w:numPr>
          <w:ilvl w:val="0"/>
          <w:numId w:val="9"/>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Изложение результатов, выводы и последовательность их аргументации.</w:t>
      </w:r>
    </w:p>
    <w:p w14:paraId="5D631800" w14:textId="77777777" w:rsidR="00DC2532" w:rsidRPr="00DC2532" w:rsidRDefault="00DC2532" w:rsidP="006E5522">
      <w:pPr>
        <w:pStyle w:val="aff0"/>
        <w:numPr>
          <w:ilvl w:val="0"/>
          <w:numId w:val="9"/>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Разделы и подразделы работы: нумерация подразделов и допустимая глубина нумерации.</w:t>
      </w:r>
    </w:p>
    <w:p w14:paraId="3D9CAD6A" w14:textId="77777777" w:rsidR="00DC2532" w:rsidRPr="00DC2532" w:rsidRDefault="00DC2532" w:rsidP="006E5522">
      <w:pPr>
        <w:pStyle w:val="aff0"/>
        <w:numPr>
          <w:ilvl w:val="0"/>
          <w:numId w:val="9"/>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Роль заключения в тексте работы: квинтэссенция работы.</w:t>
      </w:r>
    </w:p>
    <w:p w14:paraId="3EB58730" w14:textId="77777777" w:rsidR="00DC2532" w:rsidRPr="00DC2532" w:rsidRDefault="00DC2532" w:rsidP="006E5522">
      <w:pPr>
        <w:pStyle w:val="aff0"/>
        <w:numPr>
          <w:ilvl w:val="0"/>
          <w:numId w:val="9"/>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Компоненты заключения: переход от основной части, формулировка результатов, последствия исследования и перспективы, финал.</w:t>
      </w:r>
    </w:p>
    <w:p w14:paraId="55100172" w14:textId="77777777" w:rsidR="00DC2532" w:rsidRPr="00DC2532" w:rsidRDefault="00DC2532" w:rsidP="006E5522">
      <w:pPr>
        <w:pStyle w:val="aff0"/>
        <w:numPr>
          <w:ilvl w:val="0"/>
          <w:numId w:val="9"/>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 xml:space="preserve">Суть письменной формы дискурса. Особенности устной презентации (в форме доклада). </w:t>
      </w:r>
    </w:p>
    <w:p w14:paraId="6214576A" w14:textId="77777777" w:rsidR="00DC2532" w:rsidRPr="00DC2532" w:rsidRDefault="00DC2532" w:rsidP="006E5522">
      <w:pPr>
        <w:pStyle w:val="aff0"/>
        <w:numPr>
          <w:ilvl w:val="0"/>
          <w:numId w:val="9"/>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Стадии создания текста: 1) спонтанное выражение содержания; 2) ориентация текста на читателя; 3) редактирование текста.</w:t>
      </w:r>
    </w:p>
    <w:p w14:paraId="416A7804" w14:textId="77777777" w:rsidR="00DC2532" w:rsidRPr="00DC2532" w:rsidRDefault="00DC2532" w:rsidP="006E5522">
      <w:pPr>
        <w:pStyle w:val="aff0"/>
        <w:numPr>
          <w:ilvl w:val="0"/>
          <w:numId w:val="9"/>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Технологии генерации идей: создание документа; свободное письмо; выжимка; вопросы; россыпь идей; кластеры; кубик.</w:t>
      </w:r>
    </w:p>
    <w:p w14:paraId="2C8B0A9F" w14:textId="77777777" w:rsidR="00DC2532" w:rsidRPr="00DC2532" w:rsidRDefault="00DC2532" w:rsidP="006E5522">
      <w:pPr>
        <w:pStyle w:val="aff0"/>
        <w:numPr>
          <w:ilvl w:val="0"/>
          <w:numId w:val="9"/>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Принципы редактирования научного текста: эпистемический, голографический, аналитико-синтезирующий, технологический.</w:t>
      </w:r>
    </w:p>
    <w:p w14:paraId="6D232F14" w14:textId="77777777" w:rsidR="00DC2532" w:rsidRPr="00DC2532" w:rsidRDefault="00DC2532" w:rsidP="006E5522">
      <w:pPr>
        <w:pStyle w:val="aff0"/>
        <w:numPr>
          <w:ilvl w:val="0"/>
          <w:numId w:val="9"/>
        </w:numPr>
        <w:spacing w:after="0" w:line="360" w:lineRule="auto"/>
        <w:ind w:left="0" w:firstLine="709"/>
        <w:contextualSpacing/>
        <w:jc w:val="both"/>
        <w:rPr>
          <w:rFonts w:ascii="Times New Roman" w:hAnsi="Times New Roman" w:cs="Times New Roman"/>
          <w:sz w:val="28"/>
          <w:szCs w:val="28"/>
        </w:rPr>
      </w:pPr>
      <w:r w:rsidRPr="00DC2532">
        <w:rPr>
          <w:rFonts w:ascii="Times New Roman" w:hAnsi="Times New Roman" w:cs="Times New Roman"/>
          <w:sz w:val="28"/>
          <w:szCs w:val="28"/>
          <w:shd w:val="clear" w:color="auto" w:fill="FFFFFF"/>
        </w:rPr>
        <w:t xml:space="preserve">Виды внимания при редактирующем чтении: волнообразное, челночное, скачкообразное, стратегическое. </w:t>
      </w:r>
    </w:p>
    <w:p w14:paraId="79D210BE" w14:textId="77777777" w:rsidR="00DC2532" w:rsidRPr="00DC2532" w:rsidRDefault="00DC2532" w:rsidP="006E5522">
      <w:pPr>
        <w:pStyle w:val="aff0"/>
        <w:numPr>
          <w:ilvl w:val="0"/>
          <w:numId w:val="9"/>
        </w:numPr>
        <w:spacing w:after="0" w:line="360" w:lineRule="auto"/>
        <w:ind w:left="0" w:firstLine="709"/>
        <w:contextualSpacing/>
        <w:jc w:val="both"/>
        <w:rPr>
          <w:rFonts w:ascii="Times New Roman" w:hAnsi="Times New Roman" w:cs="Times New Roman"/>
          <w:sz w:val="28"/>
          <w:szCs w:val="28"/>
        </w:rPr>
      </w:pPr>
      <w:r w:rsidRPr="00DC2532">
        <w:rPr>
          <w:rFonts w:ascii="Times New Roman" w:hAnsi="Times New Roman" w:cs="Times New Roman"/>
          <w:sz w:val="28"/>
          <w:szCs w:val="28"/>
          <w:shd w:val="clear" w:color="auto" w:fill="FFFFFF"/>
        </w:rPr>
        <w:t>Единство стереотипного и творческого в мышлении и деловой речи.</w:t>
      </w:r>
    </w:p>
    <w:p w14:paraId="0AD93A3E" w14:textId="77777777" w:rsidR="00DC2532" w:rsidRPr="00DC2532" w:rsidRDefault="00DC2532" w:rsidP="006E5522">
      <w:pPr>
        <w:pStyle w:val="aff0"/>
        <w:numPr>
          <w:ilvl w:val="0"/>
          <w:numId w:val="9"/>
        </w:numPr>
        <w:spacing w:after="0" w:line="360" w:lineRule="auto"/>
        <w:ind w:left="0" w:firstLine="709"/>
        <w:contextualSpacing/>
        <w:jc w:val="both"/>
        <w:rPr>
          <w:rFonts w:ascii="Times New Roman" w:hAnsi="Times New Roman" w:cs="Times New Roman"/>
          <w:sz w:val="28"/>
          <w:szCs w:val="28"/>
        </w:rPr>
      </w:pPr>
      <w:r w:rsidRPr="00DC2532">
        <w:rPr>
          <w:rFonts w:ascii="Times New Roman" w:hAnsi="Times New Roman" w:cs="Times New Roman"/>
          <w:sz w:val="28"/>
          <w:szCs w:val="28"/>
          <w:shd w:val="clear" w:color="auto" w:fill="FFFFFF"/>
        </w:rPr>
        <w:t xml:space="preserve">Состав стереотипных единиц для выражения 1) этапов развития мысли (определение области исследования, объекта и предмета исследования, материала и методов исследования, постановка проблемы, выдвижение гипотезы, поиск </w:t>
      </w:r>
      <w:r w:rsidRPr="00DC2532">
        <w:rPr>
          <w:rFonts w:ascii="Times New Roman" w:hAnsi="Times New Roman" w:cs="Times New Roman"/>
          <w:sz w:val="28"/>
          <w:szCs w:val="28"/>
          <w:shd w:val="clear" w:color="auto" w:fill="FFFFFF"/>
        </w:rPr>
        <w:lastRenderedPageBreak/>
        <w:t>аргументов, формулировка выводов); 2) логичности речи; 3) рациональной оценки; 4) диалогичности речи; 5) связности речи.</w:t>
      </w:r>
    </w:p>
    <w:p w14:paraId="4A9C21AF" w14:textId="77777777" w:rsidR="00DC2532" w:rsidRPr="00DC2532" w:rsidRDefault="00DC2532" w:rsidP="006E5522">
      <w:pPr>
        <w:pStyle w:val="aff0"/>
        <w:numPr>
          <w:ilvl w:val="0"/>
          <w:numId w:val="9"/>
        </w:numPr>
        <w:spacing w:after="0" w:line="360" w:lineRule="auto"/>
        <w:ind w:left="0" w:firstLine="709"/>
        <w:contextualSpacing/>
        <w:jc w:val="both"/>
        <w:rPr>
          <w:rFonts w:ascii="Times New Roman" w:hAnsi="Times New Roman" w:cs="Times New Roman"/>
          <w:sz w:val="28"/>
          <w:szCs w:val="28"/>
        </w:rPr>
      </w:pPr>
      <w:r w:rsidRPr="00DC2532">
        <w:rPr>
          <w:rFonts w:ascii="Times New Roman" w:hAnsi="Times New Roman" w:cs="Times New Roman"/>
          <w:sz w:val="28"/>
          <w:szCs w:val="28"/>
          <w:shd w:val="clear" w:color="auto" w:fill="FFFFFF"/>
        </w:rPr>
        <w:t>Композиционно-смысловая структура научных и деловых текстов разных жанров.</w:t>
      </w:r>
    </w:p>
    <w:p w14:paraId="7AD25A9A" w14:textId="6BC067C1" w:rsidR="00FB18DA" w:rsidRPr="00785891" w:rsidRDefault="00FB18DA" w:rsidP="00BB355D">
      <w:pPr>
        <w:pStyle w:val="20"/>
        <w:spacing w:after="95" w:line="250" w:lineRule="auto"/>
        <w:ind w:right="20"/>
        <w:rPr>
          <w:rFonts w:ascii="Times New Roman" w:hAnsi="Times New Roman" w:cs="Times New Roman"/>
          <w:sz w:val="28"/>
          <w:szCs w:val="28"/>
        </w:rPr>
      </w:pPr>
      <w:bookmarkStart w:id="8" w:name="_Toc25986"/>
      <w:r w:rsidRPr="00785891">
        <w:rPr>
          <w:rFonts w:ascii="Times New Roman" w:hAnsi="Times New Roman" w:cs="Times New Roman"/>
          <w:sz w:val="28"/>
          <w:szCs w:val="28"/>
        </w:rPr>
        <w:t xml:space="preserve">8. </w:t>
      </w:r>
      <w:bookmarkEnd w:id="8"/>
      <w:r w:rsidR="00C463C2" w:rsidRPr="00C463C2">
        <w:rPr>
          <w:rFonts w:ascii="Times New Roman" w:hAnsi="Times New Roman" w:cs="Times New Roman"/>
          <w:bCs w:val="0"/>
          <w:color w:val="auto"/>
          <w:sz w:val="28"/>
          <w:szCs w:val="28"/>
        </w:rPr>
        <w:t>Перечень основной и дополнительной учебной литературы, необходимой для освоения дисциплины</w:t>
      </w:r>
    </w:p>
    <w:p w14:paraId="72EAC7CB" w14:textId="77777777" w:rsidR="00FB18DA" w:rsidRPr="00F445D2" w:rsidRDefault="00FB18DA" w:rsidP="00BB355D">
      <w:pPr>
        <w:spacing w:line="250" w:lineRule="auto"/>
        <w:ind w:left="-5" w:right="20"/>
        <w:rPr>
          <w:b/>
          <w:bCs/>
          <w:sz w:val="28"/>
          <w:szCs w:val="28"/>
        </w:rPr>
      </w:pPr>
    </w:p>
    <w:p w14:paraId="63EC7263" w14:textId="77777777" w:rsidR="00046C05" w:rsidRPr="00046C05" w:rsidRDefault="00046C05" w:rsidP="00046C05">
      <w:pPr>
        <w:spacing w:line="360" w:lineRule="auto"/>
        <w:jc w:val="both"/>
        <w:rPr>
          <w:b/>
          <w:noProof/>
          <w:sz w:val="28"/>
          <w:szCs w:val="28"/>
        </w:rPr>
      </w:pPr>
      <w:r w:rsidRPr="00046C05">
        <w:rPr>
          <w:b/>
          <w:noProof/>
          <w:sz w:val="28"/>
          <w:szCs w:val="28"/>
        </w:rPr>
        <w:t xml:space="preserve">Основная литература </w:t>
      </w:r>
    </w:p>
    <w:p w14:paraId="00ED1C95" w14:textId="77777777" w:rsidR="00046C05" w:rsidRPr="00046C05" w:rsidRDefault="00046C05" w:rsidP="006E5522">
      <w:pPr>
        <w:numPr>
          <w:ilvl w:val="0"/>
          <w:numId w:val="11"/>
        </w:numPr>
        <w:spacing w:line="360" w:lineRule="auto"/>
        <w:ind w:left="0" w:firstLine="0"/>
        <w:contextualSpacing/>
        <w:jc w:val="both"/>
        <w:rPr>
          <w:rFonts w:eastAsia="Calibri"/>
          <w:sz w:val="28"/>
          <w:szCs w:val="28"/>
          <w:lang w:eastAsia="en-US"/>
        </w:rPr>
      </w:pPr>
      <w:r w:rsidRPr="00046C05">
        <w:rPr>
          <w:rFonts w:eastAsia="Calibri"/>
          <w:sz w:val="28"/>
          <w:szCs w:val="28"/>
          <w:lang w:eastAsia="en-US"/>
        </w:rPr>
        <w:t>Шпаковский, В. О. Организация и проведение рекламных мероприятий посредством BTL-коммуникаций : учебное пособие / В. О. Шпаковский, Н. М. Чугунова, И. В. Кирильчук. — 4-е изд., стер. — Москва : Издательско-торговая корпорация «Дашков и К°», 2020. — 126 с. - ЭБС ZNANIUM.com. - URL: https://znanium.com/catalog/product/1093220 (дата обращения: 02.06.2023). – Текст : электронный.</w:t>
      </w:r>
    </w:p>
    <w:p w14:paraId="236E20BA" w14:textId="77777777" w:rsidR="00046C05" w:rsidRPr="00046C05" w:rsidRDefault="00046C05" w:rsidP="006E5522">
      <w:pPr>
        <w:numPr>
          <w:ilvl w:val="0"/>
          <w:numId w:val="11"/>
        </w:numPr>
        <w:spacing w:line="360" w:lineRule="auto"/>
        <w:ind w:left="0" w:firstLine="0"/>
        <w:contextualSpacing/>
        <w:jc w:val="both"/>
        <w:rPr>
          <w:rFonts w:eastAsia="Calibri"/>
          <w:sz w:val="28"/>
          <w:szCs w:val="28"/>
          <w:lang w:eastAsia="en-US"/>
        </w:rPr>
      </w:pPr>
      <w:r w:rsidRPr="00046C05">
        <w:rPr>
          <w:rFonts w:eastAsia="Calibri"/>
          <w:sz w:val="28"/>
          <w:szCs w:val="28"/>
          <w:lang w:eastAsia="en-US"/>
        </w:rPr>
        <w:t>Розанова, Н.М. Научно-исследовательская работа студента: учебно-практическое пособие / Н.М. Розанова. - Москва: Кнорус, 2016. - 256 с. – Текст : непосредственный. - (Бакалавриат). - То же. - 2018. - ЭБС BOOK.ru. - URL: https://book.ru/book/917087 (дата обращения: 02.06.2023). — Текст : электронный.</w:t>
      </w:r>
    </w:p>
    <w:p w14:paraId="52EA3392" w14:textId="77777777" w:rsidR="00046C05" w:rsidRPr="00046C05" w:rsidRDefault="00046C05" w:rsidP="006E5522">
      <w:pPr>
        <w:numPr>
          <w:ilvl w:val="0"/>
          <w:numId w:val="11"/>
        </w:numPr>
        <w:spacing w:line="360" w:lineRule="auto"/>
        <w:ind w:left="0" w:firstLine="0"/>
        <w:contextualSpacing/>
        <w:jc w:val="both"/>
        <w:rPr>
          <w:rFonts w:eastAsia="Calibri"/>
          <w:sz w:val="28"/>
          <w:szCs w:val="28"/>
          <w:lang w:eastAsia="en-US"/>
        </w:rPr>
      </w:pPr>
      <w:r w:rsidRPr="00046C05">
        <w:rPr>
          <w:rFonts w:eastAsia="Calibri"/>
          <w:sz w:val="28"/>
          <w:szCs w:val="28"/>
          <w:lang w:eastAsia="en-US"/>
        </w:rPr>
        <w:t>Мортон С. Лаборатория презентаций: Формула идеального выступления: пер. с англ. / Саймон Мортон. - Москва: ООО "Альпина Паблишер", 2016. - 258 с.  - ЭБС ZNANIUM.com. - URL: http://znanium.com/catalog/product/538627 (дата обращения: 03.07.2023); ЭБС Alpina Digital. - URL: https://finunivers.alpinadigital.ru/book/8202  (дата обращения:02.06.2023). - Текст: электронный.</w:t>
      </w:r>
    </w:p>
    <w:p w14:paraId="7DC94FA0" w14:textId="77777777" w:rsidR="00046C05" w:rsidRPr="00046C05" w:rsidRDefault="00046C05" w:rsidP="00046C05">
      <w:pPr>
        <w:spacing w:line="360" w:lineRule="auto"/>
        <w:contextualSpacing/>
        <w:jc w:val="both"/>
        <w:rPr>
          <w:rFonts w:eastAsia="Calibri"/>
          <w:b/>
          <w:sz w:val="28"/>
          <w:szCs w:val="28"/>
          <w:lang w:eastAsia="en-US"/>
        </w:rPr>
      </w:pPr>
      <w:r w:rsidRPr="00046C05">
        <w:rPr>
          <w:rFonts w:eastAsia="Calibri"/>
          <w:b/>
          <w:sz w:val="28"/>
          <w:szCs w:val="28"/>
          <w:lang w:eastAsia="en-US"/>
        </w:rPr>
        <w:t xml:space="preserve">Дополнительная литература: </w:t>
      </w:r>
    </w:p>
    <w:p w14:paraId="2F009EB8" w14:textId="77777777" w:rsidR="00046C05" w:rsidRPr="00046C05" w:rsidRDefault="00046C05" w:rsidP="006E5522">
      <w:pPr>
        <w:numPr>
          <w:ilvl w:val="0"/>
          <w:numId w:val="11"/>
        </w:numPr>
        <w:spacing w:line="360" w:lineRule="auto"/>
        <w:ind w:left="0" w:firstLine="0"/>
        <w:contextualSpacing/>
        <w:jc w:val="both"/>
        <w:rPr>
          <w:rFonts w:eastAsia="Calibri"/>
          <w:sz w:val="28"/>
          <w:szCs w:val="28"/>
          <w:lang w:eastAsia="en-US"/>
        </w:rPr>
      </w:pPr>
      <w:r w:rsidRPr="00046C05">
        <w:rPr>
          <w:rFonts w:eastAsia="Calibri"/>
          <w:sz w:val="28"/>
          <w:szCs w:val="28"/>
          <w:lang w:eastAsia="en-US"/>
        </w:rPr>
        <w:t>Асмолова, М. Л. Искусство презентаций и ведения переговоров : учебное пособие / М.Л. Асмолова. — 3-е изд. — Москва : РИОР : ИНФРА-М, 2023. — 248 с. — (Президентская программа подготовки управленческих кадров). - ISBN 978-5-369-01543-8.  - ЭБС ZNANIUM.com. - URL: https://znanium.com/catalog/product/1971831 (дата обращения: 02.06.2023). – Текст : электронный.</w:t>
      </w:r>
    </w:p>
    <w:p w14:paraId="3ED9CA69" w14:textId="77777777" w:rsidR="00FB18DA" w:rsidRDefault="00FB18DA" w:rsidP="00BB355D">
      <w:pPr>
        <w:spacing w:after="31" w:line="259" w:lineRule="auto"/>
        <w:rPr>
          <w:sz w:val="28"/>
          <w:szCs w:val="28"/>
        </w:rPr>
      </w:pPr>
    </w:p>
    <w:p w14:paraId="4436FAD5" w14:textId="77777777" w:rsidR="00FB18DA" w:rsidRDefault="00FB18DA" w:rsidP="00BB355D">
      <w:pPr>
        <w:spacing w:after="31" w:line="259" w:lineRule="auto"/>
        <w:rPr>
          <w:sz w:val="28"/>
          <w:szCs w:val="28"/>
        </w:rPr>
      </w:pPr>
    </w:p>
    <w:p w14:paraId="0C418B4F" w14:textId="77777777" w:rsidR="00FB18DA" w:rsidRPr="00046C05" w:rsidRDefault="00FB18DA" w:rsidP="00BB355D">
      <w:pPr>
        <w:jc w:val="center"/>
        <w:rPr>
          <w:b/>
          <w:bCs/>
          <w:sz w:val="28"/>
          <w:szCs w:val="28"/>
        </w:rPr>
      </w:pPr>
      <w:r w:rsidRPr="00046C05">
        <w:rPr>
          <w:b/>
          <w:bCs/>
          <w:sz w:val="28"/>
          <w:szCs w:val="28"/>
        </w:rPr>
        <w:t>9. Перечень ресурсов информационно-телекоммуникационной сети «Интернет», необходимых для освоения дисциплины</w:t>
      </w:r>
    </w:p>
    <w:p w14:paraId="498A0594" w14:textId="77777777" w:rsidR="00FB18DA" w:rsidRPr="00046C05" w:rsidRDefault="00FB18DA" w:rsidP="00BB355D">
      <w:pPr>
        <w:tabs>
          <w:tab w:val="left" w:pos="426"/>
        </w:tabs>
        <w:spacing w:line="360" w:lineRule="auto"/>
        <w:rPr>
          <w:b/>
          <w:bCs/>
          <w:sz w:val="28"/>
          <w:szCs w:val="28"/>
        </w:rPr>
      </w:pPr>
    </w:p>
    <w:p w14:paraId="4F04DB3A" w14:textId="77777777" w:rsidR="00FB18DA" w:rsidRPr="00046C05" w:rsidRDefault="00FB18DA" w:rsidP="006E5522">
      <w:pPr>
        <w:numPr>
          <w:ilvl w:val="0"/>
          <w:numId w:val="7"/>
        </w:numPr>
        <w:spacing w:after="160" w:line="360" w:lineRule="auto"/>
        <w:rPr>
          <w:sz w:val="28"/>
          <w:szCs w:val="28"/>
          <w:lang w:eastAsia="en-US"/>
        </w:rPr>
      </w:pPr>
      <w:r w:rsidRPr="00046C05">
        <w:rPr>
          <w:sz w:val="28"/>
          <w:szCs w:val="28"/>
          <w:lang w:eastAsia="en-US"/>
        </w:rPr>
        <w:t xml:space="preserve">Электронная библиотека Финансового университета (ЭБ) </w:t>
      </w:r>
      <w:hyperlink r:id="rId8" w:history="1">
        <w:r w:rsidRPr="00046C05">
          <w:rPr>
            <w:sz w:val="28"/>
            <w:szCs w:val="28"/>
            <w:u w:val="single"/>
            <w:lang w:eastAsia="en-US"/>
          </w:rPr>
          <w:t>http://elib.fa.ru/</w:t>
        </w:r>
      </w:hyperlink>
    </w:p>
    <w:p w14:paraId="085B1F75" w14:textId="77777777" w:rsidR="00FB18DA" w:rsidRPr="00046C05" w:rsidRDefault="00FB18DA" w:rsidP="006E5522">
      <w:pPr>
        <w:numPr>
          <w:ilvl w:val="0"/>
          <w:numId w:val="7"/>
        </w:numPr>
        <w:spacing w:line="360" w:lineRule="auto"/>
        <w:rPr>
          <w:sz w:val="28"/>
          <w:szCs w:val="28"/>
          <w:u w:val="single"/>
          <w:lang w:eastAsia="en-US"/>
        </w:rPr>
      </w:pPr>
      <w:r w:rsidRPr="00046C05">
        <w:rPr>
          <w:sz w:val="28"/>
          <w:szCs w:val="28"/>
          <w:lang w:eastAsia="en-US"/>
        </w:rPr>
        <w:t xml:space="preserve">Электронно-библиотечная система BOOK.RU </w:t>
      </w:r>
      <w:hyperlink r:id="rId9" w:history="1">
        <w:r w:rsidRPr="00046C05">
          <w:rPr>
            <w:sz w:val="28"/>
            <w:szCs w:val="28"/>
            <w:u w:val="single"/>
            <w:lang w:eastAsia="en-US"/>
          </w:rPr>
          <w:t>http://www.book.ru</w:t>
        </w:r>
      </w:hyperlink>
    </w:p>
    <w:p w14:paraId="2AD287BF" w14:textId="77777777" w:rsidR="00FB18DA" w:rsidRPr="00046C05" w:rsidRDefault="00FB18DA" w:rsidP="006E5522">
      <w:pPr>
        <w:numPr>
          <w:ilvl w:val="0"/>
          <w:numId w:val="7"/>
        </w:numPr>
        <w:spacing w:line="360" w:lineRule="auto"/>
        <w:rPr>
          <w:sz w:val="28"/>
          <w:szCs w:val="28"/>
          <w:lang w:eastAsia="en-US"/>
        </w:rPr>
      </w:pPr>
      <w:r w:rsidRPr="00046C05">
        <w:rPr>
          <w:sz w:val="28"/>
          <w:szCs w:val="28"/>
          <w:lang w:eastAsia="en-US"/>
        </w:rPr>
        <w:t xml:space="preserve">Электронно-библиотечная система «Университетская библиотека ОНЛАЙН» </w:t>
      </w:r>
      <w:hyperlink r:id="rId10" w:history="1">
        <w:r w:rsidRPr="00046C05">
          <w:rPr>
            <w:sz w:val="28"/>
            <w:szCs w:val="28"/>
            <w:u w:val="single"/>
            <w:lang w:val="en-US" w:eastAsia="en-US"/>
          </w:rPr>
          <w:t>http</w:t>
        </w:r>
        <w:r w:rsidRPr="00046C05">
          <w:rPr>
            <w:sz w:val="28"/>
            <w:szCs w:val="28"/>
            <w:u w:val="single"/>
            <w:lang w:eastAsia="en-US"/>
          </w:rPr>
          <w:t>://</w:t>
        </w:r>
        <w:r w:rsidRPr="00046C05">
          <w:rPr>
            <w:sz w:val="28"/>
            <w:szCs w:val="28"/>
            <w:u w:val="single"/>
            <w:lang w:val="en-US" w:eastAsia="en-US"/>
          </w:rPr>
          <w:t>biblioclub</w:t>
        </w:r>
        <w:r w:rsidRPr="00046C05">
          <w:rPr>
            <w:sz w:val="28"/>
            <w:szCs w:val="28"/>
            <w:u w:val="single"/>
            <w:lang w:eastAsia="en-US"/>
          </w:rPr>
          <w:t>.</w:t>
        </w:r>
        <w:r w:rsidRPr="00046C05">
          <w:rPr>
            <w:sz w:val="28"/>
            <w:szCs w:val="28"/>
            <w:u w:val="single"/>
            <w:lang w:val="en-US" w:eastAsia="en-US"/>
          </w:rPr>
          <w:t>ru</w:t>
        </w:r>
        <w:r w:rsidRPr="00046C05">
          <w:rPr>
            <w:sz w:val="28"/>
            <w:szCs w:val="28"/>
            <w:u w:val="single"/>
            <w:lang w:eastAsia="en-US"/>
          </w:rPr>
          <w:t>/</w:t>
        </w:r>
      </w:hyperlink>
    </w:p>
    <w:p w14:paraId="69AE85B9" w14:textId="77777777" w:rsidR="00FB18DA" w:rsidRPr="00046C05" w:rsidRDefault="00FB18DA" w:rsidP="006E5522">
      <w:pPr>
        <w:numPr>
          <w:ilvl w:val="0"/>
          <w:numId w:val="7"/>
        </w:numPr>
        <w:spacing w:line="360" w:lineRule="auto"/>
        <w:rPr>
          <w:sz w:val="28"/>
          <w:szCs w:val="28"/>
          <w:u w:val="single"/>
          <w:lang w:eastAsia="en-US"/>
        </w:rPr>
      </w:pPr>
      <w:r w:rsidRPr="00046C05">
        <w:rPr>
          <w:sz w:val="28"/>
          <w:szCs w:val="28"/>
          <w:lang w:eastAsia="en-US"/>
        </w:rPr>
        <w:t xml:space="preserve">Электронно-библиотечная система </w:t>
      </w:r>
      <w:r w:rsidRPr="00046C05">
        <w:rPr>
          <w:sz w:val="28"/>
          <w:szCs w:val="28"/>
          <w:lang w:val="en-US" w:eastAsia="en-US"/>
        </w:rPr>
        <w:t>Znanium</w:t>
      </w:r>
      <w:hyperlink r:id="rId11" w:history="1">
        <w:r w:rsidRPr="00046C05">
          <w:rPr>
            <w:sz w:val="28"/>
            <w:szCs w:val="28"/>
            <w:u w:val="single"/>
            <w:lang w:eastAsia="en-US"/>
          </w:rPr>
          <w:t>http://www.znanium.com</w:t>
        </w:r>
      </w:hyperlink>
    </w:p>
    <w:p w14:paraId="674CF427" w14:textId="77777777" w:rsidR="00FB18DA" w:rsidRPr="00046C05" w:rsidRDefault="00FB18DA" w:rsidP="006E5522">
      <w:pPr>
        <w:numPr>
          <w:ilvl w:val="0"/>
          <w:numId w:val="7"/>
        </w:numPr>
        <w:spacing w:line="360" w:lineRule="auto"/>
        <w:rPr>
          <w:sz w:val="28"/>
          <w:szCs w:val="28"/>
          <w:lang w:eastAsia="en-US"/>
        </w:rPr>
      </w:pPr>
      <w:r w:rsidRPr="00046C05">
        <w:rPr>
          <w:sz w:val="28"/>
          <w:szCs w:val="28"/>
          <w:lang w:eastAsia="en-US"/>
        </w:rPr>
        <w:t xml:space="preserve">Электронно-библиотечная система издательства «ЮРАЙТ» </w:t>
      </w:r>
      <w:hyperlink r:id="rId12" w:history="1">
        <w:r w:rsidRPr="00046C05">
          <w:rPr>
            <w:sz w:val="28"/>
            <w:szCs w:val="28"/>
            <w:u w:val="single"/>
            <w:lang w:eastAsia="en-US"/>
          </w:rPr>
          <w:t>https://urait.ru/</w:t>
        </w:r>
      </w:hyperlink>
    </w:p>
    <w:p w14:paraId="0E3F763B" w14:textId="77777777" w:rsidR="00FB18DA" w:rsidRPr="00046C05" w:rsidRDefault="00FB18DA" w:rsidP="006E5522">
      <w:pPr>
        <w:numPr>
          <w:ilvl w:val="0"/>
          <w:numId w:val="7"/>
        </w:numPr>
        <w:spacing w:line="360" w:lineRule="auto"/>
        <w:rPr>
          <w:sz w:val="28"/>
          <w:szCs w:val="28"/>
          <w:lang w:eastAsia="en-US"/>
        </w:rPr>
      </w:pPr>
      <w:r w:rsidRPr="00046C05">
        <w:rPr>
          <w:sz w:val="28"/>
          <w:szCs w:val="28"/>
          <w:lang w:eastAsia="en-US"/>
        </w:rPr>
        <w:t>Электронно-библиотечная система издательства Проспект http://ebs.prospekt.org/books</w:t>
      </w:r>
    </w:p>
    <w:p w14:paraId="33A764CA" w14:textId="77777777" w:rsidR="00FB18DA" w:rsidRPr="00046C05" w:rsidRDefault="00FB18DA" w:rsidP="006E5522">
      <w:pPr>
        <w:numPr>
          <w:ilvl w:val="0"/>
          <w:numId w:val="7"/>
        </w:numPr>
        <w:spacing w:line="360" w:lineRule="auto"/>
        <w:rPr>
          <w:sz w:val="28"/>
          <w:szCs w:val="28"/>
          <w:u w:val="single"/>
          <w:lang w:eastAsia="en-US"/>
        </w:rPr>
      </w:pPr>
      <w:r w:rsidRPr="00046C05">
        <w:rPr>
          <w:sz w:val="28"/>
          <w:szCs w:val="28"/>
          <w:lang w:eastAsia="en-US"/>
        </w:rPr>
        <w:t xml:space="preserve">Деловая онлайн-библиотека </w:t>
      </w:r>
      <w:r w:rsidRPr="00046C05">
        <w:rPr>
          <w:sz w:val="28"/>
          <w:szCs w:val="28"/>
          <w:lang w:val="en-US" w:eastAsia="en-US"/>
        </w:rPr>
        <w:t>AlpinaDigital</w:t>
      </w:r>
      <w:hyperlink r:id="rId13" w:history="1">
        <w:r w:rsidRPr="00046C05">
          <w:rPr>
            <w:sz w:val="28"/>
            <w:szCs w:val="28"/>
            <w:u w:val="single"/>
            <w:lang w:val="en-US" w:eastAsia="en-US"/>
          </w:rPr>
          <w:t>http</w:t>
        </w:r>
        <w:r w:rsidRPr="00046C05">
          <w:rPr>
            <w:sz w:val="28"/>
            <w:szCs w:val="28"/>
            <w:u w:val="single"/>
            <w:lang w:eastAsia="en-US"/>
          </w:rPr>
          <w:t>://</w:t>
        </w:r>
        <w:r w:rsidRPr="00046C05">
          <w:rPr>
            <w:sz w:val="28"/>
            <w:szCs w:val="28"/>
            <w:u w:val="single"/>
            <w:lang w:val="en-US" w:eastAsia="en-US"/>
          </w:rPr>
          <w:t>lib</w:t>
        </w:r>
        <w:r w:rsidRPr="00046C05">
          <w:rPr>
            <w:sz w:val="28"/>
            <w:szCs w:val="28"/>
            <w:u w:val="single"/>
            <w:lang w:eastAsia="en-US"/>
          </w:rPr>
          <w:t>.</w:t>
        </w:r>
        <w:r w:rsidRPr="00046C05">
          <w:rPr>
            <w:sz w:val="28"/>
            <w:szCs w:val="28"/>
            <w:u w:val="single"/>
            <w:lang w:val="en-US" w:eastAsia="en-US"/>
          </w:rPr>
          <w:t>alpinadigital</w:t>
        </w:r>
        <w:r w:rsidRPr="00046C05">
          <w:rPr>
            <w:sz w:val="28"/>
            <w:szCs w:val="28"/>
            <w:u w:val="single"/>
            <w:lang w:eastAsia="en-US"/>
          </w:rPr>
          <w:t>.</w:t>
        </w:r>
        <w:r w:rsidRPr="00046C05">
          <w:rPr>
            <w:sz w:val="28"/>
            <w:szCs w:val="28"/>
            <w:u w:val="single"/>
            <w:lang w:val="en-US" w:eastAsia="en-US"/>
          </w:rPr>
          <w:t>ru</w:t>
        </w:r>
        <w:r w:rsidRPr="00046C05">
          <w:rPr>
            <w:sz w:val="28"/>
            <w:szCs w:val="28"/>
            <w:u w:val="single"/>
            <w:lang w:eastAsia="en-US"/>
          </w:rPr>
          <w:t>/</w:t>
        </w:r>
      </w:hyperlink>
    </w:p>
    <w:p w14:paraId="37D26B6E" w14:textId="77777777" w:rsidR="00FB18DA" w:rsidRPr="00046C05" w:rsidRDefault="00FB18DA" w:rsidP="00046C05">
      <w:pPr>
        <w:tabs>
          <w:tab w:val="left" w:pos="6388"/>
        </w:tabs>
        <w:spacing w:line="360" w:lineRule="auto"/>
        <w:ind w:left="285"/>
        <w:rPr>
          <w:sz w:val="28"/>
          <w:szCs w:val="28"/>
          <w:lang w:eastAsia="en-US"/>
        </w:rPr>
      </w:pPr>
      <w:r w:rsidRPr="00046C05">
        <w:rPr>
          <w:sz w:val="28"/>
          <w:szCs w:val="28"/>
          <w:lang w:eastAsia="en-US"/>
        </w:rPr>
        <w:t xml:space="preserve">Электронная библиотека Издательского дома «Гребенников» </w:t>
      </w:r>
      <w:hyperlink r:id="rId14" w:history="1">
        <w:r w:rsidRPr="00046C05">
          <w:rPr>
            <w:sz w:val="28"/>
            <w:szCs w:val="28"/>
            <w:u w:val="single"/>
            <w:lang w:eastAsia="en-US"/>
          </w:rPr>
          <w:t>https://grebennikon.ru/</w:t>
        </w:r>
      </w:hyperlink>
    </w:p>
    <w:p w14:paraId="1E7030D5" w14:textId="77777777" w:rsidR="00FB18DA" w:rsidRPr="00046C05" w:rsidRDefault="00FB18DA" w:rsidP="006E5522">
      <w:pPr>
        <w:numPr>
          <w:ilvl w:val="0"/>
          <w:numId w:val="7"/>
        </w:numPr>
        <w:spacing w:line="360" w:lineRule="auto"/>
        <w:rPr>
          <w:sz w:val="28"/>
          <w:szCs w:val="28"/>
          <w:lang w:eastAsia="en-US"/>
        </w:rPr>
      </w:pPr>
      <w:r w:rsidRPr="00046C05">
        <w:rPr>
          <w:sz w:val="28"/>
          <w:szCs w:val="28"/>
          <w:lang w:eastAsia="en-US"/>
        </w:rPr>
        <w:t xml:space="preserve">Научная электронная библиотека </w:t>
      </w:r>
      <w:r w:rsidRPr="00046C05">
        <w:rPr>
          <w:sz w:val="28"/>
          <w:szCs w:val="28"/>
          <w:lang w:val="en-US" w:eastAsia="en-US"/>
        </w:rPr>
        <w:t>eLibrary</w:t>
      </w:r>
      <w:r w:rsidRPr="00046C05">
        <w:rPr>
          <w:sz w:val="28"/>
          <w:szCs w:val="28"/>
          <w:lang w:eastAsia="en-US"/>
        </w:rPr>
        <w:t>.</w:t>
      </w:r>
      <w:r w:rsidRPr="00046C05">
        <w:rPr>
          <w:sz w:val="28"/>
          <w:szCs w:val="28"/>
          <w:lang w:val="en-US" w:eastAsia="en-US"/>
        </w:rPr>
        <w:t>ru</w:t>
      </w:r>
      <w:hyperlink r:id="rId15" w:history="1">
        <w:r w:rsidRPr="00046C05">
          <w:rPr>
            <w:sz w:val="28"/>
            <w:szCs w:val="28"/>
            <w:u w:val="single"/>
            <w:lang w:val="en-US" w:eastAsia="en-US"/>
          </w:rPr>
          <w:t>http</w:t>
        </w:r>
        <w:r w:rsidRPr="00046C05">
          <w:rPr>
            <w:sz w:val="28"/>
            <w:szCs w:val="28"/>
            <w:u w:val="single"/>
            <w:lang w:eastAsia="en-US"/>
          </w:rPr>
          <w:t>://</w:t>
        </w:r>
        <w:r w:rsidRPr="00046C05">
          <w:rPr>
            <w:sz w:val="28"/>
            <w:szCs w:val="28"/>
            <w:u w:val="single"/>
            <w:lang w:val="en-US" w:eastAsia="en-US"/>
          </w:rPr>
          <w:t>elibrary</w:t>
        </w:r>
        <w:r w:rsidRPr="00046C05">
          <w:rPr>
            <w:sz w:val="28"/>
            <w:szCs w:val="28"/>
            <w:u w:val="single"/>
            <w:lang w:eastAsia="en-US"/>
          </w:rPr>
          <w:t>.</w:t>
        </w:r>
        <w:r w:rsidRPr="00046C05">
          <w:rPr>
            <w:sz w:val="28"/>
            <w:szCs w:val="28"/>
            <w:u w:val="single"/>
            <w:lang w:val="en-US" w:eastAsia="en-US"/>
          </w:rPr>
          <w:t>ru</w:t>
        </w:r>
      </w:hyperlink>
    </w:p>
    <w:p w14:paraId="510E1500" w14:textId="77777777" w:rsidR="00FB18DA" w:rsidRPr="00046C05" w:rsidRDefault="00FB18DA" w:rsidP="006E5522">
      <w:pPr>
        <w:numPr>
          <w:ilvl w:val="0"/>
          <w:numId w:val="7"/>
        </w:numPr>
        <w:spacing w:line="360" w:lineRule="auto"/>
        <w:rPr>
          <w:sz w:val="28"/>
          <w:szCs w:val="28"/>
          <w:u w:val="single"/>
          <w:lang w:eastAsia="en-US"/>
        </w:rPr>
      </w:pPr>
      <w:r w:rsidRPr="00046C05">
        <w:rPr>
          <w:sz w:val="28"/>
          <w:szCs w:val="28"/>
          <w:lang w:eastAsia="en-US"/>
        </w:rPr>
        <w:t xml:space="preserve">Национальная электронная библиотека </w:t>
      </w:r>
      <w:hyperlink r:id="rId16" w:history="1">
        <w:r w:rsidRPr="00046C05">
          <w:rPr>
            <w:sz w:val="28"/>
            <w:szCs w:val="28"/>
            <w:u w:val="single"/>
            <w:lang w:eastAsia="en-US"/>
          </w:rPr>
          <w:t>http://нэб.рф/</w:t>
        </w:r>
      </w:hyperlink>
    </w:p>
    <w:p w14:paraId="24486EA1" w14:textId="77777777" w:rsidR="00FB18DA" w:rsidRPr="009D06D8" w:rsidRDefault="00FB18DA" w:rsidP="00BB355D">
      <w:pPr>
        <w:spacing w:after="31" w:line="259" w:lineRule="auto"/>
        <w:rPr>
          <w:b/>
          <w:bCs/>
          <w:sz w:val="28"/>
          <w:szCs w:val="28"/>
        </w:rPr>
      </w:pPr>
    </w:p>
    <w:p w14:paraId="09C8D0DC" w14:textId="77777777" w:rsidR="00FB18DA" w:rsidRDefault="00FB18DA" w:rsidP="00DD12EB"/>
    <w:bookmarkEnd w:id="0"/>
    <w:p w14:paraId="78014E80" w14:textId="77777777" w:rsidR="00FB18DA" w:rsidRPr="00C86F18" w:rsidRDefault="00FB18DA" w:rsidP="00C86F18">
      <w:pPr>
        <w:widowControl w:val="0"/>
        <w:rPr>
          <w:b/>
          <w:bCs/>
          <w:sz w:val="28"/>
          <w:szCs w:val="28"/>
        </w:rPr>
      </w:pPr>
      <w:r w:rsidRPr="00C86F18">
        <w:rPr>
          <w:b/>
          <w:bCs/>
          <w:sz w:val="28"/>
          <w:szCs w:val="28"/>
        </w:rPr>
        <w:t>10. Методические указания для обучающихся по освоению дисциплины</w:t>
      </w:r>
    </w:p>
    <w:p w14:paraId="1C9D2D15" w14:textId="77777777" w:rsidR="00046C05" w:rsidRDefault="00046C05" w:rsidP="00C86F18">
      <w:pPr>
        <w:shd w:val="clear" w:color="auto" w:fill="FFFFFF"/>
        <w:spacing w:line="360" w:lineRule="auto"/>
        <w:ind w:firstLine="709"/>
        <w:jc w:val="both"/>
        <w:rPr>
          <w:sz w:val="28"/>
          <w:szCs w:val="28"/>
        </w:rPr>
      </w:pPr>
    </w:p>
    <w:p w14:paraId="652D88BF" w14:textId="37503F67" w:rsidR="00FB18DA" w:rsidRPr="00C86F18" w:rsidRDefault="00FB18DA" w:rsidP="00C86F18">
      <w:pPr>
        <w:shd w:val="clear" w:color="auto" w:fill="FFFFFF"/>
        <w:spacing w:line="360" w:lineRule="auto"/>
        <w:ind w:firstLine="709"/>
        <w:jc w:val="both"/>
        <w:rPr>
          <w:sz w:val="28"/>
          <w:szCs w:val="28"/>
        </w:rPr>
      </w:pPr>
      <w:r w:rsidRPr="00C86F18">
        <w:rPr>
          <w:sz w:val="28"/>
          <w:szCs w:val="28"/>
        </w:rPr>
        <w:t>Студентам необходимо:</w:t>
      </w:r>
    </w:p>
    <w:p w14:paraId="1EE3F828" w14:textId="77777777" w:rsidR="00FB18DA" w:rsidRPr="00C86F18" w:rsidRDefault="00FB18DA" w:rsidP="00C86F18">
      <w:pPr>
        <w:shd w:val="clear" w:color="auto" w:fill="FFFFFF"/>
        <w:spacing w:line="360" w:lineRule="auto"/>
        <w:ind w:firstLine="709"/>
        <w:jc w:val="both"/>
        <w:rPr>
          <w:sz w:val="28"/>
          <w:szCs w:val="28"/>
        </w:rPr>
      </w:pPr>
      <w:r w:rsidRPr="00C86F18">
        <w:rPr>
          <w:sz w:val="28"/>
          <w:szCs w:val="28"/>
        </w:rPr>
        <w:t>1. Ознакомиться с содержанием рабочей программы дисциплины (далее - РПД), с целями и задачами дисциплины, ее связями с другими дисциплинами образовательной программы. РПД, а также все методические разработки по данной дисциплине имеются на образовательном портале и сайте Департамента менеджмента.</w:t>
      </w:r>
    </w:p>
    <w:p w14:paraId="2AB3D82C" w14:textId="77777777" w:rsidR="00FB18DA" w:rsidRPr="00C86F18" w:rsidRDefault="00FB18DA" w:rsidP="00C86F18">
      <w:pPr>
        <w:shd w:val="clear" w:color="auto" w:fill="FFFFFF"/>
        <w:spacing w:line="360" w:lineRule="auto"/>
        <w:ind w:firstLine="709"/>
        <w:jc w:val="both"/>
        <w:rPr>
          <w:sz w:val="28"/>
          <w:szCs w:val="28"/>
        </w:rPr>
      </w:pPr>
      <w:r w:rsidRPr="00C86F18">
        <w:rPr>
          <w:sz w:val="28"/>
          <w:szCs w:val="28"/>
        </w:rPr>
        <w:t>2. Ознакомиться с графиком консультаций преподавателей Департамента менеджмента.</w:t>
      </w:r>
    </w:p>
    <w:p w14:paraId="5078C7F5" w14:textId="77777777" w:rsidR="00FB18DA" w:rsidRPr="00C86F18" w:rsidRDefault="00FB18DA" w:rsidP="00C86F18">
      <w:pPr>
        <w:shd w:val="clear" w:color="auto" w:fill="FFFFFF"/>
        <w:spacing w:line="276" w:lineRule="auto"/>
        <w:ind w:firstLine="708"/>
        <w:jc w:val="both"/>
        <w:rPr>
          <w:sz w:val="28"/>
          <w:szCs w:val="28"/>
        </w:rPr>
      </w:pPr>
    </w:p>
    <w:p w14:paraId="449BCFC8" w14:textId="77777777" w:rsidR="00FB18DA" w:rsidRPr="00C86F18" w:rsidRDefault="00FB18DA" w:rsidP="00C86F18">
      <w:pPr>
        <w:shd w:val="clear" w:color="auto" w:fill="FFFFFF"/>
        <w:spacing w:line="276" w:lineRule="auto"/>
        <w:ind w:left="533" w:right="-5" w:firstLine="567"/>
        <w:jc w:val="both"/>
        <w:rPr>
          <w:sz w:val="28"/>
          <w:szCs w:val="28"/>
        </w:rPr>
      </w:pPr>
      <w:r w:rsidRPr="00C86F18">
        <w:rPr>
          <w:b/>
          <w:bCs/>
          <w:sz w:val="28"/>
          <w:szCs w:val="28"/>
        </w:rPr>
        <w:t>Методические рекомендации по подготовке сообщений и докладов.</w:t>
      </w:r>
    </w:p>
    <w:p w14:paraId="287EF3F7" w14:textId="77777777" w:rsidR="00FB18DA" w:rsidRPr="00C86F18" w:rsidRDefault="00FB18DA" w:rsidP="00C86F18">
      <w:pPr>
        <w:spacing w:line="276" w:lineRule="auto"/>
        <w:ind w:left="360"/>
        <w:jc w:val="both"/>
        <w:rPr>
          <w:sz w:val="28"/>
          <w:szCs w:val="28"/>
        </w:rPr>
      </w:pPr>
    </w:p>
    <w:p w14:paraId="29620913" w14:textId="77777777" w:rsidR="00FB18DA" w:rsidRPr="00C86F18" w:rsidRDefault="00FB18DA" w:rsidP="00C86F18">
      <w:pPr>
        <w:shd w:val="clear" w:color="auto" w:fill="FFFFFF"/>
        <w:spacing w:line="360" w:lineRule="auto"/>
        <w:ind w:firstLine="709"/>
        <w:jc w:val="both"/>
        <w:rPr>
          <w:sz w:val="28"/>
          <w:szCs w:val="28"/>
        </w:rPr>
      </w:pPr>
      <w:r w:rsidRPr="00C86F18">
        <w:rPr>
          <w:sz w:val="28"/>
          <w:szCs w:val="28"/>
        </w:rPr>
        <w:t>Одной из форм самостоятельной работы студента является подготовка сообщений и докладов, для обсуждения их на семинарском занятии.</w:t>
      </w:r>
    </w:p>
    <w:p w14:paraId="3102D62D" w14:textId="77777777" w:rsidR="00FB18DA" w:rsidRPr="00C86F18" w:rsidRDefault="00FB18DA" w:rsidP="00C86F18">
      <w:pPr>
        <w:shd w:val="clear" w:color="auto" w:fill="FFFFFF"/>
        <w:spacing w:line="360" w:lineRule="auto"/>
        <w:ind w:firstLine="709"/>
        <w:jc w:val="both"/>
        <w:rPr>
          <w:sz w:val="28"/>
          <w:szCs w:val="28"/>
        </w:rPr>
      </w:pPr>
      <w:r w:rsidRPr="00C86F18">
        <w:rPr>
          <w:sz w:val="28"/>
          <w:szCs w:val="28"/>
        </w:rPr>
        <w:t>Цель сообщений и доклада - развитие у студентов навыков аналитической работы с научной литературой, анализа дискуссионных научных позиций, аргументации собственных взглядов. Подготовка научных докладов также развивает творческий потенциал студентов.</w:t>
      </w:r>
    </w:p>
    <w:p w14:paraId="54DF3FA2" w14:textId="77777777" w:rsidR="00FB18DA" w:rsidRPr="00C86F18" w:rsidRDefault="00FB18DA" w:rsidP="00C86F18">
      <w:pPr>
        <w:shd w:val="clear" w:color="auto" w:fill="FFFFFF"/>
        <w:spacing w:line="360" w:lineRule="auto"/>
        <w:ind w:firstLine="709"/>
        <w:jc w:val="both"/>
        <w:rPr>
          <w:sz w:val="28"/>
          <w:szCs w:val="28"/>
        </w:rPr>
      </w:pPr>
      <w:r w:rsidRPr="00C86F18">
        <w:rPr>
          <w:sz w:val="28"/>
          <w:szCs w:val="28"/>
        </w:rPr>
        <w:t xml:space="preserve">Темы докладов определяются преподавателем и распределяются между студентами с учетом их интересов. Доклад готовится под руководством преподавателя, который ведет практические (семинарские) занятия. </w:t>
      </w:r>
    </w:p>
    <w:p w14:paraId="1399080A" w14:textId="77777777" w:rsidR="00FB18DA" w:rsidRPr="00C86F18" w:rsidRDefault="00FB18DA" w:rsidP="00C86F18">
      <w:pPr>
        <w:shd w:val="clear" w:color="auto" w:fill="FFFFFF"/>
        <w:spacing w:line="360" w:lineRule="auto"/>
        <w:ind w:firstLine="709"/>
        <w:jc w:val="both"/>
        <w:rPr>
          <w:sz w:val="28"/>
          <w:szCs w:val="28"/>
        </w:rPr>
      </w:pPr>
      <w:r w:rsidRPr="00C86F18">
        <w:rPr>
          <w:sz w:val="28"/>
          <w:szCs w:val="28"/>
        </w:rPr>
        <w:t>Рекомендации студенту:</w:t>
      </w:r>
    </w:p>
    <w:p w14:paraId="70D62778" w14:textId="77777777" w:rsidR="00FB18DA" w:rsidRPr="00C86F18" w:rsidRDefault="00FB18DA" w:rsidP="00C86F18">
      <w:pPr>
        <w:shd w:val="clear" w:color="auto" w:fill="FFFFFF"/>
        <w:tabs>
          <w:tab w:val="left" w:pos="758"/>
        </w:tabs>
        <w:spacing w:line="360" w:lineRule="auto"/>
        <w:ind w:firstLine="709"/>
        <w:jc w:val="both"/>
        <w:rPr>
          <w:sz w:val="28"/>
          <w:szCs w:val="28"/>
        </w:rPr>
      </w:pPr>
      <w:r w:rsidRPr="00C86F18">
        <w:rPr>
          <w:sz w:val="28"/>
          <w:szCs w:val="28"/>
        </w:rPr>
        <w:t>-</w:t>
      </w:r>
      <w:r w:rsidRPr="00C86F18">
        <w:rPr>
          <w:sz w:val="28"/>
          <w:szCs w:val="28"/>
        </w:rPr>
        <w:tab/>
        <w:t>перед началом работы по написанию доклада с преподавателем согласовывается структура доклада, выделяются вопросы, на которые следует обратить особое внимание (при подготовке доклада по применению нормативных документов, регламентирующих отдельные вопросы реализации кризис- диагностики), по проблемным и дискуссионным теоретическим вопросам согласовать литературу, на основе которой будут выстраиваться основные положения доклада, а также обсудить ключевые вопросы, которые следует раскрыть в докладе;</w:t>
      </w:r>
    </w:p>
    <w:p w14:paraId="62B51D81" w14:textId="77777777" w:rsidR="00FB18DA" w:rsidRPr="00C86F18" w:rsidRDefault="00FB18DA" w:rsidP="006E5522">
      <w:pPr>
        <w:widowControl w:val="0"/>
        <w:numPr>
          <w:ilvl w:val="0"/>
          <w:numId w:val="6"/>
        </w:numPr>
        <w:shd w:val="clear" w:color="auto" w:fill="FFFFFF"/>
        <w:tabs>
          <w:tab w:val="left" w:pos="682"/>
        </w:tabs>
        <w:autoSpaceDE w:val="0"/>
        <w:autoSpaceDN w:val="0"/>
        <w:adjustRightInd w:val="0"/>
        <w:spacing w:line="360" w:lineRule="auto"/>
        <w:ind w:firstLine="709"/>
        <w:jc w:val="both"/>
        <w:rPr>
          <w:sz w:val="28"/>
          <w:szCs w:val="28"/>
        </w:rPr>
      </w:pPr>
      <w:r w:rsidRPr="00C86F18">
        <w:rPr>
          <w:sz w:val="28"/>
          <w:szCs w:val="28"/>
        </w:rPr>
        <w:t>выступить на семинарском занятие с 10-15 минутной презентацией своего доклада, ответить на вопросы студентов группы.</w:t>
      </w:r>
    </w:p>
    <w:p w14:paraId="5939C1E4" w14:textId="77777777" w:rsidR="00FB18DA" w:rsidRPr="00C86F18" w:rsidRDefault="00FB18DA" w:rsidP="00C86F18">
      <w:pPr>
        <w:shd w:val="clear" w:color="auto" w:fill="FFFFFF"/>
        <w:spacing w:line="360" w:lineRule="auto"/>
        <w:ind w:firstLine="709"/>
        <w:jc w:val="both"/>
        <w:rPr>
          <w:sz w:val="28"/>
          <w:szCs w:val="28"/>
        </w:rPr>
      </w:pPr>
    </w:p>
    <w:p w14:paraId="17D0347A" w14:textId="77777777" w:rsidR="00FB18DA" w:rsidRPr="00C86F18" w:rsidRDefault="00FB18DA" w:rsidP="00C86F18">
      <w:pPr>
        <w:shd w:val="clear" w:color="auto" w:fill="FFFFFF"/>
        <w:spacing w:line="360" w:lineRule="auto"/>
        <w:ind w:firstLine="709"/>
        <w:jc w:val="both"/>
        <w:rPr>
          <w:sz w:val="28"/>
          <w:szCs w:val="28"/>
        </w:rPr>
      </w:pPr>
      <w:r w:rsidRPr="00C86F18">
        <w:rPr>
          <w:sz w:val="28"/>
          <w:szCs w:val="28"/>
        </w:rPr>
        <w:t>Требования:</w:t>
      </w:r>
    </w:p>
    <w:p w14:paraId="2979EE55" w14:textId="77777777" w:rsidR="00FB18DA" w:rsidRPr="00C86F18" w:rsidRDefault="00FB18DA" w:rsidP="00C86F18">
      <w:pPr>
        <w:shd w:val="clear" w:color="auto" w:fill="FFFFFF"/>
        <w:tabs>
          <w:tab w:val="left" w:pos="682"/>
        </w:tabs>
        <w:spacing w:line="360" w:lineRule="auto"/>
        <w:ind w:firstLine="709"/>
        <w:jc w:val="both"/>
        <w:rPr>
          <w:sz w:val="28"/>
          <w:szCs w:val="28"/>
        </w:rPr>
      </w:pPr>
      <w:r w:rsidRPr="00C86F18">
        <w:rPr>
          <w:sz w:val="28"/>
          <w:szCs w:val="28"/>
        </w:rPr>
        <w:t>-</w:t>
      </w:r>
      <w:r w:rsidRPr="00C86F18">
        <w:rPr>
          <w:sz w:val="28"/>
          <w:szCs w:val="28"/>
        </w:rPr>
        <w:tab/>
        <w:t>к оформлению доклада в форме презентации. На титульном листе указывается наименование учебного заведения, название кафедры, наименование дисциплины, тема доклада, ФИО студента;</w:t>
      </w:r>
    </w:p>
    <w:p w14:paraId="45B90DB1" w14:textId="77777777" w:rsidR="00FB18DA" w:rsidRPr="00C86F18" w:rsidRDefault="00FB18DA" w:rsidP="00C86F18">
      <w:pPr>
        <w:shd w:val="clear" w:color="auto" w:fill="FFFFFF"/>
        <w:tabs>
          <w:tab w:val="left" w:pos="682"/>
        </w:tabs>
        <w:spacing w:line="360" w:lineRule="auto"/>
        <w:ind w:firstLine="709"/>
        <w:jc w:val="both"/>
        <w:rPr>
          <w:sz w:val="28"/>
          <w:szCs w:val="28"/>
        </w:rPr>
      </w:pPr>
      <w:r w:rsidRPr="00C86F18">
        <w:rPr>
          <w:sz w:val="28"/>
          <w:szCs w:val="28"/>
        </w:rPr>
        <w:t>-</w:t>
      </w:r>
      <w:r w:rsidRPr="00C86F18">
        <w:rPr>
          <w:sz w:val="28"/>
          <w:szCs w:val="28"/>
        </w:rPr>
        <w:tab/>
        <w:t>к структуре доклада - оглавление, введение (указывается актуальность, цель и задачи), основная часть, выводы автора, список литературы (не менее 5 позиций). Объем согласовывается с преподавателей. В конце работы ставится дата ее выполнения и подпись студента, выполнившего работу.</w:t>
      </w:r>
    </w:p>
    <w:p w14:paraId="674F1ED5" w14:textId="77777777" w:rsidR="00FB18DA" w:rsidRPr="00C86F18" w:rsidRDefault="00FB18DA" w:rsidP="00C86F18">
      <w:pPr>
        <w:shd w:val="clear" w:color="auto" w:fill="FFFFFF"/>
        <w:spacing w:line="360" w:lineRule="auto"/>
        <w:ind w:firstLine="709"/>
        <w:jc w:val="both"/>
        <w:rPr>
          <w:sz w:val="28"/>
          <w:szCs w:val="28"/>
        </w:rPr>
      </w:pPr>
      <w:r w:rsidRPr="00C86F18">
        <w:rPr>
          <w:sz w:val="28"/>
          <w:szCs w:val="28"/>
        </w:rPr>
        <w:lastRenderedPageBreak/>
        <w:t>Общая оценка за доклад учитывает содержание доклада, его презентацию, а также ответы на вопросы.</w:t>
      </w:r>
    </w:p>
    <w:p w14:paraId="1D903339" w14:textId="77777777" w:rsidR="00FB18DA" w:rsidRPr="00C86F18" w:rsidRDefault="00FB18DA" w:rsidP="00224D3F">
      <w:pPr>
        <w:shd w:val="clear" w:color="auto" w:fill="FFFFFF"/>
        <w:spacing w:line="360" w:lineRule="auto"/>
        <w:ind w:firstLine="708"/>
        <w:jc w:val="both"/>
        <w:rPr>
          <w:b/>
          <w:bCs/>
          <w:sz w:val="28"/>
          <w:szCs w:val="28"/>
        </w:rPr>
      </w:pPr>
      <w:r w:rsidRPr="00C86F18">
        <w:rPr>
          <w:b/>
          <w:bCs/>
          <w:sz w:val="28"/>
          <w:szCs w:val="28"/>
        </w:rPr>
        <w:t>Методические рекомендации по выполнению различных форм самостоятельных домашних заданий</w:t>
      </w:r>
    </w:p>
    <w:p w14:paraId="4009C568" w14:textId="77777777" w:rsidR="00FB18DA" w:rsidRPr="00C86F18" w:rsidRDefault="00FB18DA" w:rsidP="00224D3F">
      <w:pPr>
        <w:shd w:val="clear" w:color="auto" w:fill="FFFFFF"/>
        <w:spacing w:line="360" w:lineRule="auto"/>
        <w:ind w:firstLine="708"/>
        <w:jc w:val="both"/>
        <w:rPr>
          <w:sz w:val="28"/>
          <w:szCs w:val="28"/>
        </w:rPr>
      </w:pPr>
      <w:r w:rsidRPr="00C86F18">
        <w:rPr>
          <w:sz w:val="28"/>
          <w:szCs w:val="28"/>
        </w:rPr>
        <w:t>Продуктивность усвоения учебного материала во многом определяется интенсивностью и качеством самостоятельной работы студента. Самостоятельная работа предполагает формирование культуры умственного труда, самостоятельности и инициативы в поиске и приобретении знаний; закрепление знаний и навыков, полученных на всех видах учебных занятий; подготовку к предстоящим занятиям, экзаменам; выполнение контрольных, рефератов.</w:t>
      </w:r>
    </w:p>
    <w:p w14:paraId="51E70D5B" w14:textId="77777777" w:rsidR="00FB18DA" w:rsidRPr="00C86F18" w:rsidRDefault="00FB18DA" w:rsidP="00224D3F">
      <w:pPr>
        <w:shd w:val="clear" w:color="auto" w:fill="FFFFFF"/>
        <w:spacing w:line="360" w:lineRule="auto"/>
        <w:ind w:firstLine="708"/>
        <w:jc w:val="both"/>
        <w:rPr>
          <w:sz w:val="28"/>
          <w:szCs w:val="28"/>
        </w:rPr>
      </w:pPr>
      <w:r w:rsidRPr="00C86F18">
        <w:rPr>
          <w:sz w:val="28"/>
          <w:szCs w:val="28"/>
        </w:rPr>
        <w:t>Самостоятельный труд развивает такие качества, как организованность, дисциплинированность, волю, упорство в достижении поставленной цели, вырабатывает умение анализировать факты и явления, учит самостоятельному мышлению, что приводит к развитию и созданию собственного мнения, своих взглядов. Умение работать самостоятельно необходимо не только для успешного усвоения содержания учебной программы, но и для дальнейшей творческой деятельности.</w:t>
      </w:r>
    </w:p>
    <w:p w14:paraId="27F84F73" w14:textId="77777777" w:rsidR="00FB18DA" w:rsidRPr="00C86F18" w:rsidRDefault="00FB18DA" w:rsidP="00224D3F">
      <w:pPr>
        <w:shd w:val="clear" w:color="auto" w:fill="FFFFFF"/>
        <w:spacing w:line="360" w:lineRule="auto"/>
        <w:ind w:firstLine="708"/>
        <w:jc w:val="both"/>
        <w:rPr>
          <w:sz w:val="28"/>
          <w:szCs w:val="28"/>
        </w:rPr>
      </w:pPr>
      <w:r w:rsidRPr="00C86F18">
        <w:rPr>
          <w:sz w:val="28"/>
          <w:szCs w:val="28"/>
        </w:rPr>
        <w:t>Основу самостоятельной работы студента составляет работа с учебной и научной литературой. Из опыта работы с книгой (текстом) следует определенная последовательность действий, которой целесообразно придерживаться. Сначала прочитать весь текст в быстром темпе. Цель такого чтения - в том, чтобы создать общее представление об изучаемом (не запоминать, а понять общий смысл прочитанного). Затем прочитать вторично, более медленно, чтобы в ходе чтения понять и запомнить смысл каждой фразы, каждого положения и вопроса в целом.</w:t>
      </w:r>
    </w:p>
    <w:p w14:paraId="7C0CBE20" w14:textId="77777777" w:rsidR="00FB18DA" w:rsidRPr="00C86F18" w:rsidRDefault="00FB18DA" w:rsidP="00224D3F">
      <w:pPr>
        <w:shd w:val="clear" w:color="auto" w:fill="FFFFFF"/>
        <w:spacing w:line="360" w:lineRule="auto"/>
        <w:ind w:firstLine="708"/>
        <w:jc w:val="both"/>
        <w:rPr>
          <w:sz w:val="28"/>
          <w:szCs w:val="28"/>
        </w:rPr>
      </w:pPr>
      <w:r w:rsidRPr="00C86F18">
        <w:rPr>
          <w:sz w:val="28"/>
          <w:szCs w:val="28"/>
        </w:rPr>
        <w:t>К выполнению заданий для самостоятельной работы предъявляются</w:t>
      </w:r>
    </w:p>
    <w:p w14:paraId="0FE6B92E" w14:textId="77777777" w:rsidR="00FB18DA" w:rsidRPr="00C86F18" w:rsidRDefault="00FB18DA" w:rsidP="00224D3F">
      <w:pPr>
        <w:shd w:val="clear" w:color="auto" w:fill="FFFFFF"/>
        <w:spacing w:line="360" w:lineRule="auto"/>
        <w:jc w:val="both"/>
        <w:rPr>
          <w:sz w:val="28"/>
          <w:szCs w:val="28"/>
        </w:rPr>
      </w:pPr>
      <w:r w:rsidRPr="00C86F18">
        <w:rPr>
          <w:sz w:val="28"/>
          <w:szCs w:val="28"/>
        </w:rPr>
        <w:t>следующие требования: задания должны выполняться самостоятельно и</w:t>
      </w:r>
    </w:p>
    <w:p w14:paraId="215ACE63" w14:textId="77777777" w:rsidR="00FB18DA" w:rsidRPr="00C86F18" w:rsidRDefault="00FB18DA" w:rsidP="00224D3F">
      <w:pPr>
        <w:shd w:val="clear" w:color="auto" w:fill="FFFFFF"/>
        <w:spacing w:line="360" w:lineRule="auto"/>
        <w:jc w:val="both"/>
        <w:rPr>
          <w:sz w:val="28"/>
          <w:szCs w:val="28"/>
        </w:rPr>
      </w:pPr>
      <w:r w:rsidRPr="00C86F18">
        <w:rPr>
          <w:sz w:val="28"/>
          <w:szCs w:val="28"/>
        </w:rPr>
        <w:t xml:space="preserve">представляться в срок, а также соответствовать установленным требованиям по оформлению. </w:t>
      </w:r>
    </w:p>
    <w:p w14:paraId="33AC7A0B" w14:textId="77777777" w:rsidR="00FB18DA" w:rsidRPr="00C86F18" w:rsidRDefault="00FB18DA" w:rsidP="00224D3F">
      <w:pPr>
        <w:shd w:val="clear" w:color="auto" w:fill="FFFFFF"/>
        <w:spacing w:line="360" w:lineRule="auto"/>
        <w:ind w:firstLine="708"/>
        <w:jc w:val="both"/>
        <w:rPr>
          <w:sz w:val="28"/>
          <w:szCs w:val="28"/>
        </w:rPr>
      </w:pPr>
      <w:r w:rsidRPr="00C86F18">
        <w:rPr>
          <w:sz w:val="28"/>
          <w:szCs w:val="28"/>
        </w:rPr>
        <w:t>При подготовке самостоятельных заданий студентам следует:</w:t>
      </w:r>
    </w:p>
    <w:p w14:paraId="7AD2B5CF" w14:textId="77777777" w:rsidR="00FB18DA" w:rsidRPr="00C86F18" w:rsidRDefault="00FB18DA" w:rsidP="00224D3F">
      <w:pPr>
        <w:shd w:val="clear" w:color="auto" w:fill="FFFFFF"/>
        <w:spacing w:line="360" w:lineRule="auto"/>
        <w:ind w:firstLine="708"/>
        <w:jc w:val="both"/>
        <w:rPr>
          <w:sz w:val="28"/>
          <w:szCs w:val="28"/>
        </w:rPr>
      </w:pPr>
      <w:r w:rsidRPr="00C86F18">
        <w:rPr>
          <w:sz w:val="28"/>
          <w:szCs w:val="28"/>
        </w:rPr>
        <w:t>- руководствоваться графиком самостоятельной работы, определенным</w:t>
      </w:r>
    </w:p>
    <w:p w14:paraId="0095C0C9" w14:textId="77777777" w:rsidR="00FB18DA" w:rsidRPr="00C86F18" w:rsidRDefault="00FB18DA" w:rsidP="00224D3F">
      <w:pPr>
        <w:shd w:val="clear" w:color="auto" w:fill="FFFFFF"/>
        <w:spacing w:line="360" w:lineRule="auto"/>
        <w:ind w:firstLine="708"/>
        <w:jc w:val="both"/>
        <w:rPr>
          <w:sz w:val="28"/>
          <w:szCs w:val="28"/>
        </w:rPr>
      </w:pPr>
      <w:r w:rsidRPr="00C86F18">
        <w:rPr>
          <w:sz w:val="28"/>
          <w:szCs w:val="28"/>
        </w:rPr>
        <w:lastRenderedPageBreak/>
        <w:t>РПД;</w:t>
      </w:r>
    </w:p>
    <w:p w14:paraId="0C1198CB" w14:textId="77777777" w:rsidR="00FB18DA" w:rsidRPr="00C86F18" w:rsidRDefault="00FB18DA" w:rsidP="00224D3F">
      <w:pPr>
        <w:shd w:val="clear" w:color="auto" w:fill="FFFFFF"/>
        <w:spacing w:line="360" w:lineRule="auto"/>
        <w:ind w:firstLine="708"/>
        <w:jc w:val="both"/>
        <w:rPr>
          <w:sz w:val="28"/>
          <w:szCs w:val="28"/>
        </w:rPr>
      </w:pPr>
      <w:r w:rsidRPr="00C86F18">
        <w:rPr>
          <w:sz w:val="28"/>
          <w:szCs w:val="28"/>
        </w:rPr>
        <w:t>- выполнять все плановые задания, выданные преподавателем для</w:t>
      </w:r>
    </w:p>
    <w:p w14:paraId="1A1F58F3" w14:textId="77777777" w:rsidR="00FB18DA" w:rsidRPr="00C86F18" w:rsidRDefault="00FB18DA" w:rsidP="00224D3F">
      <w:pPr>
        <w:shd w:val="clear" w:color="auto" w:fill="FFFFFF"/>
        <w:spacing w:line="360" w:lineRule="auto"/>
        <w:jc w:val="both"/>
        <w:rPr>
          <w:sz w:val="28"/>
          <w:szCs w:val="28"/>
        </w:rPr>
      </w:pPr>
      <w:r w:rsidRPr="00C86F18">
        <w:rPr>
          <w:sz w:val="28"/>
          <w:szCs w:val="28"/>
        </w:rPr>
        <w:t>самостоятельной подготовки, разбирать на семинарах и консультациях</w:t>
      </w:r>
    </w:p>
    <w:p w14:paraId="3FA41FE8" w14:textId="77777777" w:rsidR="00FB18DA" w:rsidRDefault="00FB18DA" w:rsidP="00224D3F">
      <w:pPr>
        <w:shd w:val="clear" w:color="auto" w:fill="FFFFFF"/>
        <w:spacing w:line="360" w:lineRule="auto"/>
        <w:jc w:val="both"/>
        <w:rPr>
          <w:sz w:val="28"/>
          <w:szCs w:val="28"/>
        </w:rPr>
      </w:pPr>
      <w:r w:rsidRPr="00C86F18">
        <w:rPr>
          <w:sz w:val="28"/>
          <w:szCs w:val="28"/>
        </w:rPr>
        <w:t>неясные вопросы.</w:t>
      </w:r>
    </w:p>
    <w:p w14:paraId="655D538E" w14:textId="77777777" w:rsidR="007421FF" w:rsidRDefault="007421FF" w:rsidP="007421FF">
      <w:pPr>
        <w:ind w:left="360"/>
        <w:jc w:val="center"/>
        <w:rPr>
          <w:b/>
          <w:bCs/>
          <w:strike/>
          <w:sz w:val="28"/>
          <w:szCs w:val="28"/>
        </w:rPr>
      </w:pPr>
      <w:r>
        <w:rPr>
          <w:b/>
          <w:bCs/>
          <w:sz w:val="28"/>
          <w:szCs w:val="28"/>
        </w:rPr>
        <w:t>Рекомендации по выполнению проектной работы</w:t>
      </w:r>
    </w:p>
    <w:p w14:paraId="485B529D" w14:textId="77777777" w:rsidR="007421FF" w:rsidRDefault="007421FF" w:rsidP="007421FF">
      <w:pPr>
        <w:jc w:val="both"/>
        <w:rPr>
          <w:b/>
          <w:bCs/>
          <w:sz w:val="28"/>
          <w:szCs w:val="28"/>
        </w:rPr>
      </w:pPr>
      <w:r>
        <w:rPr>
          <w:b/>
          <w:bCs/>
          <w:sz w:val="28"/>
          <w:szCs w:val="28"/>
        </w:rPr>
        <w:t xml:space="preserve"> </w:t>
      </w:r>
    </w:p>
    <w:p w14:paraId="727D3DAE" w14:textId="47AFD3DF" w:rsidR="007421FF" w:rsidRPr="007421FF" w:rsidRDefault="007421FF" w:rsidP="007421FF">
      <w:pPr>
        <w:tabs>
          <w:tab w:val="left" w:pos="900"/>
          <w:tab w:val="left" w:pos="1260"/>
        </w:tabs>
        <w:spacing w:line="360" w:lineRule="auto"/>
        <w:jc w:val="both"/>
        <w:rPr>
          <w:sz w:val="28"/>
          <w:szCs w:val="28"/>
        </w:rPr>
      </w:pPr>
      <w:r>
        <w:rPr>
          <w:sz w:val="28"/>
          <w:szCs w:val="28"/>
        </w:rPr>
        <w:tab/>
      </w:r>
      <w:r w:rsidRPr="007421FF">
        <w:rPr>
          <w:sz w:val="28"/>
          <w:szCs w:val="28"/>
        </w:rPr>
        <w:t>Проектная работа предназначена для закрепления, углубления и систематизации практических навыков, полученных студентами в ходе изучения дисциплины «</w:t>
      </w:r>
      <w:r w:rsidRPr="007421FF">
        <w:rPr>
          <w:bCs/>
          <w:sz w:val="28"/>
          <w:szCs w:val="28"/>
        </w:rPr>
        <w:t>Навыки устной и письменной коммуникации</w:t>
      </w:r>
      <w:r w:rsidRPr="007421FF">
        <w:rPr>
          <w:sz w:val="28"/>
          <w:szCs w:val="28"/>
        </w:rPr>
        <w:t xml:space="preserve">». Эта деятельность, позволит проявить себя индивидуально (в исключительных случаях в группе), даёт возможность студентам попробовать свои силы, реализовать свои идеи и задумки, принести пользу или финансовую выгоду. Студент формулирует с помощью преподавателя интересующую его проблему, когда результат этой деятельности — найденный способ решения проблемы — носит практический характер, имеет важное прикладное значение и, что весьма важно, интересен и значим для самих открывателей. </w:t>
      </w:r>
    </w:p>
    <w:p w14:paraId="49B42496" w14:textId="77777777" w:rsidR="007421FF" w:rsidRDefault="007421FF" w:rsidP="007421FF">
      <w:pPr>
        <w:shd w:val="clear" w:color="auto" w:fill="FFFFFF"/>
        <w:spacing w:line="360" w:lineRule="auto"/>
        <w:ind w:firstLine="709"/>
        <w:jc w:val="both"/>
        <w:rPr>
          <w:sz w:val="28"/>
          <w:szCs w:val="28"/>
        </w:rPr>
      </w:pPr>
      <w:r>
        <w:rPr>
          <w:sz w:val="28"/>
          <w:szCs w:val="28"/>
        </w:rPr>
        <w:t>В ходе реализации проектной работы студент самостоятельно и на занятиях отрабатывает различные формы документов из которых складываются инициирующая и планирующая часть проекта. Формы для заполнения разрабатываются преподавателем и выдаются студентам перед началом проектной работы. Все аналитические задачи, решаемые в ходе инициации и планирования проекта должны включать самостоятельно проведенный анализ рассматриваемых разделов с использованием концепций и аналитического инструментария, которым владеет студент и показывать готовность студента решать данные задачи на практике.</w:t>
      </w:r>
    </w:p>
    <w:p w14:paraId="1EEC6962" w14:textId="77777777" w:rsidR="007421FF" w:rsidRDefault="007421FF" w:rsidP="007421FF">
      <w:pPr>
        <w:shd w:val="clear" w:color="auto" w:fill="FFFFFF"/>
        <w:spacing w:line="360" w:lineRule="auto"/>
        <w:ind w:firstLine="709"/>
        <w:jc w:val="both"/>
        <w:rPr>
          <w:sz w:val="28"/>
          <w:szCs w:val="28"/>
        </w:rPr>
      </w:pPr>
      <w:r>
        <w:rPr>
          <w:sz w:val="28"/>
          <w:szCs w:val="28"/>
        </w:rPr>
        <w:t xml:space="preserve">Проект разрабатывается студентом самостоятельно и по мере разработки по элементам представляется ведущему преподавателю. </w:t>
      </w:r>
    </w:p>
    <w:p w14:paraId="6E9394BD" w14:textId="77777777" w:rsidR="007421FF" w:rsidRDefault="007421FF" w:rsidP="007421FF">
      <w:pPr>
        <w:shd w:val="clear" w:color="auto" w:fill="FFFFFF"/>
        <w:spacing w:line="360" w:lineRule="auto"/>
        <w:ind w:firstLine="709"/>
        <w:jc w:val="both"/>
        <w:rPr>
          <w:sz w:val="28"/>
          <w:szCs w:val="28"/>
        </w:rPr>
      </w:pPr>
      <w:r>
        <w:rPr>
          <w:sz w:val="28"/>
          <w:szCs w:val="28"/>
        </w:rPr>
        <w:t>Итогом проекта становиться обоснование и планирующая часть проекта, который в случае реализации принесёт практическую пользу студенту или организации, заказавшей проект.</w:t>
      </w:r>
    </w:p>
    <w:p w14:paraId="2EBE0315" w14:textId="77777777" w:rsidR="007421FF" w:rsidRDefault="007421FF" w:rsidP="007421FF">
      <w:pPr>
        <w:shd w:val="clear" w:color="auto" w:fill="FFFFFF"/>
        <w:spacing w:line="360" w:lineRule="auto"/>
        <w:ind w:firstLine="709"/>
        <w:jc w:val="both"/>
        <w:rPr>
          <w:sz w:val="28"/>
          <w:szCs w:val="28"/>
        </w:rPr>
      </w:pPr>
      <w:r>
        <w:rPr>
          <w:sz w:val="28"/>
          <w:szCs w:val="28"/>
        </w:rPr>
        <w:lastRenderedPageBreak/>
        <w:t xml:space="preserve">Защита представленных в проекте материалов производится на семинарском занятии перед группой и преподавателем в виде публичного доклада в котором отражаются основные элементы проекта и концентрируется внимание на методике разработки проекта, на соблюдении последовательности разработки и её полноте. Баллы за проект входят в 40 баллов, которые студент получает за текущую работу над дисциплиной. </w:t>
      </w:r>
    </w:p>
    <w:p w14:paraId="3E5673E9" w14:textId="77777777" w:rsidR="00FB18DA" w:rsidRPr="00C86F18" w:rsidRDefault="00FB18DA" w:rsidP="00224D3F">
      <w:pPr>
        <w:widowControl w:val="0"/>
        <w:spacing w:line="360" w:lineRule="auto"/>
        <w:jc w:val="both"/>
        <w:rPr>
          <w:b/>
          <w:bCs/>
          <w:sz w:val="28"/>
          <w:szCs w:val="28"/>
        </w:rPr>
      </w:pPr>
    </w:p>
    <w:p w14:paraId="7BA4BB8A" w14:textId="7D5B9D73" w:rsidR="007421FF" w:rsidRDefault="007421FF" w:rsidP="007421FF">
      <w:pPr>
        <w:spacing w:line="360" w:lineRule="auto"/>
        <w:ind w:firstLine="709"/>
        <w:jc w:val="both"/>
        <w:rPr>
          <w:b/>
          <w:bCs/>
          <w:sz w:val="28"/>
          <w:szCs w:val="28"/>
        </w:rPr>
      </w:pPr>
      <w:bookmarkStart w:id="9" w:name="_Toc505877820"/>
      <w:r>
        <w:rPr>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w:t>
      </w:r>
      <w:r w:rsidR="00046C05">
        <w:rPr>
          <w:b/>
          <w:bCs/>
          <w:sz w:val="28"/>
          <w:szCs w:val="28"/>
        </w:rPr>
        <w:t>очных систем</w:t>
      </w:r>
      <w:r>
        <w:rPr>
          <w:b/>
          <w:bCs/>
          <w:sz w:val="28"/>
          <w:szCs w:val="28"/>
        </w:rPr>
        <w:t>.</w:t>
      </w:r>
    </w:p>
    <w:p w14:paraId="79BBA3ED" w14:textId="77777777" w:rsidR="007421FF" w:rsidRDefault="007421FF" w:rsidP="007421FF">
      <w:pPr>
        <w:keepNext/>
        <w:spacing w:line="360" w:lineRule="auto"/>
        <w:ind w:firstLine="709"/>
        <w:jc w:val="both"/>
        <w:outlineLvl w:val="0"/>
        <w:rPr>
          <w:rFonts w:eastAsia="Calibri"/>
          <w:b/>
          <w:bCs/>
          <w:kern w:val="2"/>
          <w:sz w:val="28"/>
          <w:szCs w:val="28"/>
        </w:rPr>
      </w:pPr>
      <w:bookmarkStart w:id="10" w:name="_Toc531614950"/>
      <w:bookmarkStart w:id="11" w:name="_Toc531686467"/>
      <w:r>
        <w:rPr>
          <w:rFonts w:eastAsia="Calibri"/>
          <w:b/>
          <w:bCs/>
          <w:kern w:val="2"/>
          <w:sz w:val="28"/>
          <w:szCs w:val="28"/>
        </w:rPr>
        <w:t>11. 1. Комплект лицензионного программного обеспечения:</w:t>
      </w:r>
      <w:bookmarkEnd w:id="10"/>
      <w:bookmarkEnd w:id="11"/>
    </w:p>
    <w:p w14:paraId="2E8CB29C" w14:textId="77777777" w:rsidR="007421FF" w:rsidRPr="0038328F" w:rsidRDefault="007421FF" w:rsidP="007421FF">
      <w:pPr>
        <w:keepNext/>
        <w:spacing w:line="360" w:lineRule="auto"/>
        <w:ind w:firstLine="709"/>
        <w:jc w:val="both"/>
        <w:outlineLvl w:val="0"/>
        <w:rPr>
          <w:rFonts w:eastAsia="Calibri"/>
          <w:bCs/>
          <w:kern w:val="2"/>
          <w:sz w:val="28"/>
          <w:szCs w:val="28"/>
          <w:lang w:val="en-US"/>
        </w:rPr>
      </w:pPr>
      <w:bookmarkStart w:id="12" w:name="_Toc531614951"/>
      <w:bookmarkStart w:id="13" w:name="_Toc531686468"/>
      <w:r w:rsidRPr="0038328F">
        <w:rPr>
          <w:rFonts w:eastAsia="Calibri"/>
          <w:bCs/>
          <w:kern w:val="2"/>
          <w:sz w:val="28"/>
          <w:szCs w:val="28"/>
          <w:lang w:val="en-US"/>
        </w:rPr>
        <w:t xml:space="preserve">1. </w:t>
      </w:r>
      <w:r>
        <w:rPr>
          <w:rFonts w:eastAsia="Calibri"/>
          <w:bCs/>
          <w:kern w:val="2"/>
          <w:sz w:val="28"/>
          <w:szCs w:val="28"/>
          <w:lang w:val="en-US"/>
        </w:rPr>
        <w:t>Windows</w:t>
      </w:r>
      <w:r w:rsidRPr="0038328F">
        <w:rPr>
          <w:rFonts w:eastAsia="Calibri"/>
          <w:bCs/>
          <w:kern w:val="2"/>
          <w:sz w:val="28"/>
          <w:szCs w:val="28"/>
          <w:lang w:val="en-US"/>
        </w:rPr>
        <w:t xml:space="preserve">, </w:t>
      </w:r>
      <w:r>
        <w:rPr>
          <w:rFonts w:eastAsia="Calibri"/>
          <w:bCs/>
          <w:kern w:val="2"/>
          <w:sz w:val="28"/>
          <w:szCs w:val="28"/>
          <w:lang w:val="en-US"/>
        </w:rPr>
        <w:t>Microsoft</w:t>
      </w:r>
      <w:r w:rsidRPr="0038328F">
        <w:rPr>
          <w:rFonts w:eastAsia="Calibri"/>
          <w:bCs/>
          <w:kern w:val="2"/>
          <w:sz w:val="28"/>
          <w:szCs w:val="28"/>
          <w:lang w:val="en-US"/>
        </w:rPr>
        <w:t xml:space="preserve"> </w:t>
      </w:r>
      <w:r>
        <w:rPr>
          <w:rFonts w:eastAsia="Calibri"/>
          <w:bCs/>
          <w:kern w:val="2"/>
          <w:sz w:val="28"/>
          <w:szCs w:val="28"/>
          <w:lang w:val="en-US"/>
        </w:rPr>
        <w:t>Office</w:t>
      </w:r>
      <w:r w:rsidRPr="0038328F">
        <w:rPr>
          <w:rFonts w:eastAsia="Calibri"/>
          <w:bCs/>
          <w:kern w:val="2"/>
          <w:sz w:val="28"/>
          <w:szCs w:val="28"/>
          <w:lang w:val="en-US"/>
        </w:rPr>
        <w:t>.</w:t>
      </w:r>
      <w:bookmarkEnd w:id="12"/>
      <w:bookmarkEnd w:id="13"/>
    </w:p>
    <w:p w14:paraId="66ACD9B8" w14:textId="77777777" w:rsidR="007421FF" w:rsidRPr="0038328F" w:rsidRDefault="007421FF" w:rsidP="007421FF">
      <w:pPr>
        <w:keepNext/>
        <w:spacing w:line="360" w:lineRule="auto"/>
        <w:ind w:firstLine="709"/>
        <w:jc w:val="both"/>
        <w:outlineLvl w:val="0"/>
        <w:rPr>
          <w:rFonts w:eastAsia="Calibri"/>
          <w:bCs/>
          <w:kern w:val="2"/>
          <w:sz w:val="28"/>
          <w:szCs w:val="28"/>
          <w:lang w:val="en-US"/>
        </w:rPr>
      </w:pPr>
      <w:r w:rsidRPr="0038328F">
        <w:rPr>
          <w:rFonts w:eastAsia="Calibri"/>
          <w:bCs/>
          <w:kern w:val="2"/>
          <w:sz w:val="28"/>
          <w:szCs w:val="28"/>
          <w:lang w:val="en-US"/>
        </w:rPr>
        <w:t xml:space="preserve">2. </w:t>
      </w:r>
      <w:r>
        <w:rPr>
          <w:rFonts w:eastAsia="Calibri"/>
          <w:bCs/>
          <w:kern w:val="2"/>
          <w:sz w:val="28"/>
          <w:szCs w:val="28"/>
        </w:rPr>
        <w:t>Антивирус</w:t>
      </w:r>
      <w:r w:rsidRPr="0038328F">
        <w:rPr>
          <w:rFonts w:eastAsia="Calibri"/>
          <w:bCs/>
          <w:kern w:val="2"/>
          <w:sz w:val="28"/>
          <w:szCs w:val="28"/>
          <w:lang w:val="en-US"/>
        </w:rPr>
        <w:t xml:space="preserve"> </w:t>
      </w:r>
      <w:r>
        <w:rPr>
          <w:rFonts w:eastAsia="Calibri"/>
          <w:bCs/>
          <w:kern w:val="2"/>
          <w:sz w:val="28"/>
          <w:szCs w:val="28"/>
          <w:lang w:val="en-US"/>
        </w:rPr>
        <w:t>Kaspersky</w:t>
      </w:r>
    </w:p>
    <w:p w14:paraId="102959E3" w14:textId="77777777" w:rsidR="007421FF" w:rsidRPr="0038328F" w:rsidRDefault="007421FF" w:rsidP="007421FF">
      <w:pPr>
        <w:keepNext/>
        <w:spacing w:line="360" w:lineRule="auto"/>
        <w:ind w:firstLine="709"/>
        <w:jc w:val="both"/>
        <w:outlineLvl w:val="0"/>
        <w:rPr>
          <w:rFonts w:eastAsia="Calibri"/>
          <w:bCs/>
          <w:kern w:val="2"/>
          <w:sz w:val="28"/>
          <w:szCs w:val="28"/>
          <w:lang w:val="en-US"/>
        </w:rPr>
      </w:pPr>
      <w:r w:rsidRPr="0038328F">
        <w:rPr>
          <w:rFonts w:eastAsia="Calibri"/>
          <w:bCs/>
          <w:kern w:val="2"/>
          <w:sz w:val="28"/>
          <w:szCs w:val="28"/>
          <w:lang w:val="en-US"/>
        </w:rPr>
        <w:tab/>
      </w:r>
    </w:p>
    <w:p w14:paraId="1D6A1E7A" w14:textId="77777777" w:rsidR="007421FF" w:rsidRDefault="007421FF" w:rsidP="007421FF">
      <w:pPr>
        <w:keepNext/>
        <w:spacing w:line="360" w:lineRule="auto"/>
        <w:ind w:firstLine="709"/>
        <w:jc w:val="both"/>
        <w:outlineLvl w:val="0"/>
        <w:rPr>
          <w:rFonts w:eastAsia="Calibri"/>
          <w:bCs/>
          <w:kern w:val="2"/>
          <w:sz w:val="28"/>
          <w:szCs w:val="28"/>
        </w:rPr>
      </w:pPr>
      <w:bookmarkStart w:id="14" w:name="_Toc531614953"/>
      <w:bookmarkStart w:id="15" w:name="_Toc531686470"/>
      <w:r w:rsidRPr="0038328F">
        <w:rPr>
          <w:rFonts w:eastAsia="Calibri"/>
          <w:b/>
          <w:bCs/>
          <w:kern w:val="2"/>
          <w:sz w:val="28"/>
          <w:szCs w:val="28"/>
          <w:lang w:val="en-US"/>
        </w:rPr>
        <w:t xml:space="preserve">11.2. </w:t>
      </w:r>
      <w:r>
        <w:rPr>
          <w:rFonts w:eastAsia="Calibri"/>
          <w:b/>
          <w:bCs/>
          <w:kern w:val="2"/>
          <w:sz w:val="28"/>
          <w:szCs w:val="28"/>
        </w:rPr>
        <w:t>Современные профессиональные базы данных и информационные справочные системы</w:t>
      </w:r>
      <w:bookmarkEnd w:id="14"/>
      <w:bookmarkEnd w:id="15"/>
    </w:p>
    <w:p w14:paraId="0B1FECF7" w14:textId="77777777" w:rsidR="007421FF" w:rsidRDefault="007421FF" w:rsidP="007421FF">
      <w:pPr>
        <w:shd w:val="clear" w:color="auto" w:fill="FFFFFF"/>
        <w:tabs>
          <w:tab w:val="left" w:pos="442"/>
        </w:tabs>
        <w:spacing w:line="360" w:lineRule="auto"/>
        <w:ind w:firstLine="709"/>
        <w:jc w:val="both"/>
        <w:rPr>
          <w:rFonts w:eastAsia="Calibri"/>
          <w:bCs/>
          <w:sz w:val="28"/>
          <w:szCs w:val="28"/>
        </w:rPr>
      </w:pPr>
    </w:p>
    <w:p w14:paraId="62D26D83" w14:textId="77777777" w:rsidR="007421FF" w:rsidRDefault="007421FF" w:rsidP="007421FF">
      <w:pPr>
        <w:shd w:val="clear" w:color="auto" w:fill="FFFFFF"/>
        <w:tabs>
          <w:tab w:val="left" w:pos="442"/>
        </w:tabs>
        <w:spacing w:line="360" w:lineRule="auto"/>
        <w:ind w:firstLine="709"/>
        <w:jc w:val="both"/>
        <w:rPr>
          <w:rFonts w:eastAsia="Calibri"/>
          <w:bCs/>
          <w:sz w:val="28"/>
          <w:szCs w:val="28"/>
        </w:rPr>
      </w:pPr>
      <w:r>
        <w:rPr>
          <w:rFonts w:eastAsia="Calibri"/>
          <w:bCs/>
          <w:sz w:val="28"/>
          <w:szCs w:val="28"/>
        </w:rPr>
        <w:t>1. Информационно-правовая система «Гарант»</w:t>
      </w:r>
    </w:p>
    <w:p w14:paraId="3DC013C1" w14:textId="77777777" w:rsidR="007421FF" w:rsidRDefault="007421FF" w:rsidP="007421FF">
      <w:pPr>
        <w:shd w:val="clear" w:color="auto" w:fill="FFFFFF"/>
        <w:tabs>
          <w:tab w:val="left" w:pos="442"/>
        </w:tabs>
        <w:spacing w:line="360" w:lineRule="auto"/>
        <w:ind w:firstLine="709"/>
        <w:jc w:val="both"/>
        <w:rPr>
          <w:rFonts w:eastAsia="Calibri"/>
          <w:bCs/>
          <w:sz w:val="28"/>
          <w:szCs w:val="28"/>
        </w:rPr>
      </w:pPr>
      <w:r>
        <w:rPr>
          <w:rFonts w:eastAsia="Calibri"/>
          <w:bCs/>
          <w:sz w:val="28"/>
          <w:szCs w:val="28"/>
        </w:rPr>
        <w:t>2. Информационно-правовая система «Консультант Плюс»</w:t>
      </w:r>
    </w:p>
    <w:p w14:paraId="0CC2B2CD" w14:textId="77777777" w:rsidR="007421FF" w:rsidRDefault="007421FF" w:rsidP="007421FF">
      <w:pPr>
        <w:shd w:val="clear" w:color="auto" w:fill="FFFFFF"/>
        <w:tabs>
          <w:tab w:val="left" w:pos="442"/>
        </w:tabs>
        <w:spacing w:line="360" w:lineRule="auto"/>
        <w:ind w:firstLine="709"/>
        <w:jc w:val="both"/>
        <w:rPr>
          <w:rFonts w:eastAsia="Calibri"/>
          <w:bCs/>
          <w:sz w:val="28"/>
          <w:szCs w:val="28"/>
        </w:rPr>
      </w:pPr>
      <w:r>
        <w:rPr>
          <w:rFonts w:eastAsia="Calibri"/>
          <w:bCs/>
          <w:sz w:val="28"/>
          <w:szCs w:val="28"/>
        </w:rPr>
        <w:t xml:space="preserve">3. Электронная энциклопедия: </w:t>
      </w:r>
      <w:hyperlink r:id="rId17">
        <w:r>
          <w:rPr>
            <w:rFonts w:eastAsia="Calibri"/>
            <w:bCs/>
            <w:color w:val="0000FF"/>
            <w:sz w:val="28"/>
            <w:szCs w:val="28"/>
            <w:u w:val="single"/>
            <w:lang w:val="en-US"/>
          </w:rPr>
          <w:t>http</w:t>
        </w:r>
        <w:r>
          <w:rPr>
            <w:rFonts w:eastAsia="Calibri"/>
            <w:bCs/>
            <w:color w:val="0000FF"/>
            <w:sz w:val="28"/>
            <w:szCs w:val="28"/>
            <w:u w:val="single"/>
          </w:rPr>
          <w:t>://</w:t>
        </w:r>
        <w:r>
          <w:rPr>
            <w:rFonts w:eastAsia="Calibri"/>
            <w:bCs/>
            <w:color w:val="0000FF"/>
            <w:sz w:val="28"/>
            <w:szCs w:val="28"/>
            <w:u w:val="single"/>
            <w:lang w:val="en-US"/>
          </w:rPr>
          <w:t>ru</w:t>
        </w:r>
        <w:r>
          <w:rPr>
            <w:rFonts w:eastAsia="Calibri"/>
            <w:bCs/>
            <w:color w:val="0000FF"/>
            <w:sz w:val="28"/>
            <w:szCs w:val="28"/>
            <w:u w:val="single"/>
          </w:rPr>
          <w:t>.</w:t>
        </w:r>
        <w:r>
          <w:rPr>
            <w:rFonts w:eastAsia="Calibri"/>
            <w:bCs/>
            <w:color w:val="0000FF"/>
            <w:sz w:val="28"/>
            <w:szCs w:val="28"/>
            <w:u w:val="single"/>
            <w:lang w:val="en-US"/>
          </w:rPr>
          <w:t>wikipedia</w:t>
        </w:r>
        <w:r>
          <w:rPr>
            <w:rFonts w:eastAsia="Calibri"/>
            <w:bCs/>
            <w:color w:val="0000FF"/>
            <w:sz w:val="28"/>
            <w:szCs w:val="28"/>
            <w:u w:val="single"/>
          </w:rPr>
          <w:t>.</w:t>
        </w:r>
        <w:r>
          <w:rPr>
            <w:rFonts w:eastAsia="Calibri"/>
            <w:bCs/>
            <w:color w:val="0000FF"/>
            <w:sz w:val="28"/>
            <w:szCs w:val="28"/>
            <w:u w:val="single"/>
            <w:lang w:val="en-US"/>
          </w:rPr>
          <w:t>org</w:t>
        </w:r>
        <w:r>
          <w:rPr>
            <w:rFonts w:eastAsia="Calibri"/>
            <w:bCs/>
            <w:color w:val="0000FF"/>
            <w:sz w:val="28"/>
            <w:szCs w:val="28"/>
            <w:u w:val="single"/>
          </w:rPr>
          <w:t>/</w:t>
        </w:r>
        <w:r>
          <w:rPr>
            <w:rFonts w:eastAsia="Calibri"/>
            <w:bCs/>
            <w:color w:val="0000FF"/>
            <w:sz w:val="28"/>
            <w:szCs w:val="28"/>
            <w:u w:val="single"/>
            <w:lang w:val="en-US"/>
          </w:rPr>
          <w:t>wiki</w:t>
        </w:r>
        <w:r>
          <w:rPr>
            <w:rFonts w:eastAsia="Calibri"/>
            <w:bCs/>
            <w:color w:val="0000FF"/>
            <w:sz w:val="28"/>
            <w:szCs w:val="28"/>
            <w:u w:val="single"/>
          </w:rPr>
          <w:t>/</w:t>
        </w:r>
        <w:r>
          <w:rPr>
            <w:rFonts w:eastAsia="Calibri"/>
            <w:bCs/>
            <w:color w:val="0000FF"/>
            <w:sz w:val="28"/>
            <w:szCs w:val="28"/>
            <w:u w:val="single"/>
            <w:lang w:val="en-US"/>
          </w:rPr>
          <w:t>Wiki</w:t>
        </w:r>
      </w:hyperlink>
    </w:p>
    <w:p w14:paraId="2452143A" w14:textId="77777777" w:rsidR="007421FF" w:rsidRDefault="007421FF" w:rsidP="007421FF">
      <w:pPr>
        <w:shd w:val="clear" w:color="auto" w:fill="FFFFFF"/>
        <w:tabs>
          <w:tab w:val="left" w:pos="442"/>
        </w:tabs>
        <w:spacing w:line="360" w:lineRule="auto"/>
        <w:ind w:firstLine="709"/>
        <w:jc w:val="both"/>
        <w:rPr>
          <w:rFonts w:eastAsia="Calibri"/>
          <w:bCs/>
          <w:sz w:val="28"/>
          <w:szCs w:val="28"/>
        </w:rPr>
      </w:pPr>
      <w:r>
        <w:rPr>
          <w:rFonts w:eastAsia="Calibri"/>
          <w:bCs/>
          <w:sz w:val="28"/>
          <w:szCs w:val="28"/>
        </w:rPr>
        <w:t>4. Система комплексного раскрытия информации «СКРИН» -</w:t>
      </w:r>
      <w:r>
        <w:rPr>
          <w:rFonts w:eastAsia="Calibri"/>
          <w:bCs/>
          <w:sz w:val="28"/>
          <w:szCs w:val="28"/>
          <w:lang w:val="en-US"/>
        </w:rPr>
        <w:t>http</w:t>
      </w:r>
      <w:r>
        <w:rPr>
          <w:rFonts w:eastAsia="Calibri"/>
          <w:bCs/>
          <w:sz w:val="28"/>
          <w:szCs w:val="28"/>
        </w:rPr>
        <w:t>://</w:t>
      </w:r>
      <w:r>
        <w:rPr>
          <w:rFonts w:eastAsia="Calibri"/>
          <w:bCs/>
          <w:sz w:val="28"/>
          <w:szCs w:val="28"/>
          <w:lang w:val="en-US"/>
        </w:rPr>
        <w:t>www</w:t>
      </w:r>
      <w:r>
        <w:rPr>
          <w:rFonts w:eastAsia="Calibri"/>
          <w:bCs/>
          <w:sz w:val="28"/>
          <w:szCs w:val="28"/>
        </w:rPr>
        <w:t>.</w:t>
      </w:r>
      <w:r>
        <w:rPr>
          <w:rFonts w:eastAsia="Calibri"/>
          <w:bCs/>
          <w:sz w:val="28"/>
          <w:szCs w:val="28"/>
          <w:lang w:val="en-US"/>
        </w:rPr>
        <w:t>skrin</w:t>
      </w:r>
      <w:r>
        <w:rPr>
          <w:rFonts w:eastAsia="Calibri"/>
          <w:bCs/>
          <w:sz w:val="28"/>
          <w:szCs w:val="28"/>
        </w:rPr>
        <w:t>.</w:t>
      </w:r>
      <w:r>
        <w:rPr>
          <w:rFonts w:eastAsia="Calibri"/>
          <w:bCs/>
          <w:sz w:val="28"/>
          <w:szCs w:val="28"/>
          <w:lang w:val="en-US"/>
        </w:rPr>
        <w:t>ru</w:t>
      </w:r>
      <w:r>
        <w:rPr>
          <w:rFonts w:eastAsia="Calibri"/>
          <w:bCs/>
          <w:sz w:val="28"/>
          <w:szCs w:val="28"/>
        </w:rPr>
        <w:t>/</w:t>
      </w:r>
    </w:p>
    <w:p w14:paraId="7BDEBFEC" w14:textId="77777777" w:rsidR="007421FF" w:rsidRDefault="007421FF" w:rsidP="007421FF">
      <w:pPr>
        <w:shd w:val="clear" w:color="auto" w:fill="FFFFFF"/>
        <w:tabs>
          <w:tab w:val="left" w:pos="442"/>
        </w:tabs>
        <w:spacing w:line="360" w:lineRule="auto"/>
        <w:ind w:firstLine="709"/>
        <w:jc w:val="both"/>
        <w:rPr>
          <w:rFonts w:eastAsia="Calibri"/>
          <w:b/>
          <w:bCs/>
          <w:sz w:val="28"/>
          <w:szCs w:val="28"/>
        </w:rPr>
      </w:pPr>
      <w:r>
        <w:rPr>
          <w:rFonts w:eastAsia="Calibri"/>
          <w:b/>
          <w:bCs/>
          <w:sz w:val="28"/>
          <w:szCs w:val="28"/>
        </w:rPr>
        <w:t>11.3. Сертифицированные программные и аппаратные средства защиты информации</w:t>
      </w:r>
    </w:p>
    <w:p w14:paraId="2B75AC2F" w14:textId="77777777" w:rsidR="007421FF" w:rsidRDefault="007421FF" w:rsidP="007421FF">
      <w:pPr>
        <w:spacing w:line="360" w:lineRule="auto"/>
        <w:ind w:firstLine="709"/>
        <w:jc w:val="both"/>
        <w:rPr>
          <w:bCs/>
          <w:sz w:val="28"/>
          <w:szCs w:val="28"/>
        </w:rPr>
      </w:pPr>
      <w:r>
        <w:rPr>
          <w:bCs/>
          <w:sz w:val="28"/>
          <w:szCs w:val="28"/>
        </w:rPr>
        <w:t>- не используются</w:t>
      </w:r>
    </w:p>
    <w:p w14:paraId="521FA7A1" w14:textId="65073367" w:rsidR="007421FF" w:rsidRDefault="007421FF" w:rsidP="007421FF">
      <w:pPr>
        <w:spacing w:line="360" w:lineRule="auto"/>
        <w:ind w:hanging="415"/>
        <w:jc w:val="both"/>
        <w:rPr>
          <w:b/>
          <w:bCs/>
          <w:sz w:val="28"/>
          <w:szCs w:val="28"/>
        </w:rPr>
      </w:pPr>
    </w:p>
    <w:p w14:paraId="604BE563" w14:textId="216C7EF7" w:rsidR="00046C05" w:rsidRDefault="00046C05" w:rsidP="007421FF">
      <w:pPr>
        <w:spacing w:line="360" w:lineRule="auto"/>
        <w:ind w:hanging="415"/>
        <w:jc w:val="both"/>
        <w:rPr>
          <w:b/>
          <w:bCs/>
          <w:sz w:val="28"/>
          <w:szCs w:val="28"/>
        </w:rPr>
      </w:pPr>
    </w:p>
    <w:p w14:paraId="5A4F99C1" w14:textId="5B181DAE" w:rsidR="00046C05" w:rsidRDefault="00046C05" w:rsidP="007421FF">
      <w:pPr>
        <w:spacing w:line="360" w:lineRule="auto"/>
        <w:ind w:hanging="415"/>
        <w:jc w:val="both"/>
        <w:rPr>
          <w:b/>
          <w:bCs/>
          <w:sz w:val="28"/>
          <w:szCs w:val="28"/>
        </w:rPr>
      </w:pPr>
    </w:p>
    <w:p w14:paraId="473776B9" w14:textId="7320C1BD" w:rsidR="00046C05" w:rsidRDefault="00046C05" w:rsidP="007421FF">
      <w:pPr>
        <w:spacing w:line="360" w:lineRule="auto"/>
        <w:ind w:hanging="415"/>
        <w:jc w:val="both"/>
        <w:rPr>
          <w:b/>
          <w:bCs/>
          <w:sz w:val="28"/>
          <w:szCs w:val="28"/>
        </w:rPr>
      </w:pPr>
    </w:p>
    <w:p w14:paraId="4AB55749" w14:textId="77777777" w:rsidR="00046C05" w:rsidRDefault="00046C05" w:rsidP="007421FF">
      <w:pPr>
        <w:spacing w:line="360" w:lineRule="auto"/>
        <w:ind w:hanging="415"/>
        <w:jc w:val="both"/>
        <w:rPr>
          <w:b/>
          <w:bCs/>
          <w:sz w:val="28"/>
          <w:szCs w:val="28"/>
        </w:rPr>
      </w:pPr>
    </w:p>
    <w:p w14:paraId="012819AF" w14:textId="6794CA3E" w:rsidR="00FB18DA" w:rsidRPr="00C86F18" w:rsidRDefault="00FB18DA" w:rsidP="00224D3F">
      <w:pPr>
        <w:spacing w:line="360" w:lineRule="auto"/>
        <w:ind w:hanging="415"/>
        <w:jc w:val="both"/>
        <w:rPr>
          <w:b/>
          <w:bCs/>
          <w:sz w:val="28"/>
          <w:szCs w:val="28"/>
        </w:rPr>
      </w:pPr>
      <w:r w:rsidRPr="00C86F18">
        <w:rPr>
          <w:b/>
          <w:bCs/>
          <w:sz w:val="28"/>
          <w:szCs w:val="28"/>
        </w:rPr>
        <w:t>12. Описание материально-технической базы, необходимой для осуществления образовательного процесса по дисциплине</w:t>
      </w:r>
      <w:bookmarkEnd w:id="9"/>
    </w:p>
    <w:p w14:paraId="7A6DF3E3" w14:textId="77777777" w:rsidR="00FB18DA" w:rsidRPr="00C86F18" w:rsidRDefault="00FB18DA" w:rsidP="00224D3F">
      <w:pPr>
        <w:spacing w:line="360" w:lineRule="auto"/>
        <w:ind w:firstLine="709"/>
        <w:jc w:val="both"/>
        <w:rPr>
          <w:sz w:val="28"/>
          <w:szCs w:val="28"/>
        </w:rPr>
      </w:pPr>
      <w:r w:rsidRPr="00C86F18">
        <w:rPr>
          <w:sz w:val="28"/>
          <w:szCs w:val="28"/>
        </w:rPr>
        <w:t xml:space="preserve">Для осуществления образовательного процесса в рамках дисциплины необходимо наличие специальных помещений. </w:t>
      </w:r>
    </w:p>
    <w:p w14:paraId="673236D6" w14:textId="77777777" w:rsidR="00FB18DA" w:rsidRPr="00C86F18" w:rsidRDefault="00FB18DA" w:rsidP="00224D3F">
      <w:pPr>
        <w:spacing w:line="360" w:lineRule="auto"/>
        <w:ind w:firstLine="709"/>
        <w:jc w:val="both"/>
        <w:rPr>
          <w:sz w:val="28"/>
          <w:szCs w:val="28"/>
        </w:rPr>
      </w:pPr>
      <w:r w:rsidRPr="00C86F18">
        <w:rPr>
          <w:sz w:val="28"/>
          <w:szCs w:val="28"/>
        </w:rPr>
        <w:t>Специальные помещения представляют собой учебные аудитории для проведения лекций, семинарских и практических занятий,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w:t>
      </w:r>
    </w:p>
    <w:p w14:paraId="0C6EA05D" w14:textId="77777777" w:rsidR="00FB18DA" w:rsidRPr="00C86F18" w:rsidRDefault="00FB18DA" w:rsidP="00224D3F">
      <w:pPr>
        <w:spacing w:line="360" w:lineRule="auto"/>
        <w:ind w:firstLine="709"/>
        <w:jc w:val="both"/>
        <w:rPr>
          <w:sz w:val="28"/>
          <w:szCs w:val="28"/>
        </w:rPr>
      </w:pPr>
      <w:r w:rsidRPr="00C86F18">
        <w:rPr>
          <w:sz w:val="28"/>
          <w:szCs w:val="28"/>
        </w:rPr>
        <w:t>Специальные помещения должны быть укомплектованы специализированной мебелью и техническими средствами обучения, служащими для представления учебной информации большой аудитории.</w:t>
      </w:r>
    </w:p>
    <w:p w14:paraId="0B0AC37D" w14:textId="77777777" w:rsidR="00FB18DA" w:rsidRPr="00C86F18" w:rsidRDefault="00FB18DA" w:rsidP="00224D3F">
      <w:pPr>
        <w:spacing w:line="360" w:lineRule="auto"/>
        <w:ind w:firstLine="709"/>
        <w:jc w:val="both"/>
        <w:rPr>
          <w:sz w:val="28"/>
          <w:szCs w:val="28"/>
        </w:rPr>
      </w:pPr>
      <w:r w:rsidRPr="00C86F18">
        <w:rPr>
          <w:sz w:val="28"/>
          <w:szCs w:val="28"/>
        </w:rPr>
        <w:t>Проведение лекций и семинаров в рамках дисциплины осуществляется в помещениях:</w:t>
      </w:r>
    </w:p>
    <w:p w14:paraId="36FA52A0" w14:textId="77777777" w:rsidR="00FB18DA" w:rsidRPr="00C86F18" w:rsidRDefault="00FB18DA" w:rsidP="00224D3F">
      <w:pPr>
        <w:tabs>
          <w:tab w:val="left" w:pos="993"/>
        </w:tabs>
        <w:spacing w:line="360" w:lineRule="auto"/>
        <w:ind w:firstLine="709"/>
        <w:jc w:val="both"/>
        <w:rPr>
          <w:sz w:val="28"/>
          <w:szCs w:val="28"/>
        </w:rPr>
      </w:pPr>
      <w:r w:rsidRPr="00C86F18">
        <w:rPr>
          <w:sz w:val="28"/>
          <w:szCs w:val="28"/>
        </w:rPr>
        <w:t xml:space="preserve">- оснащенных демонстрационным оборудованием; </w:t>
      </w:r>
    </w:p>
    <w:p w14:paraId="3C409127" w14:textId="77777777" w:rsidR="00FB18DA" w:rsidRPr="00C86F18" w:rsidRDefault="00FB18DA" w:rsidP="00224D3F">
      <w:pPr>
        <w:tabs>
          <w:tab w:val="left" w:pos="993"/>
        </w:tabs>
        <w:spacing w:line="360" w:lineRule="auto"/>
        <w:ind w:firstLine="709"/>
        <w:jc w:val="both"/>
        <w:rPr>
          <w:sz w:val="28"/>
          <w:szCs w:val="28"/>
        </w:rPr>
      </w:pPr>
      <w:r w:rsidRPr="00C86F18">
        <w:rPr>
          <w:sz w:val="28"/>
          <w:szCs w:val="28"/>
        </w:rPr>
        <w:t>- оснащенных компьютерной техникой с возможностью подключения к сети «Интернет»;</w:t>
      </w:r>
    </w:p>
    <w:p w14:paraId="140D5485" w14:textId="77777777" w:rsidR="00FB18DA" w:rsidRPr="00C86F18" w:rsidRDefault="00FB18DA" w:rsidP="00224D3F">
      <w:pPr>
        <w:tabs>
          <w:tab w:val="left" w:pos="993"/>
        </w:tabs>
        <w:spacing w:line="360" w:lineRule="auto"/>
        <w:ind w:firstLine="709"/>
        <w:jc w:val="both"/>
        <w:rPr>
          <w:sz w:val="28"/>
          <w:szCs w:val="28"/>
        </w:rPr>
      </w:pPr>
      <w:r w:rsidRPr="00C86F18">
        <w:rPr>
          <w:sz w:val="28"/>
          <w:szCs w:val="28"/>
        </w:rPr>
        <w:t>- обеспечивающих доступ в электронную информационно-образовательную среду университета.</w:t>
      </w:r>
    </w:p>
    <w:p w14:paraId="5E703381" w14:textId="77777777" w:rsidR="00FB18DA" w:rsidRPr="00C86F18" w:rsidRDefault="00FB18DA" w:rsidP="00224D3F">
      <w:pPr>
        <w:spacing w:line="360" w:lineRule="auto"/>
        <w:ind w:left="1073"/>
        <w:jc w:val="both"/>
        <w:rPr>
          <w:b/>
          <w:bCs/>
          <w:sz w:val="28"/>
          <w:szCs w:val="28"/>
        </w:rPr>
      </w:pPr>
    </w:p>
    <w:p w14:paraId="1174B6C1" w14:textId="77777777" w:rsidR="00FB18DA" w:rsidRPr="00C86F18" w:rsidRDefault="00FB18DA" w:rsidP="00224D3F">
      <w:pPr>
        <w:spacing w:line="360" w:lineRule="auto"/>
        <w:ind w:left="1073"/>
        <w:jc w:val="both"/>
        <w:rPr>
          <w:b/>
          <w:bCs/>
          <w:sz w:val="28"/>
          <w:szCs w:val="28"/>
        </w:rPr>
      </w:pPr>
    </w:p>
    <w:p w14:paraId="4593CA40" w14:textId="77777777" w:rsidR="00FB18DA" w:rsidRPr="00C86F18" w:rsidRDefault="00FB18DA" w:rsidP="00224D3F">
      <w:pPr>
        <w:spacing w:line="360" w:lineRule="auto"/>
        <w:ind w:left="1073"/>
        <w:jc w:val="both"/>
        <w:rPr>
          <w:b/>
          <w:bCs/>
          <w:sz w:val="28"/>
          <w:szCs w:val="28"/>
        </w:rPr>
      </w:pPr>
    </w:p>
    <w:p w14:paraId="51C2E5AC" w14:textId="77777777" w:rsidR="00FB18DA" w:rsidRPr="00C86F18" w:rsidRDefault="00FB18DA" w:rsidP="00224D3F">
      <w:pPr>
        <w:spacing w:line="360" w:lineRule="auto"/>
        <w:ind w:left="1073"/>
        <w:jc w:val="both"/>
        <w:rPr>
          <w:sz w:val="28"/>
          <w:szCs w:val="28"/>
        </w:rPr>
      </w:pPr>
    </w:p>
    <w:p w14:paraId="3CF1CAF4" w14:textId="77777777" w:rsidR="00FB18DA" w:rsidRPr="00C86F18" w:rsidRDefault="00FB18DA" w:rsidP="00224D3F">
      <w:pPr>
        <w:spacing w:line="360" w:lineRule="auto"/>
        <w:jc w:val="both"/>
        <w:outlineLvl w:val="0"/>
        <w:rPr>
          <w:sz w:val="32"/>
          <w:szCs w:val="32"/>
        </w:rPr>
      </w:pPr>
    </w:p>
    <w:sectPr w:rsidR="00FB18DA" w:rsidRPr="00C86F18" w:rsidSect="00870769">
      <w:footerReference w:type="default" r:id="rId18"/>
      <w:type w:val="continuous"/>
      <w:pgSz w:w="11907" w:h="16840" w:code="9"/>
      <w:pgMar w:top="1134" w:right="397" w:bottom="1134" w:left="1418" w:header="680" w:footer="680" w:gutter="0"/>
      <w:cols w:space="709"/>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1E3186" w14:textId="77777777" w:rsidR="001C67F5" w:rsidRDefault="001C67F5">
      <w:r>
        <w:separator/>
      </w:r>
    </w:p>
  </w:endnote>
  <w:endnote w:type="continuationSeparator" w:id="0">
    <w:p w14:paraId="6766E4D8" w14:textId="77777777" w:rsidR="001C67F5" w:rsidRDefault="001C67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Lucida Grande CY">
    <w:altName w:val="Times New Roman"/>
    <w:charset w:val="59"/>
    <w:family w:val="auto"/>
    <w:pitch w:val="variable"/>
    <w:sig w:usb0="00000000" w:usb1="5000A1FF" w:usb2="00000000" w:usb3="00000000" w:csb0="000001B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50EDCC" w14:textId="1056AB71" w:rsidR="00D54298" w:rsidRDefault="00D54298">
    <w:pPr>
      <w:pStyle w:val="ad"/>
      <w:jc w:val="right"/>
    </w:pPr>
    <w:r>
      <w:fldChar w:fldCharType="begin"/>
    </w:r>
    <w:r>
      <w:instrText xml:space="preserve"> PAGE   \* MERGEFORMAT </w:instrText>
    </w:r>
    <w:r>
      <w:fldChar w:fldCharType="separate"/>
    </w:r>
    <w:r w:rsidR="00535CB9">
      <w:rPr>
        <w:noProof/>
      </w:rPr>
      <w:t>8</w:t>
    </w:r>
    <w:r>
      <w:rPr>
        <w:noProof/>
      </w:rPr>
      <w:fldChar w:fldCharType="end"/>
    </w:r>
  </w:p>
  <w:p w14:paraId="7FBF7859" w14:textId="77777777" w:rsidR="00D54298" w:rsidRDefault="00D54298">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0E0627" w14:textId="77777777" w:rsidR="001C67F5" w:rsidRDefault="001C67F5">
      <w:r>
        <w:separator/>
      </w:r>
    </w:p>
  </w:footnote>
  <w:footnote w:type="continuationSeparator" w:id="0">
    <w:p w14:paraId="76AE3C20" w14:textId="77777777" w:rsidR="001C67F5" w:rsidRDefault="001C67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5122E800"/>
    <w:lvl w:ilvl="0">
      <w:numFmt w:val="bullet"/>
      <w:lvlText w:val="*"/>
      <w:lvlJc w:val="left"/>
    </w:lvl>
  </w:abstractNum>
  <w:abstractNum w:abstractNumId="1" w15:restartNumberingAfterBreak="0">
    <w:nsid w:val="00000007"/>
    <w:multiLevelType w:val="singleLevel"/>
    <w:tmpl w:val="00000007"/>
    <w:name w:val="WW8Num6"/>
    <w:lvl w:ilvl="0">
      <w:numFmt w:val="bullet"/>
      <w:lvlText w:val="-"/>
      <w:lvlJc w:val="left"/>
      <w:pPr>
        <w:tabs>
          <w:tab w:val="num" w:pos="720"/>
        </w:tabs>
        <w:ind w:left="720" w:hanging="360"/>
      </w:pPr>
      <w:rPr>
        <w:rFonts w:ascii="Times New Roman" w:hAnsi="Times New Roman" w:cs="Times New Roman"/>
      </w:rPr>
    </w:lvl>
  </w:abstractNum>
  <w:abstractNum w:abstractNumId="2" w15:restartNumberingAfterBreak="0">
    <w:nsid w:val="00000009"/>
    <w:multiLevelType w:val="singleLevel"/>
    <w:tmpl w:val="00000009"/>
    <w:name w:val="WW8Num8"/>
    <w:lvl w:ilvl="0">
      <w:start w:val="4"/>
      <w:numFmt w:val="decimal"/>
      <w:lvlText w:val="%1."/>
      <w:lvlJc w:val="left"/>
      <w:pPr>
        <w:tabs>
          <w:tab w:val="num" w:pos="720"/>
        </w:tabs>
        <w:ind w:left="720" w:hanging="360"/>
      </w:pPr>
      <w:rPr>
        <w:rFonts w:ascii="Times New Roman" w:hAnsi="Times New Roman" w:cs="Times New Roman"/>
      </w:rPr>
    </w:lvl>
  </w:abstractNum>
  <w:abstractNum w:abstractNumId="3" w15:restartNumberingAfterBreak="0">
    <w:nsid w:val="0000000D"/>
    <w:multiLevelType w:val="singleLevel"/>
    <w:tmpl w:val="0000000D"/>
    <w:name w:val="WW8Num13"/>
    <w:lvl w:ilvl="0">
      <w:start w:val="1"/>
      <w:numFmt w:val="bullet"/>
      <w:lvlText w:val=""/>
      <w:lvlJc w:val="left"/>
      <w:pPr>
        <w:tabs>
          <w:tab w:val="num" w:pos="720"/>
        </w:tabs>
        <w:ind w:firstLine="357"/>
      </w:pPr>
      <w:rPr>
        <w:rFonts w:ascii="Symbol" w:hAnsi="Symbol" w:cs="Symbol"/>
      </w:rPr>
    </w:lvl>
  </w:abstractNum>
  <w:abstractNum w:abstractNumId="4" w15:restartNumberingAfterBreak="0">
    <w:nsid w:val="0000000E"/>
    <w:multiLevelType w:val="singleLevel"/>
    <w:tmpl w:val="0000000E"/>
    <w:name w:val="WW8Num14"/>
    <w:lvl w:ilvl="0">
      <w:start w:val="1"/>
      <w:numFmt w:val="bullet"/>
      <w:lvlText w:val=""/>
      <w:lvlJc w:val="left"/>
      <w:pPr>
        <w:tabs>
          <w:tab w:val="num" w:pos="720"/>
        </w:tabs>
        <w:ind w:firstLine="357"/>
      </w:pPr>
      <w:rPr>
        <w:rFonts w:ascii="Symbol" w:hAnsi="Symbol" w:cs="Symbol"/>
      </w:rPr>
    </w:lvl>
  </w:abstractNum>
  <w:abstractNum w:abstractNumId="5" w15:restartNumberingAfterBreak="0">
    <w:nsid w:val="042829A0"/>
    <w:multiLevelType w:val="hybridMultilevel"/>
    <w:tmpl w:val="31AA98BE"/>
    <w:lvl w:ilvl="0" w:tplc="041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0F96219"/>
    <w:multiLevelType w:val="hybridMultilevel"/>
    <w:tmpl w:val="80781560"/>
    <w:lvl w:ilvl="0" w:tplc="B04E0EAE">
      <w:start w:val="1"/>
      <w:numFmt w:val="decimal"/>
      <w:lvlText w:val="%1."/>
      <w:lvlJc w:val="left"/>
      <w:pPr>
        <w:ind w:left="285" w:hanging="285"/>
      </w:pPr>
      <w:rPr>
        <w:rFonts w:ascii="Times New Roman" w:eastAsia="Times New Roman" w:hAnsi="Times New Roman" w:hint="default"/>
        <w:spacing w:val="-16"/>
        <w:w w:val="99"/>
        <w:sz w:val="24"/>
        <w:szCs w:val="24"/>
      </w:rPr>
    </w:lvl>
    <w:lvl w:ilvl="1" w:tplc="87625238">
      <w:start w:val="1"/>
      <w:numFmt w:val="decimal"/>
      <w:lvlText w:val="%2."/>
      <w:lvlJc w:val="left"/>
      <w:pPr>
        <w:ind w:left="502" w:hanging="360"/>
      </w:pPr>
      <w:rPr>
        <w:rFonts w:hint="default"/>
        <w:w w:val="100"/>
      </w:rPr>
    </w:lvl>
    <w:lvl w:ilvl="2" w:tplc="8438C9DC">
      <w:numFmt w:val="bullet"/>
      <w:lvlText w:val="•"/>
      <w:lvlJc w:val="left"/>
      <w:pPr>
        <w:ind w:left="1293" w:hanging="360"/>
      </w:pPr>
      <w:rPr>
        <w:rFonts w:hint="default"/>
      </w:rPr>
    </w:lvl>
    <w:lvl w:ilvl="3" w:tplc="81E82F24">
      <w:numFmt w:val="bullet"/>
      <w:lvlText w:val="•"/>
      <w:lvlJc w:val="left"/>
      <w:pPr>
        <w:ind w:left="2327" w:hanging="360"/>
      </w:pPr>
      <w:rPr>
        <w:rFonts w:hint="default"/>
      </w:rPr>
    </w:lvl>
    <w:lvl w:ilvl="4" w:tplc="CC043EE2">
      <w:numFmt w:val="bullet"/>
      <w:lvlText w:val="•"/>
      <w:lvlJc w:val="left"/>
      <w:pPr>
        <w:ind w:left="3361" w:hanging="360"/>
      </w:pPr>
      <w:rPr>
        <w:rFonts w:hint="default"/>
      </w:rPr>
    </w:lvl>
    <w:lvl w:ilvl="5" w:tplc="E9C4A266">
      <w:numFmt w:val="bullet"/>
      <w:lvlText w:val="•"/>
      <w:lvlJc w:val="left"/>
      <w:pPr>
        <w:ind w:left="4395" w:hanging="360"/>
      </w:pPr>
      <w:rPr>
        <w:rFonts w:hint="default"/>
      </w:rPr>
    </w:lvl>
    <w:lvl w:ilvl="6" w:tplc="C17ADCFE">
      <w:numFmt w:val="bullet"/>
      <w:lvlText w:val="•"/>
      <w:lvlJc w:val="left"/>
      <w:pPr>
        <w:ind w:left="5429" w:hanging="360"/>
      </w:pPr>
      <w:rPr>
        <w:rFonts w:hint="default"/>
      </w:rPr>
    </w:lvl>
    <w:lvl w:ilvl="7" w:tplc="8C4E1D6E">
      <w:numFmt w:val="bullet"/>
      <w:lvlText w:val="•"/>
      <w:lvlJc w:val="left"/>
      <w:pPr>
        <w:ind w:left="6462" w:hanging="360"/>
      </w:pPr>
      <w:rPr>
        <w:rFonts w:hint="default"/>
      </w:rPr>
    </w:lvl>
    <w:lvl w:ilvl="8" w:tplc="6BB47624">
      <w:numFmt w:val="bullet"/>
      <w:lvlText w:val="•"/>
      <w:lvlJc w:val="left"/>
      <w:pPr>
        <w:ind w:left="7496" w:hanging="360"/>
      </w:pPr>
      <w:rPr>
        <w:rFonts w:hint="default"/>
      </w:rPr>
    </w:lvl>
  </w:abstractNum>
  <w:abstractNum w:abstractNumId="7" w15:restartNumberingAfterBreak="0">
    <w:nsid w:val="134151A7"/>
    <w:multiLevelType w:val="multilevel"/>
    <w:tmpl w:val="F4EE1626"/>
    <w:lvl w:ilvl="0">
      <w:start w:val="1"/>
      <w:numFmt w:val="decimal"/>
      <w:lvlText w:val="%1."/>
      <w:lvlJc w:val="left"/>
      <w:pPr>
        <w:tabs>
          <w:tab w:val="num" w:pos="720"/>
        </w:tabs>
        <w:ind w:left="720" w:hanging="360"/>
      </w:pPr>
    </w:lvl>
    <w:lvl w:ilvl="1">
      <w:start w:val="10"/>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16BF456A"/>
    <w:multiLevelType w:val="hybridMultilevel"/>
    <w:tmpl w:val="C54ECBAE"/>
    <w:lvl w:ilvl="0" w:tplc="8970F79C">
      <w:start w:val="1"/>
      <w:numFmt w:val="decimal"/>
      <w:lvlText w:val="%1."/>
      <w:lvlJc w:val="left"/>
      <w:pPr>
        <w:ind w:left="1069" w:hanging="360"/>
      </w:pPr>
      <w:rPr>
        <w:rFonts w:hint="default"/>
        <w:b w:val="0"/>
        <w:bCs/>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2795309A"/>
    <w:multiLevelType w:val="hybridMultilevel"/>
    <w:tmpl w:val="8876C10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34C94B38"/>
    <w:multiLevelType w:val="multilevel"/>
    <w:tmpl w:val="EF669D64"/>
    <w:lvl w:ilvl="0">
      <w:start w:val="1"/>
      <w:numFmt w:val="decimal"/>
      <w:pStyle w:val="a"/>
      <w:lvlText w:val="%1."/>
      <w:lvlJc w:val="left"/>
      <w:pPr>
        <w:ind w:left="450" w:hanging="450"/>
      </w:pPr>
      <w:rPr>
        <w:rFonts w:ascii="Times New Roman" w:hAnsi="Times New Roman" w:cs="Times New Roman" w:hint="default"/>
        <w:b w:val="0"/>
        <w:bCs w:val="0"/>
      </w:rPr>
    </w:lvl>
    <w:lvl w:ilvl="1">
      <w:start w:val="1"/>
      <w:numFmt w:val="decimal"/>
      <w:lvlText w:val="%1.%2."/>
      <w:lvlJc w:val="left"/>
      <w:pPr>
        <w:ind w:left="795" w:hanging="720"/>
      </w:pPr>
      <w:rPr>
        <w:rFonts w:ascii="Times New Roman" w:hAnsi="Times New Roman" w:cs="Times New Roman" w:hint="default"/>
        <w:b w:val="0"/>
        <w:bCs w:val="0"/>
      </w:rPr>
    </w:lvl>
    <w:lvl w:ilvl="2">
      <w:start w:val="1"/>
      <w:numFmt w:val="decimal"/>
      <w:lvlText w:val="%1.%2.%3."/>
      <w:lvlJc w:val="left"/>
      <w:pPr>
        <w:ind w:left="870" w:hanging="720"/>
      </w:pPr>
      <w:rPr>
        <w:rFonts w:ascii="Times New Roman" w:hAnsi="Times New Roman" w:cs="Times New Roman" w:hint="default"/>
        <w:b w:val="0"/>
        <w:bCs w:val="0"/>
      </w:rPr>
    </w:lvl>
    <w:lvl w:ilvl="3">
      <w:start w:val="1"/>
      <w:numFmt w:val="decimal"/>
      <w:lvlText w:val="%1.%2.%3.%4."/>
      <w:lvlJc w:val="left"/>
      <w:pPr>
        <w:ind w:left="1305" w:hanging="1080"/>
      </w:pPr>
      <w:rPr>
        <w:rFonts w:ascii="Times New Roman" w:hAnsi="Times New Roman" w:cs="Times New Roman" w:hint="default"/>
        <w:b w:val="0"/>
        <w:bCs w:val="0"/>
      </w:rPr>
    </w:lvl>
    <w:lvl w:ilvl="4">
      <w:start w:val="1"/>
      <w:numFmt w:val="decimal"/>
      <w:lvlText w:val="%1.%2.%3.%4.%5."/>
      <w:lvlJc w:val="left"/>
      <w:pPr>
        <w:ind w:left="1380" w:hanging="1080"/>
      </w:pPr>
      <w:rPr>
        <w:rFonts w:ascii="Times New Roman" w:hAnsi="Times New Roman" w:cs="Times New Roman" w:hint="default"/>
        <w:b w:val="0"/>
        <w:bCs w:val="0"/>
      </w:rPr>
    </w:lvl>
    <w:lvl w:ilvl="5">
      <w:start w:val="1"/>
      <w:numFmt w:val="decimal"/>
      <w:lvlText w:val="%1.%2.%3.%4.%5.%6."/>
      <w:lvlJc w:val="left"/>
      <w:pPr>
        <w:ind w:left="1815" w:hanging="1440"/>
      </w:pPr>
      <w:rPr>
        <w:rFonts w:ascii="Times New Roman" w:hAnsi="Times New Roman" w:cs="Times New Roman" w:hint="default"/>
        <w:b w:val="0"/>
        <w:bCs w:val="0"/>
      </w:rPr>
    </w:lvl>
    <w:lvl w:ilvl="6">
      <w:start w:val="1"/>
      <w:numFmt w:val="decimal"/>
      <w:lvlText w:val="%1.%2.%3.%4.%5.%6.%7."/>
      <w:lvlJc w:val="left"/>
      <w:pPr>
        <w:ind w:left="2250" w:hanging="1800"/>
      </w:pPr>
      <w:rPr>
        <w:rFonts w:ascii="Times New Roman" w:hAnsi="Times New Roman" w:cs="Times New Roman" w:hint="default"/>
        <w:b w:val="0"/>
        <w:bCs w:val="0"/>
      </w:rPr>
    </w:lvl>
    <w:lvl w:ilvl="7">
      <w:start w:val="1"/>
      <w:numFmt w:val="decimal"/>
      <w:lvlText w:val="%1.%2.%3.%4.%5.%6.%7.%8."/>
      <w:lvlJc w:val="left"/>
      <w:pPr>
        <w:ind w:left="2325" w:hanging="1800"/>
      </w:pPr>
      <w:rPr>
        <w:rFonts w:ascii="Times New Roman" w:hAnsi="Times New Roman" w:cs="Times New Roman" w:hint="default"/>
        <w:b w:val="0"/>
        <w:bCs w:val="0"/>
      </w:rPr>
    </w:lvl>
    <w:lvl w:ilvl="8">
      <w:start w:val="1"/>
      <w:numFmt w:val="decimal"/>
      <w:lvlText w:val="%1.%2.%3.%4.%5.%6.%7.%8.%9."/>
      <w:lvlJc w:val="left"/>
      <w:pPr>
        <w:ind w:left="2760" w:hanging="2160"/>
      </w:pPr>
      <w:rPr>
        <w:rFonts w:ascii="Times New Roman" w:hAnsi="Times New Roman" w:cs="Times New Roman" w:hint="default"/>
        <w:b w:val="0"/>
        <w:bCs w:val="0"/>
      </w:rPr>
    </w:lvl>
  </w:abstractNum>
  <w:abstractNum w:abstractNumId="11" w15:restartNumberingAfterBreak="0">
    <w:nsid w:val="3FC47AF9"/>
    <w:multiLevelType w:val="multilevel"/>
    <w:tmpl w:val="927075D4"/>
    <w:lvl w:ilvl="0">
      <w:start w:val="1"/>
      <w:numFmt w:val="bullet"/>
      <w:pStyle w:val="a0"/>
      <w:lvlText w:val=""/>
      <w:lvlJc w:val="left"/>
      <w:pPr>
        <w:tabs>
          <w:tab w:val="num" w:pos="993"/>
        </w:tabs>
        <w:ind w:left="-141" w:firstLine="709"/>
      </w:pPr>
      <w:rPr>
        <w:rFonts w:ascii="Symbol" w:hAnsi="Symbol" w:cs="Symbol" w:hint="default"/>
        <w:b w:val="0"/>
        <w:bCs w:val="0"/>
        <w:i w:val="0"/>
        <w:iCs w:val="0"/>
        <w:spacing w:val="20"/>
        <w:w w:val="100"/>
        <w:sz w:val="28"/>
        <w:szCs w:val="28"/>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5CA330C7"/>
    <w:multiLevelType w:val="hybridMultilevel"/>
    <w:tmpl w:val="A72CB994"/>
    <w:lvl w:ilvl="0" w:tplc="51A0C2C8">
      <w:start w:val="1"/>
      <w:numFmt w:val="bullet"/>
      <w:pStyle w:val="a1"/>
      <w:lvlText w:val=""/>
      <w:lvlJc w:val="left"/>
      <w:pPr>
        <w:ind w:left="1429" w:hanging="360"/>
      </w:pPr>
      <w:rPr>
        <w:rFonts w:ascii="Symbol" w:hAnsi="Symbol" w:cs="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cs="Wingdings" w:hint="default"/>
      </w:rPr>
    </w:lvl>
    <w:lvl w:ilvl="3" w:tplc="04190001">
      <w:start w:val="1"/>
      <w:numFmt w:val="bullet"/>
      <w:lvlText w:val=""/>
      <w:lvlJc w:val="left"/>
      <w:pPr>
        <w:ind w:left="3589" w:hanging="360"/>
      </w:pPr>
      <w:rPr>
        <w:rFonts w:ascii="Symbol" w:hAnsi="Symbol" w:cs="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cs="Wingdings" w:hint="default"/>
      </w:rPr>
    </w:lvl>
    <w:lvl w:ilvl="6" w:tplc="04190001">
      <w:start w:val="1"/>
      <w:numFmt w:val="bullet"/>
      <w:lvlText w:val=""/>
      <w:lvlJc w:val="left"/>
      <w:pPr>
        <w:ind w:left="5749" w:hanging="360"/>
      </w:pPr>
      <w:rPr>
        <w:rFonts w:ascii="Symbol" w:hAnsi="Symbol" w:cs="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cs="Wingdings" w:hint="default"/>
      </w:rPr>
    </w:lvl>
  </w:abstractNum>
  <w:abstractNum w:abstractNumId="13" w15:restartNumberingAfterBreak="0">
    <w:nsid w:val="5DA71616"/>
    <w:multiLevelType w:val="hybridMultilevel"/>
    <w:tmpl w:val="74F667F8"/>
    <w:lvl w:ilvl="0" w:tplc="FF5E7694">
      <w:start w:val="1"/>
      <w:numFmt w:val="decimal"/>
      <w:pStyle w:val="a2"/>
      <w:lvlText w:val="%1."/>
      <w:lvlJc w:val="left"/>
      <w:pPr>
        <w:ind w:left="1080" w:hanging="360"/>
      </w:pPr>
      <w:rPr>
        <w:rFonts w:ascii="Times New Roman" w:hAnsi="Times New Roman" w:cs="Times New Roman" w:hint="default"/>
      </w:rPr>
    </w:lvl>
    <w:lvl w:ilvl="1" w:tplc="04190019">
      <w:start w:val="1"/>
      <w:numFmt w:val="lowerLetter"/>
      <w:lvlText w:val="%2."/>
      <w:lvlJc w:val="left"/>
      <w:pPr>
        <w:ind w:left="1800" w:hanging="360"/>
      </w:pPr>
      <w:rPr>
        <w:rFonts w:ascii="Times New Roman" w:hAnsi="Times New Roman" w:cs="Times New Roman"/>
      </w:rPr>
    </w:lvl>
    <w:lvl w:ilvl="2" w:tplc="0419001B">
      <w:start w:val="1"/>
      <w:numFmt w:val="lowerRoman"/>
      <w:lvlText w:val="%3."/>
      <w:lvlJc w:val="right"/>
      <w:pPr>
        <w:ind w:left="2520" w:hanging="180"/>
      </w:pPr>
      <w:rPr>
        <w:rFonts w:ascii="Times New Roman" w:hAnsi="Times New Roman" w:cs="Times New Roman"/>
      </w:rPr>
    </w:lvl>
    <w:lvl w:ilvl="3" w:tplc="0419000F">
      <w:start w:val="1"/>
      <w:numFmt w:val="decimal"/>
      <w:lvlText w:val="%4."/>
      <w:lvlJc w:val="left"/>
      <w:pPr>
        <w:ind w:left="3240" w:hanging="360"/>
      </w:pPr>
      <w:rPr>
        <w:rFonts w:ascii="Times New Roman" w:hAnsi="Times New Roman" w:cs="Times New Roman"/>
      </w:rPr>
    </w:lvl>
    <w:lvl w:ilvl="4" w:tplc="04190019">
      <w:start w:val="1"/>
      <w:numFmt w:val="lowerLetter"/>
      <w:lvlText w:val="%5."/>
      <w:lvlJc w:val="left"/>
      <w:pPr>
        <w:ind w:left="3960" w:hanging="360"/>
      </w:pPr>
      <w:rPr>
        <w:rFonts w:ascii="Times New Roman" w:hAnsi="Times New Roman" w:cs="Times New Roman"/>
      </w:rPr>
    </w:lvl>
    <w:lvl w:ilvl="5" w:tplc="0419001B">
      <w:start w:val="1"/>
      <w:numFmt w:val="lowerRoman"/>
      <w:lvlText w:val="%6."/>
      <w:lvlJc w:val="right"/>
      <w:pPr>
        <w:ind w:left="4680" w:hanging="180"/>
      </w:pPr>
      <w:rPr>
        <w:rFonts w:ascii="Times New Roman" w:hAnsi="Times New Roman" w:cs="Times New Roman"/>
      </w:rPr>
    </w:lvl>
    <w:lvl w:ilvl="6" w:tplc="0419000F">
      <w:start w:val="1"/>
      <w:numFmt w:val="decimal"/>
      <w:lvlText w:val="%7."/>
      <w:lvlJc w:val="left"/>
      <w:pPr>
        <w:ind w:left="5400" w:hanging="360"/>
      </w:pPr>
      <w:rPr>
        <w:rFonts w:ascii="Times New Roman" w:hAnsi="Times New Roman" w:cs="Times New Roman"/>
      </w:rPr>
    </w:lvl>
    <w:lvl w:ilvl="7" w:tplc="04190019">
      <w:start w:val="1"/>
      <w:numFmt w:val="lowerLetter"/>
      <w:lvlText w:val="%8."/>
      <w:lvlJc w:val="left"/>
      <w:pPr>
        <w:ind w:left="6120" w:hanging="360"/>
      </w:pPr>
      <w:rPr>
        <w:rFonts w:ascii="Times New Roman" w:hAnsi="Times New Roman" w:cs="Times New Roman"/>
      </w:rPr>
    </w:lvl>
    <w:lvl w:ilvl="8" w:tplc="0419001B">
      <w:start w:val="1"/>
      <w:numFmt w:val="lowerRoman"/>
      <w:lvlText w:val="%9."/>
      <w:lvlJc w:val="right"/>
      <w:pPr>
        <w:ind w:left="6840" w:hanging="180"/>
      </w:pPr>
      <w:rPr>
        <w:rFonts w:ascii="Times New Roman" w:hAnsi="Times New Roman" w:cs="Times New Roman"/>
      </w:rPr>
    </w:lvl>
  </w:abstractNum>
  <w:abstractNum w:abstractNumId="14" w15:restartNumberingAfterBreak="0">
    <w:nsid w:val="76C24DD8"/>
    <w:multiLevelType w:val="hybridMultilevel"/>
    <w:tmpl w:val="2C08748E"/>
    <w:lvl w:ilvl="0" w:tplc="C6C06A38">
      <w:start w:val="1"/>
      <w:numFmt w:val="bullet"/>
      <w:pStyle w:val="2"/>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num w:numId="1">
    <w:abstractNumId w:val="13"/>
  </w:num>
  <w:num w:numId="2">
    <w:abstractNumId w:val="10"/>
  </w:num>
  <w:num w:numId="3">
    <w:abstractNumId w:val="11"/>
  </w:num>
  <w:num w:numId="4">
    <w:abstractNumId w:val="14"/>
  </w:num>
  <w:num w:numId="5">
    <w:abstractNumId w:val="12"/>
  </w:num>
  <w:num w:numId="6">
    <w:abstractNumId w:val="0"/>
    <w:lvlOverride w:ilvl="0">
      <w:lvl w:ilvl="0">
        <w:numFmt w:val="bullet"/>
        <w:lvlText w:val="-"/>
        <w:legacy w:legacy="1" w:legacySpace="0" w:legacyIndent="154"/>
        <w:lvlJc w:val="left"/>
        <w:rPr>
          <w:rFonts w:ascii="Times New Roman" w:hAnsi="Times New Roman" w:cs="Times New Roman" w:hint="default"/>
        </w:rPr>
      </w:lvl>
    </w:lvlOverride>
  </w:num>
  <w:num w:numId="7">
    <w:abstractNumId w:val="6"/>
  </w:num>
  <w:num w:numId="8">
    <w:abstractNumId w:val="5"/>
  </w:num>
  <w:num w:numId="9">
    <w:abstractNumId w:val="8"/>
  </w:num>
  <w:num w:numId="10">
    <w:abstractNumId w:val="9"/>
  </w:num>
  <w:num w:numId="11">
    <w:abstractNumId w:val="7"/>
    <w:lvlOverride w:ilvl="0">
      <w:startOverride w:val="1"/>
    </w:lvlOverride>
    <w:lvlOverride w:ilvl="1">
      <w:startOverride w:val="1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oNotTrackMoves/>
  <w:defaultTabStop w:val="709"/>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04542"/>
    <w:rsid w:val="000022C1"/>
    <w:rsid w:val="0000371D"/>
    <w:rsid w:val="000058F6"/>
    <w:rsid w:val="00007B58"/>
    <w:rsid w:val="00007F07"/>
    <w:rsid w:val="00011B58"/>
    <w:rsid w:val="00012F32"/>
    <w:rsid w:val="00016F1F"/>
    <w:rsid w:val="000175B5"/>
    <w:rsid w:val="0002205A"/>
    <w:rsid w:val="00027CE7"/>
    <w:rsid w:val="00032BD9"/>
    <w:rsid w:val="00036533"/>
    <w:rsid w:val="00046C05"/>
    <w:rsid w:val="00046D2B"/>
    <w:rsid w:val="00057BAE"/>
    <w:rsid w:val="000602E2"/>
    <w:rsid w:val="00064C61"/>
    <w:rsid w:val="00067297"/>
    <w:rsid w:val="00072082"/>
    <w:rsid w:val="0007787D"/>
    <w:rsid w:val="000805BF"/>
    <w:rsid w:val="00080BE6"/>
    <w:rsid w:val="00082362"/>
    <w:rsid w:val="00083E48"/>
    <w:rsid w:val="00091018"/>
    <w:rsid w:val="00094F70"/>
    <w:rsid w:val="00097DBD"/>
    <w:rsid w:val="000A3AA9"/>
    <w:rsid w:val="000B05E7"/>
    <w:rsid w:val="000C05A4"/>
    <w:rsid w:val="000C4D97"/>
    <w:rsid w:val="000E1614"/>
    <w:rsid w:val="000E41EB"/>
    <w:rsid w:val="000E5140"/>
    <w:rsid w:val="000F07CF"/>
    <w:rsid w:val="000F1EB2"/>
    <w:rsid w:val="000F2887"/>
    <w:rsid w:val="000F7A2E"/>
    <w:rsid w:val="0010083C"/>
    <w:rsid w:val="001008D1"/>
    <w:rsid w:val="001034C3"/>
    <w:rsid w:val="001056FE"/>
    <w:rsid w:val="00112663"/>
    <w:rsid w:val="00114819"/>
    <w:rsid w:val="001223EC"/>
    <w:rsid w:val="00133138"/>
    <w:rsid w:val="001416D0"/>
    <w:rsid w:val="0014321F"/>
    <w:rsid w:val="001436C9"/>
    <w:rsid w:val="001447C2"/>
    <w:rsid w:val="00153607"/>
    <w:rsid w:val="00161E3A"/>
    <w:rsid w:val="001648E9"/>
    <w:rsid w:val="00172333"/>
    <w:rsid w:val="00176179"/>
    <w:rsid w:val="00185F53"/>
    <w:rsid w:val="0019140B"/>
    <w:rsid w:val="00194562"/>
    <w:rsid w:val="0019519C"/>
    <w:rsid w:val="00197A71"/>
    <w:rsid w:val="001A175C"/>
    <w:rsid w:val="001C03D3"/>
    <w:rsid w:val="001C259E"/>
    <w:rsid w:val="001C67F5"/>
    <w:rsid w:val="001C6CEF"/>
    <w:rsid w:val="001D69D7"/>
    <w:rsid w:val="001E6D6E"/>
    <w:rsid w:val="001E7D4D"/>
    <w:rsid w:val="002037B2"/>
    <w:rsid w:val="002051E4"/>
    <w:rsid w:val="002075F5"/>
    <w:rsid w:val="0021281B"/>
    <w:rsid w:val="00216B7E"/>
    <w:rsid w:val="00224D3F"/>
    <w:rsid w:val="00224F9B"/>
    <w:rsid w:val="002315FC"/>
    <w:rsid w:val="00233088"/>
    <w:rsid w:val="00236BEF"/>
    <w:rsid w:val="00240D70"/>
    <w:rsid w:val="00241AD2"/>
    <w:rsid w:val="00250C11"/>
    <w:rsid w:val="00262648"/>
    <w:rsid w:val="00264504"/>
    <w:rsid w:val="00271A28"/>
    <w:rsid w:val="00276AA3"/>
    <w:rsid w:val="002776FE"/>
    <w:rsid w:val="00285EBC"/>
    <w:rsid w:val="00290D29"/>
    <w:rsid w:val="00294FF5"/>
    <w:rsid w:val="002A0E2D"/>
    <w:rsid w:val="002B387C"/>
    <w:rsid w:val="002B4CC9"/>
    <w:rsid w:val="002B4E1D"/>
    <w:rsid w:val="002B4ECA"/>
    <w:rsid w:val="002C4C7E"/>
    <w:rsid w:val="002C4F42"/>
    <w:rsid w:val="002D345A"/>
    <w:rsid w:val="002D5C55"/>
    <w:rsid w:val="002D661B"/>
    <w:rsid w:val="002D768A"/>
    <w:rsid w:val="002E0E08"/>
    <w:rsid w:val="002E179F"/>
    <w:rsid w:val="002F4B94"/>
    <w:rsid w:val="00301287"/>
    <w:rsid w:val="00303DE9"/>
    <w:rsid w:val="003100CD"/>
    <w:rsid w:val="00314AB9"/>
    <w:rsid w:val="00322ECA"/>
    <w:rsid w:val="003236E6"/>
    <w:rsid w:val="0032665C"/>
    <w:rsid w:val="00327F91"/>
    <w:rsid w:val="00330BEB"/>
    <w:rsid w:val="00340303"/>
    <w:rsid w:val="00340738"/>
    <w:rsid w:val="00346E7B"/>
    <w:rsid w:val="00347601"/>
    <w:rsid w:val="00360719"/>
    <w:rsid w:val="003630BD"/>
    <w:rsid w:val="0036662E"/>
    <w:rsid w:val="00371599"/>
    <w:rsid w:val="00372792"/>
    <w:rsid w:val="0038328F"/>
    <w:rsid w:val="003851EC"/>
    <w:rsid w:val="003A005C"/>
    <w:rsid w:val="003A2C52"/>
    <w:rsid w:val="003A2EBA"/>
    <w:rsid w:val="003A5D6E"/>
    <w:rsid w:val="003A7883"/>
    <w:rsid w:val="003B0F0F"/>
    <w:rsid w:val="003B49C7"/>
    <w:rsid w:val="003C0ABF"/>
    <w:rsid w:val="003D71FE"/>
    <w:rsid w:val="003E597C"/>
    <w:rsid w:val="003F2017"/>
    <w:rsid w:val="00401E6A"/>
    <w:rsid w:val="004039F0"/>
    <w:rsid w:val="00416418"/>
    <w:rsid w:val="00424B21"/>
    <w:rsid w:val="00424B95"/>
    <w:rsid w:val="00433920"/>
    <w:rsid w:val="0043725C"/>
    <w:rsid w:val="00450C79"/>
    <w:rsid w:val="00460C5E"/>
    <w:rsid w:val="00463832"/>
    <w:rsid w:val="00464A39"/>
    <w:rsid w:val="00470492"/>
    <w:rsid w:val="00484D5A"/>
    <w:rsid w:val="00486A16"/>
    <w:rsid w:val="0049659F"/>
    <w:rsid w:val="004966E6"/>
    <w:rsid w:val="00496B65"/>
    <w:rsid w:val="004A2B7F"/>
    <w:rsid w:val="004A355A"/>
    <w:rsid w:val="004A6147"/>
    <w:rsid w:val="004B0AA5"/>
    <w:rsid w:val="004B43E9"/>
    <w:rsid w:val="004B526B"/>
    <w:rsid w:val="004B5A8C"/>
    <w:rsid w:val="004C5DE0"/>
    <w:rsid w:val="004C64F9"/>
    <w:rsid w:val="004D0275"/>
    <w:rsid w:val="004D5A23"/>
    <w:rsid w:val="004E7751"/>
    <w:rsid w:val="004F439C"/>
    <w:rsid w:val="004F461B"/>
    <w:rsid w:val="005027D0"/>
    <w:rsid w:val="005061A6"/>
    <w:rsid w:val="00506FD6"/>
    <w:rsid w:val="005072CA"/>
    <w:rsid w:val="005242AD"/>
    <w:rsid w:val="00535CB9"/>
    <w:rsid w:val="00553B13"/>
    <w:rsid w:val="00555F70"/>
    <w:rsid w:val="00557A3B"/>
    <w:rsid w:val="00564C44"/>
    <w:rsid w:val="005707F2"/>
    <w:rsid w:val="00570918"/>
    <w:rsid w:val="00572A61"/>
    <w:rsid w:val="00573863"/>
    <w:rsid w:val="00574062"/>
    <w:rsid w:val="00577CC7"/>
    <w:rsid w:val="005823DE"/>
    <w:rsid w:val="00587006"/>
    <w:rsid w:val="00593613"/>
    <w:rsid w:val="005A2166"/>
    <w:rsid w:val="005A63F2"/>
    <w:rsid w:val="005B5E37"/>
    <w:rsid w:val="005B6BF3"/>
    <w:rsid w:val="005B7473"/>
    <w:rsid w:val="005C2784"/>
    <w:rsid w:val="005D29D5"/>
    <w:rsid w:val="005E0347"/>
    <w:rsid w:val="005E4E15"/>
    <w:rsid w:val="005F26C1"/>
    <w:rsid w:val="005F454A"/>
    <w:rsid w:val="005F4B82"/>
    <w:rsid w:val="00611944"/>
    <w:rsid w:val="00615535"/>
    <w:rsid w:val="00627C1F"/>
    <w:rsid w:val="00635594"/>
    <w:rsid w:val="00642041"/>
    <w:rsid w:val="006529C0"/>
    <w:rsid w:val="006545D4"/>
    <w:rsid w:val="006727A6"/>
    <w:rsid w:val="006827EB"/>
    <w:rsid w:val="00687D4A"/>
    <w:rsid w:val="00692DFA"/>
    <w:rsid w:val="006931E1"/>
    <w:rsid w:val="00694837"/>
    <w:rsid w:val="006A1DCA"/>
    <w:rsid w:val="006A442C"/>
    <w:rsid w:val="006C4D07"/>
    <w:rsid w:val="006D4001"/>
    <w:rsid w:val="006D775A"/>
    <w:rsid w:val="006E245E"/>
    <w:rsid w:val="006E5522"/>
    <w:rsid w:val="006E7DA9"/>
    <w:rsid w:val="006F2BB5"/>
    <w:rsid w:val="00706CC5"/>
    <w:rsid w:val="00712EF0"/>
    <w:rsid w:val="00715B09"/>
    <w:rsid w:val="00716C2A"/>
    <w:rsid w:val="0072156C"/>
    <w:rsid w:val="00726831"/>
    <w:rsid w:val="007421FF"/>
    <w:rsid w:val="00742642"/>
    <w:rsid w:val="00746E88"/>
    <w:rsid w:val="00751CF5"/>
    <w:rsid w:val="00756C2A"/>
    <w:rsid w:val="007600A6"/>
    <w:rsid w:val="00764790"/>
    <w:rsid w:val="0077519A"/>
    <w:rsid w:val="007770EF"/>
    <w:rsid w:val="007775DA"/>
    <w:rsid w:val="00782B3F"/>
    <w:rsid w:val="00782C65"/>
    <w:rsid w:val="00785891"/>
    <w:rsid w:val="00786DB4"/>
    <w:rsid w:val="00794729"/>
    <w:rsid w:val="007B15F9"/>
    <w:rsid w:val="007B1923"/>
    <w:rsid w:val="007B2D79"/>
    <w:rsid w:val="007B4A29"/>
    <w:rsid w:val="007B7710"/>
    <w:rsid w:val="007C440E"/>
    <w:rsid w:val="007C4829"/>
    <w:rsid w:val="007C6A3B"/>
    <w:rsid w:val="007D2EA4"/>
    <w:rsid w:val="007D448D"/>
    <w:rsid w:val="007D6F36"/>
    <w:rsid w:val="007E1A7C"/>
    <w:rsid w:val="007E1AC4"/>
    <w:rsid w:val="007E2F0F"/>
    <w:rsid w:val="007F2941"/>
    <w:rsid w:val="007F7704"/>
    <w:rsid w:val="00804A38"/>
    <w:rsid w:val="00805BC0"/>
    <w:rsid w:val="008112F2"/>
    <w:rsid w:val="00814C5C"/>
    <w:rsid w:val="00814E3E"/>
    <w:rsid w:val="00815CE6"/>
    <w:rsid w:val="00817F1D"/>
    <w:rsid w:val="0082491A"/>
    <w:rsid w:val="00831051"/>
    <w:rsid w:val="00844E20"/>
    <w:rsid w:val="0084555B"/>
    <w:rsid w:val="008543D7"/>
    <w:rsid w:val="00866C68"/>
    <w:rsid w:val="00867B55"/>
    <w:rsid w:val="00870769"/>
    <w:rsid w:val="008714AF"/>
    <w:rsid w:val="008714B9"/>
    <w:rsid w:val="00874428"/>
    <w:rsid w:val="00877A5D"/>
    <w:rsid w:val="00887038"/>
    <w:rsid w:val="00887C03"/>
    <w:rsid w:val="008930BB"/>
    <w:rsid w:val="0089786C"/>
    <w:rsid w:val="008A16EA"/>
    <w:rsid w:val="008A3DB5"/>
    <w:rsid w:val="008B0A6C"/>
    <w:rsid w:val="008B0BDD"/>
    <w:rsid w:val="008B651F"/>
    <w:rsid w:val="008B67EE"/>
    <w:rsid w:val="008C2A42"/>
    <w:rsid w:val="008C7BD4"/>
    <w:rsid w:val="008D0151"/>
    <w:rsid w:val="008D10D5"/>
    <w:rsid w:val="008D2967"/>
    <w:rsid w:val="008E0010"/>
    <w:rsid w:val="008E20AD"/>
    <w:rsid w:val="008E4131"/>
    <w:rsid w:val="008E5B53"/>
    <w:rsid w:val="008E61D0"/>
    <w:rsid w:val="008E62C6"/>
    <w:rsid w:val="008F1D52"/>
    <w:rsid w:val="008F486B"/>
    <w:rsid w:val="008F799F"/>
    <w:rsid w:val="00901ADA"/>
    <w:rsid w:val="0090393F"/>
    <w:rsid w:val="009070BC"/>
    <w:rsid w:val="00907335"/>
    <w:rsid w:val="00914982"/>
    <w:rsid w:val="00931258"/>
    <w:rsid w:val="00935762"/>
    <w:rsid w:val="00935E6A"/>
    <w:rsid w:val="00943211"/>
    <w:rsid w:val="00945AC4"/>
    <w:rsid w:val="00947F18"/>
    <w:rsid w:val="00950656"/>
    <w:rsid w:val="00954284"/>
    <w:rsid w:val="0095457A"/>
    <w:rsid w:val="009604D9"/>
    <w:rsid w:val="00964D44"/>
    <w:rsid w:val="0096752E"/>
    <w:rsid w:val="0098606D"/>
    <w:rsid w:val="00986101"/>
    <w:rsid w:val="00991FFE"/>
    <w:rsid w:val="009A2A6F"/>
    <w:rsid w:val="009A6E42"/>
    <w:rsid w:val="009B2E80"/>
    <w:rsid w:val="009C00E4"/>
    <w:rsid w:val="009C1561"/>
    <w:rsid w:val="009C48D2"/>
    <w:rsid w:val="009D06D8"/>
    <w:rsid w:val="009D42BA"/>
    <w:rsid w:val="009D6D33"/>
    <w:rsid w:val="009E2F41"/>
    <w:rsid w:val="009F77C9"/>
    <w:rsid w:val="00A0429F"/>
    <w:rsid w:val="00A06A55"/>
    <w:rsid w:val="00A12F52"/>
    <w:rsid w:val="00A17336"/>
    <w:rsid w:val="00A20305"/>
    <w:rsid w:val="00A25169"/>
    <w:rsid w:val="00A2688B"/>
    <w:rsid w:val="00A34101"/>
    <w:rsid w:val="00A35589"/>
    <w:rsid w:val="00A37B0F"/>
    <w:rsid w:val="00A42668"/>
    <w:rsid w:val="00A46ED1"/>
    <w:rsid w:val="00A52113"/>
    <w:rsid w:val="00A622EF"/>
    <w:rsid w:val="00A64A51"/>
    <w:rsid w:val="00A8090F"/>
    <w:rsid w:val="00A81234"/>
    <w:rsid w:val="00A8270C"/>
    <w:rsid w:val="00AA1363"/>
    <w:rsid w:val="00AA2888"/>
    <w:rsid w:val="00AA2ED2"/>
    <w:rsid w:val="00AC1CAF"/>
    <w:rsid w:val="00AC2C7B"/>
    <w:rsid w:val="00AD2EC8"/>
    <w:rsid w:val="00AD4E8E"/>
    <w:rsid w:val="00AD5039"/>
    <w:rsid w:val="00AE0F42"/>
    <w:rsid w:val="00AE4176"/>
    <w:rsid w:val="00AE6096"/>
    <w:rsid w:val="00AF12D6"/>
    <w:rsid w:val="00B0064D"/>
    <w:rsid w:val="00B166EA"/>
    <w:rsid w:val="00B203AE"/>
    <w:rsid w:val="00B22351"/>
    <w:rsid w:val="00B228DC"/>
    <w:rsid w:val="00B24F4A"/>
    <w:rsid w:val="00B24F77"/>
    <w:rsid w:val="00B25B8A"/>
    <w:rsid w:val="00B34D6A"/>
    <w:rsid w:val="00B36A75"/>
    <w:rsid w:val="00B47D4D"/>
    <w:rsid w:val="00B5478F"/>
    <w:rsid w:val="00B54DFD"/>
    <w:rsid w:val="00B55060"/>
    <w:rsid w:val="00B55F6A"/>
    <w:rsid w:val="00B61318"/>
    <w:rsid w:val="00B62E88"/>
    <w:rsid w:val="00B7491B"/>
    <w:rsid w:val="00B82367"/>
    <w:rsid w:val="00B84309"/>
    <w:rsid w:val="00B950A9"/>
    <w:rsid w:val="00BA0B76"/>
    <w:rsid w:val="00BA3E0F"/>
    <w:rsid w:val="00BB355D"/>
    <w:rsid w:val="00BC2AB1"/>
    <w:rsid w:val="00BD14AF"/>
    <w:rsid w:val="00BE1801"/>
    <w:rsid w:val="00BF1244"/>
    <w:rsid w:val="00BF6463"/>
    <w:rsid w:val="00C018A1"/>
    <w:rsid w:val="00C116AF"/>
    <w:rsid w:val="00C128CB"/>
    <w:rsid w:val="00C16A84"/>
    <w:rsid w:val="00C178AE"/>
    <w:rsid w:val="00C217DD"/>
    <w:rsid w:val="00C23B4B"/>
    <w:rsid w:val="00C23D21"/>
    <w:rsid w:val="00C23EB8"/>
    <w:rsid w:val="00C25730"/>
    <w:rsid w:val="00C3246C"/>
    <w:rsid w:val="00C3794B"/>
    <w:rsid w:val="00C463C2"/>
    <w:rsid w:val="00C57160"/>
    <w:rsid w:val="00C627B1"/>
    <w:rsid w:val="00C72C0C"/>
    <w:rsid w:val="00C86F18"/>
    <w:rsid w:val="00C91143"/>
    <w:rsid w:val="00CA37F1"/>
    <w:rsid w:val="00CC0D32"/>
    <w:rsid w:val="00CC0EED"/>
    <w:rsid w:val="00CC265E"/>
    <w:rsid w:val="00CC26F8"/>
    <w:rsid w:val="00CD0317"/>
    <w:rsid w:val="00CD24EC"/>
    <w:rsid w:val="00CD509A"/>
    <w:rsid w:val="00CD53DF"/>
    <w:rsid w:val="00CE5479"/>
    <w:rsid w:val="00CE5F84"/>
    <w:rsid w:val="00CF58E1"/>
    <w:rsid w:val="00D05D16"/>
    <w:rsid w:val="00D10806"/>
    <w:rsid w:val="00D1096A"/>
    <w:rsid w:val="00D23CC0"/>
    <w:rsid w:val="00D24127"/>
    <w:rsid w:val="00D26A09"/>
    <w:rsid w:val="00D340E8"/>
    <w:rsid w:val="00D34AF6"/>
    <w:rsid w:val="00D41EC1"/>
    <w:rsid w:val="00D47179"/>
    <w:rsid w:val="00D50B8E"/>
    <w:rsid w:val="00D52D87"/>
    <w:rsid w:val="00D541EA"/>
    <w:rsid w:val="00D54298"/>
    <w:rsid w:val="00D61D50"/>
    <w:rsid w:val="00D62185"/>
    <w:rsid w:val="00D630DB"/>
    <w:rsid w:val="00D660D7"/>
    <w:rsid w:val="00D85709"/>
    <w:rsid w:val="00D936EC"/>
    <w:rsid w:val="00DA4531"/>
    <w:rsid w:val="00DB06BF"/>
    <w:rsid w:val="00DC0107"/>
    <w:rsid w:val="00DC0CDB"/>
    <w:rsid w:val="00DC2532"/>
    <w:rsid w:val="00DC53BA"/>
    <w:rsid w:val="00DD12EB"/>
    <w:rsid w:val="00DE58EC"/>
    <w:rsid w:val="00DE5F78"/>
    <w:rsid w:val="00DF6D7D"/>
    <w:rsid w:val="00E0062F"/>
    <w:rsid w:val="00E01F04"/>
    <w:rsid w:val="00E03365"/>
    <w:rsid w:val="00E10359"/>
    <w:rsid w:val="00E207AB"/>
    <w:rsid w:val="00E215D1"/>
    <w:rsid w:val="00E232F0"/>
    <w:rsid w:val="00E423F5"/>
    <w:rsid w:val="00E50FB0"/>
    <w:rsid w:val="00E54932"/>
    <w:rsid w:val="00E5665E"/>
    <w:rsid w:val="00E6276F"/>
    <w:rsid w:val="00E6711A"/>
    <w:rsid w:val="00E73A91"/>
    <w:rsid w:val="00E805E4"/>
    <w:rsid w:val="00E86601"/>
    <w:rsid w:val="00E92A85"/>
    <w:rsid w:val="00E92C62"/>
    <w:rsid w:val="00E934E1"/>
    <w:rsid w:val="00EA354A"/>
    <w:rsid w:val="00EA7AAF"/>
    <w:rsid w:val="00EB139D"/>
    <w:rsid w:val="00EB1A89"/>
    <w:rsid w:val="00EB68D5"/>
    <w:rsid w:val="00EC0943"/>
    <w:rsid w:val="00EC0C92"/>
    <w:rsid w:val="00ED46D2"/>
    <w:rsid w:val="00ED547D"/>
    <w:rsid w:val="00EE7EE8"/>
    <w:rsid w:val="00EF2685"/>
    <w:rsid w:val="00EF3727"/>
    <w:rsid w:val="00F04542"/>
    <w:rsid w:val="00F106D0"/>
    <w:rsid w:val="00F12A70"/>
    <w:rsid w:val="00F12B23"/>
    <w:rsid w:val="00F3132A"/>
    <w:rsid w:val="00F350FB"/>
    <w:rsid w:val="00F4046F"/>
    <w:rsid w:val="00F445D2"/>
    <w:rsid w:val="00F5193F"/>
    <w:rsid w:val="00F54344"/>
    <w:rsid w:val="00F55038"/>
    <w:rsid w:val="00F56CA2"/>
    <w:rsid w:val="00F577CB"/>
    <w:rsid w:val="00F625B5"/>
    <w:rsid w:val="00F62ACD"/>
    <w:rsid w:val="00F666AC"/>
    <w:rsid w:val="00F70C83"/>
    <w:rsid w:val="00F73073"/>
    <w:rsid w:val="00F81858"/>
    <w:rsid w:val="00F8689E"/>
    <w:rsid w:val="00F86EE0"/>
    <w:rsid w:val="00F87048"/>
    <w:rsid w:val="00F90904"/>
    <w:rsid w:val="00F926E3"/>
    <w:rsid w:val="00F9712C"/>
    <w:rsid w:val="00FA0BBD"/>
    <w:rsid w:val="00FA1ADA"/>
    <w:rsid w:val="00FA4C68"/>
    <w:rsid w:val="00FB18DA"/>
    <w:rsid w:val="00FC45EC"/>
    <w:rsid w:val="00FC4BD3"/>
    <w:rsid w:val="00FE132E"/>
    <w:rsid w:val="00FE3780"/>
    <w:rsid w:val="00FF4CD1"/>
  </w:rsids>
  <m:mathPr>
    <m:mathFont m:val="Cambria Math"/>
    <m:brkBin m:val="before"/>
    <m:brkBinSub m:val="--"/>
    <m:smallFrac m:val="0"/>
    <m:dispDef/>
    <m:lMargin m:val="0"/>
    <m:rMargin m:val="0"/>
    <m:defJc m:val="centerGroup"/>
    <m:wrapIndent m:val="1440"/>
    <m:intLim m:val="subSup"/>
    <m:naryLim m:val="undOvr"/>
  </m:mathPr>
  <w:themeFontLang w:val="ru-RU"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58235E8"/>
  <w15:docId w15:val="{6FBD4981-51B9-40AB-8655-20A5E5E043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locked="1"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locked="1"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082362"/>
    <w:rPr>
      <w:sz w:val="24"/>
      <w:szCs w:val="24"/>
    </w:rPr>
  </w:style>
  <w:style w:type="paragraph" w:styleId="1">
    <w:name w:val="heading 1"/>
    <w:basedOn w:val="a3"/>
    <w:link w:val="10"/>
    <w:uiPriority w:val="99"/>
    <w:qFormat/>
    <w:rsid w:val="00240D70"/>
    <w:pPr>
      <w:spacing w:before="100" w:beforeAutospacing="1" w:after="100" w:afterAutospacing="1"/>
      <w:jc w:val="center"/>
      <w:outlineLvl w:val="0"/>
    </w:pPr>
    <w:rPr>
      <w:b/>
      <w:bCs/>
      <w:kern w:val="36"/>
      <w:sz w:val="23"/>
      <w:szCs w:val="23"/>
    </w:rPr>
  </w:style>
  <w:style w:type="paragraph" w:styleId="20">
    <w:name w:val="heading 2"/>
    <w:basedOn w:val="a3"/>
    <w:link w:val="21"/>
    <w:uiPriority w:val="99"/>
    <w:qFormat/>
    <w:rsid w:val="00240D70"/>
    <w:pPr>
      <w:spacing w:before="100" w:beforeAutospacing="1" w:after="100" w:afterAutospacing="1"/>
      <w:outlineLvl w:val="1"/>
    </w:pPr>
    <w:rPr>
      <w:rFonts w:ascii="Arial" w:hAnsi="Arial" w:cs="Arial"/>
      <w:b/>
      <w:bCs/>
      <w:color w:val="000000"/>
      <w:sz w:val="32"/>
      <w:szCs w:val="32"/>
    </w:rPr>
  </w:style>
  <w:style w:type="paragraph" w:styleId="3">
    <w:name w:val="heading 3"/>
    <w:basedOn w:val="a3"/>
    <w:link w:val="30"/>
    <w:uiPriority w:val="99"/>
    <w:qFormat/>
    <w:rsid w:val="00240D70"/>
    <w:pPr>
      <w:spacing w:before="100" w:beforeAutospacing="1" w:after="100" w:afterAutospacing="1"/>
      <w:jc w:val="center"/>
      <w:outlineLvl w:val="2"/>
    </w:pPr>
    <w:rPr>
      <w:b/>
      <w:bCs/>
      <w:sz w:val="18"/>
      <w:szCs w:val="18"/>
    </w:rPr>
  </w:style>
  <w:style w:type="paragraph" w:styleId="4">
    <w:name w:val="heading 4"/>
    <w:basedOn w:val="a3"/>
    <w:next w:val="a3"/>
    <w:link w:val="40"/>
    <w:uiPriority w:val="99"/>
    <w:qFormat/>
    <w:rsid w:val="00240D70"/>
    <w:pPr>
      <w:keepNext/>
      <w:keepLines/>
      <w:spacing w:before="40"/>
      <w:outlineLvl w:val="3"/>
    </w:pPr>
    <w:rPr>
      <w:rFonts w:ascii="Calibri" w:eastAsia="MS Gothic" w:hAnsi="Calibri" w:cs="Calibri"/>
      <w:i/>
      <w:iCs/>
      <w:color w:val="365F91"/>
      <w:lang w:val="en-US"/>
    </w:rPr>
  </w:style>
  <w:style w:type="paragraph" w:styleId="5">
    <w:name w:val="heading 5"/>
    <w:basedOn w:val="a3"/>
    <w:next w:val="a3"/>
    <w:link w:val="50"/>
    <w:uiPriority w:val="99"/>
    <w:qFormat/>
    <w:rsid w:val="00240D70"/>
    <w:pPr>
      <w:keepNext/>
      <w:jc w:val="center"/>
      <w:outlineLvl w:val="4"/>
    </w:pPr>
    <w:rPr>
      <w:rFonts w:ascii="Calibri" w:eastAsia="Malgun Gothic" w:hAnsi="Calibri" w:cs="Calibri"/>
      <w:b/>
      <w:bCs/>
      <w:i/>
      <w:iCs/>
      <w:sz w:val="26"/>
      <w:szCs w:val="26"/>
    </w:rPr>
  </w:style>
  <w:style w:type="paragraph" w:styleId="6">
    <w:name w:val="heading 6"/>
    <w:basedOn w:val="a3"/>
    <w:next w:val="a3"/>
    <w:link w:val="60"/>
    <w:uiPriority w:val="99"/>
    <w:qFormat/>
    <w:rsid w:val="00240D70"/>
    <w:pPr>
      <w:keepNext/>
      <w:spacing w:line="360" w:lineRule="auto"/>
      <w:ind w:firstLine="709"/>
      <w:jc w:val="center"/>
      <w:outlineLvl w:val="5"/>
    </w:pPr>
    <w:rPr>
      <w:rFonts w:ascii="Calibri" w:eastAsia="Malgun Gothic" w:hAnsi="Calibri" w:cs="Calibri"/>
      <w:b/>
      <w:bCs/>
      <w:sz w:val="20"/>
      <w:szCs w:val="20"/>
    </w:rPr>
  </w:style>
  <w:style w:type="paragraph" w:styleId="7">
    <w:name w:val="heading 7"/>
    <w:basedOn w:val="a3"/>
    <w:next w:val="a3"/>
    <w:link w:val="70"/>
    <w:uiPriority w:val="99"/>
    <w:qFormat/>
    <w:rsid w:val="00240D70"/>
    <w:pPr>
      <w:keepNext/>
      <w:keepLines/>
      <w:spacing w:before="40"/>
      <w:outlineLvl w:val="6"/>
    </w:pPr>
    <w:rPr>
      <w:rFonts w:ascii="Calibri" w:eastAsia="MS Gothic" w:hAnsi="Calibri" w:cs="Calibri"/>
      <w:i/>
      <w:iCs/>
      <w:color w:val="243F60"/>
      <w:lang w:val="en-US"/>
    </w:rPr>
  </w:style>
  <w:style w:type="paragraph" w:styleId="8">
    <w:name w:val="heading 8"/>
    <w:basedOn w:val="a3"/>
    <w:next w:val="a3"/>
    <w:link w:val="80"/>
    <w:uiPriority w:val="99"/>
    <w:qFormat/>
    <w:rsid w:val="00240D70"/>
    <w:pPr>
      <w:keepNext/>
      <w:spacing w:line="360" w:lineRule="auto"/>
      <w:ind w:firstLine="709"/>
      <w:outlineLvl w:val="7"/>
    </w:pPr>
    <w:rPr>
      <w:rFonts w:ascii="Calibri" w:eastAsia="Malgun Gothic" w:hAnsi="Calibri" w:cs="Calibri"/>
      <w:i/>
      <w:iCs/>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Heading1Char">
    <w:name w:val="Heading 1 Char"/>
    <w:uiPriority w:val="99"/>
    <w:rsid w:val="00240D70"/>
    <w:rPr>
      <w:rFonts w:ascii="Times New Roman" w:hAnsi="Times New Roman" w:cs="Times New Roman"/>
      <w:b/>
      <w:bCs/>
      <w:kern w:val="36"/>
      <w:sz w:val="23"/>
      <w:szCs w:val="23"/>
      <w:lang w:eastAsia="ru-RU"/>
    </w:rPr>
  </w:style>
  <w:style w:type="character" w:customStyle="1" w:styleId="Heading2Char">
    <w:name w:val="Heading 2 Char"/>
    <w:uiPriority w:val="99"/>
    <w:rsid w:val="00240D70"/>
    <w:rPr>
      <w:rFonts w:ascii="Arial" w:hAnsi="Arial" w:cs="Arial"/>
      <w:b/>
      <w:bCs/>
      <w:color w:val="000000"/>
      <w:sz w:val="32"/>
      <w:szCs w:val="32"/>
      <w:lang w:eastAsia="ru-RU"/>
    </w:rPr>
  </w:style>
  <w:style w:type="character" w:customStyle="1" w:styleId="30">
    <w:name w:val="Заголовок 3 Знак"/>
    <w:link w:val="3"/>
    <w:uiPriority w:val="99"/>
    <w:locked/>
    <w:rsid w:val="00240D70"/>
    <w:rPr>
      <w:rFonts w:ascii="Times New Roman" w:hAnsi="Times New Roman" w:cs="Times New Roman"/>
      <w:b/>
      <w:bCs/>
      <w:sz w:val="18"/>
      <w:szCs w:val="18"/>
      <w:lang w:eastAsia="ru-RU"/>
    </w:rPr>
  </w:style>
  <w:style w:type="character" w:customStyle="1" w:styleId="40">
    <w:name w:val="Заголовок 4 Знак"/>
    <w:link w:val="4"/>
    <w:uiPriority w:val="99"/>
    <w:locked/>
    <w:rsid w:val="00240D70"/>
    <w:rPr>
      <w:rFonts w:ascii="Calibri" w:eastAsia="MS Gothic" w:hAnsi="Calibri" w:cs="Calibri"/>
      <w:i/>
      <w:iCs/>
      <w:color w:val="365F91"/>
      <w:sz w:val="24"/>
      <w:szCs w:val="24"/>
      <w:lang w:val="en-US"/>
    </w:rPr>
  </w:style>
  <w:style w:type="character" w:customStyle="1" w:styleId="50">
    <w:name w:val="Заголовок 5 Знак"/>
    <w:link w:val="5"/>
    <w:uiPriority w:val="99"/>
    <w:semiHidden/>
    <w:locked/>
    <w:rPr>
      <w:rFonts w:ascii="Calibri" w:eastAsia="Malgun Gothic" w:hAnsi="Calibri" w:cs="Calibri"/>
      <w:b/>
      <w:bCs/>
      <w:i/>
      <w:iCs/>
      <w:noProof/>
      <w:sz w:val="26"/>
      <w:szCs w:val="26"/>
    </w:rPr>
  </w:style>
  <w:style w:type="character" w:customStyle="1" w:styleId="60">
    <w:name w:val="Заголовок 6 Знак"/>
    <w:link w:val="6"/>
    <w:uiPriority w:val="99"/>
    <w:semiHidden/>
    <w:locked/>
    <w:rPr>
      <w:rFonts w:ascii="Calibri" w:eastAsia="Malgun Gothic" w:hAnsi="Calibri" w:cs="Calibri"/>
      <w:b/>
      <w:bCs/>
      <w:noProof/>
    </w:rPr>
  </w:style>
  <w:style w:type="character" w:customStyle="1" w:styleId="70">
    <w:name w:val="Заголовок 7 Знак"/>
    <w:link w:val="7"/>
    <w:uiPriority w:val="99"/>
    <w:locked/>
    <w:rsid w:val="00240D70"/>
    <w:rPr>
      <w:rFonts w:ascii="Calibri" w:eastAsia="MS Gothic" w:hAnsi="Calibri" w:cs="Calibri"/>
      <w:i/>
      <w:iCs/>
      <w:color w:val="243F60"/>
      <w:sz w:val="24"/>
      <w:szCs w:val="24"/>
      <w:lang w:val="en-US"/>
    </w:rPr>
  </w:style>
  <w:style w:type="character" w:customStyle="1" w:styleId="80">
    <w:name w:val="Заголовок 8 Знак"/>
    <w:link w:val="8"/>
    <w:uiPriority w:val="99"/>
    <w:semiHidden/>
    <w:locked/>
    <w:rPr>
      <w:rFonts w:ascii="Calibri" w:eastAsia="Malgun Gothic" w:hAnsi="Calibri" w:cs="Calibri"/>
      <w:i/>
      <w:iCs/>
      <w:noProof/>
      <w:sz w:val="24"/>
      <w:szCs w:val="24"/>
    </w:rPr>
  </w:style>
  <w:style w:type="paragraph" w:customStyle="1" w:styleId="11">
    <w:name w:val="Абзац списка1"/>
    <w:basedOn w:val="a3"/>
    <w:uiPriority w:val="99"/>
    <w:rsid w:val="00240D70"/>
    <w:pPr>
      <w:ind w:left="720"/>
    </w:pPr>
  </w:style>
  <w:style w:type="paragraph" w:customStyle="1" w:styleId="12">
    <w:name w:val="Отступ основного текста1"/>
    <w:basedOn w:val="a3"/>
    <w:uiPriority w:val="99"/>
    <w:rsid w:val="00240D70"/>
    <w:pPr>
      <w:spacing w:line="360" w:lineRule="auto"/>
      <w:ind w:firstLine="720"/>
      <w:jc w:val="both"/>
    </w:pPr>
    <w:rPr>
      <w:rFonts w:ascii="Arial" w:hAnsi="Arial" w:cs="Arial"/>
    </w:rPr>
  </w:style>
  <w:style w:type="character" w:customStyle="1" w:styleId="BodyTextIndentChar">
    <w:name w:val="Body Text Indent Char"/>
    <w:uiPriority w:val="99"/>
    <w:rsid w:val="00240D70"/>
    <w:rPr>
      <w:rFonts w:ascii="Arial" w:hAnsi="Arial" w:cs="Arial"/>
      <w:sz w:val="24"/>
      <w:szCs w:val="24"/>
    </w:rPr>
  </w:style>
  <w:style w:type="paragraph" w:styleId="a7">
    <w:name w:val="Body Text"/>
    <w:basedOn w:val="a3"/>
    <w:link w:val="a8"/>
    <w:uiPriority w:val="99"/>
    <w:semiHidden/>
    <w:rsid w:val="00240D70"/>
    <w:pPr>
      <w:spacing w:line="360" w:lineRule="auto"/>
      <w:jc w:val="both"/>
    </w:pPr>
    <w:rPr>
      <w:rFonts w:ascii="Arial" w:hAnsi="Arial" w:cs="Arial"/>
    </w:rPr>
  </w:style>
  <w:style w:type="character" w:customStyle="1" w:styleId="a8">
    <w:name w:val="Основной текст Знак"/>
    <w:link w:val="a7"/>
    <w:uiPriority w:val="99"/>
    <w:locked/>
    <w:rsid w:val="00240D70"/>
    <w:rPr>
      <w:rFonts w:ascii="Arial" w:hAnsi="Arial" w:cs="Arial"/>
      <w:sz w:val="24"/>
      <w:szCs w:val="24"/>
    </w:rPr>
  </w:style>
  <w:style w:type="paragraph" w:styleId="a9">
    <w:name w:val="Body Text Indent"/>
    <w:basedOn w:val="a3"/>
    <w:link w:val="aa"/>
    <w:uiPriority w:val="99"/>
    <w:semiHidden/>
    <w:rsid w:val="00240D70"/>
    <w:pPr>
      <w:spacing w:after="120" w:line="480" w:lineRule="auto"/>
    </w:pPr>
  </w:style>
  <w:style w:type="character" w:customStyle="1" w:styleId="aa">
    <w:name w:val="Основной текст с отступом Знак"/>
    <w:link w:val="a9"/>
    <w:uiPriority w:val="99"/>
    <w:semiHidden/>
    <w:locked/>
    <w:rPr>
      <w:noProof/>
      <w:sz w:val="24"/>
      <w:szCs w:val="24"/>
    </w:rPr>
  </w:style>
  <w:style w:type="character" w:customStyle="1" w:styleId="BodyText2Char">
    <w:name w:val="Body Text 2 Char"/>
    <w:uiPriority w:val="99"/>
    <w:rsid w:val="00240D70"/>
    <w:rPr>
      <w:rFonts w:ascii="Times New Roman" w:hAnsi="Times New Roman" w:cs="Times New Roman"/>
      <w:sz w:val="24"/>
      <w:szCs w:val="24"/>
      <w:lang w:val="en-US"/>
    </w:rPr>
  </w:style>
  <w:style w:type="paragraph" w:styleId="ab">
    <w:name w:val="header"/>
    <w:basedOn w:val="a3"/>
    <w:link w:val="ac"/>
    <w:uiPriority w:val="99"/>
    <w:semiHidden/>
    <w:rsid w:val="00240D70"/>
    <w:pPr>
      <w:tabs>
        <w:tab w:val="center" w:pos="4677"/>
        <w:tab w:val="right" w:pos="9355"/>
      </w:tabs>
    </w:pPr>
    <w:rPr>
      <w:lang w:val="en-US"/>
    </w:rPr>
  </w:style>
  <w:style w:type="character" w:customStyle="1" w:styleId="ac">
    <w:name w:val="Верхний колонтитул Знак"/>
    <w:link w:val="ab"/>
    <w:uiPriority w:val="99"/>
    <w:locked/>
    <w:rsid w:val="00240D70"/>
    <w:rPr>
      <w:rFonts w:ascii="Times New Roman" w:hAnsi="Times New Roman" w:cs="Times New Roman"/>
      <w:sz w:val="24"/>
      <w:szCs w:val="24"/>
      <w:lang w:val="en-US"/>
    </w:rPr>
  </w:style>
  <w:style w:type="paragraph" w:styleId="ad">
    <w:name w:val="footer"/>
    <w:basedOn w:val="a3"/>
    <w:link w:val="ae"/>
    <w:uiPriority w:val="99"/>
    <w:semiHidden/>
    <w:rsid w:val="00240D70"/>
    <w:pPr>
      <w:tabs>
        <w:tab w:val="center" w:pos="4677"/>
        <w:tab w:val="right" w:pos="9355"/>
      </w:tabs>
    </w:pPr>
    <w:rPr>
      <w:lang w:val="en-US"/>
    </w:rPr>
  </w:style>
  <w:style w:type="character" w:customStyle="1" w:styleId="ae">
    <w:name w:val="Нижний колонтитул Знак"/>
    <w:link w:val="ad"/>
    <w:uiPriority w:val="99"/>
    <w:locked/>
    <w:rsid w:val="00240D70"/>
    <w:rPr>
      <w:rFonts w:ascii="Times New Roman" w:hAnsi="Times New Roman" w:cs="Times New Roman"/>
      <w:sz w:val="24"/>
      <w:szCs w:val="24"/>
      <w:lang w:val="en-US"/>
    </w:rPr>
  </w:style>
  <w:style w:type="paragraph" w:customStyle="1" w:styleId="af">
    <w:name w:val="Îáû÷íûé"/>
    <w:uiPriority w:val="99"/>
    <w:rsid w:val="00240D70"/>
    <w:pPr>
      <w:widowControl w:val="0"/>
      <w:autoSpaceDE w:val="0"/>
      <w:autoSpaceDN w:val="0"/>
      <w:adjustRightInd w:val="0"/>
    </w:pPr>
    <w:rPr>
      <w:lang w:val="en-US" w:eastAsia="en-US"/>
    </w:rPr>
  </w:style>
  <w:style w:type="paragraph" w:customStyle="1" w:styleId="af0">
    <w:name w:val="Âåðõíèé êîëîíòèòóë"/>
    <w:basedOn w:val="af"/>
    <w:uiPriority w:val="99"/>
    <w:rsid w:val="00240D70"/>
    <w:pPr>
      <w:tabs>
        <w:tab w:val="center" w:pos="4153"/>
        <w:tab w:val="right" w:pos="8306"/>
      </w:tabs>
    </w:pPr>
    <w:rPr>
      <w:lang w:val="ru-RU"/>
    </w:rPr>
  </w:style>
  <w:style w:type="character" w:styleId="af1">
    <w:name w:val="page number"/>
    <w:uiPriority w:val="99"/>
    <w:semiHidden/>
    <w:rsid w:val="00240D70"/>
    <w:rPr>
      <w:rFonts w:ascii="Times New Roman" w:hAnsi="Times New Roman" w:cs="Times New Roman"/>
    </w:rPr>
  </w:style>
  <w:style w:type="paragraph" w:styleId="af2">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3"/>
    <w:link w:val="af3"/>
    <w:uiPriority w:val="99"/>
    <w:semiHidden/>
    <w:rsid w:val="00240D70"/>
    <w:rPr>
      <w:sz w:val="20"/>
      <w:szCs w:val="20"/>
    </w:rPr>
  </w:style>
  <w:style w:type="character" w:customStyle="1" w:styleId="FootnoteTextChar">
    <w:name w:val="Footnote Text Char"/>
    <w:aliases w:val="Текст сноски Знак1 Знак1 Char,Текст сноски Знак Знак Знак1 Char,Текст сноски Знак1 Знак Знак Char,Текст сноски Знак Знак Знак Знак Char,Текст сноски Знак1 Char,Знак1 Знак1 Char,Текст сноски Знак Знак1 Char,Знак Char,Знак6 Char,F Char"/>
    <w:uiPriority w:val="99"/>
    <w:rsid w:val="00240D70"/>
    <w:rPr>
      <w:rFonts w:ascii="Times New Roman" w:hAnsi="Times New Roman" w:cs="Times New Roman"/>
      <w:sz w:val="20"/>
      <w:szCs w:val="20"/>
      <w:lang w:val="en-US"/>
    </w:rPr>
  </w:style>
  <w:style w:type="character" w:styleId="af4">
    <w:name w:val="footnote reference"/>
    <w:uiPriority w:val="99"/>
    <w:semiHidden/>
    <w:rsid w:val="00240D70"/>
    <w:rPr>
      <w:vertAlign w:val="superscript"/>
    </w:rPr>
  </w:style>
  <w:style w:type="paragraph" w:customStyle="1" w:styleId="31">
    <w:name w:val="çàãîëîâîê 3"/>
    <w:basedOn w:val="af"/>
    <w:next w:val="af"/>
    <w:uiPriority w:val="99"/>
    <w:rsid w:val="00240D70"/>
    <w:pPr>
      <w:keepNext/>
      <w:spacing w:line="360" w:lineRule="auto"/>
      <w:jc w:val="center"/>
    </w:pPr>
    <w:rPr>
      <w:sz w:val="26"/>
      <w:szCs w:val="26"/>
      <w:lang w:val="ru-RU"/>
    </w:rPr>
  </w:style>
  <w:style w:type="character" w:styleId="af5">
    <w:name w:val="Hyperlink"/>
    <w:uiPriority w:val="99"/>
    <w:rsid w:val="00240D70"/>
    <w:rPr>
      <w:color w:val="0000FF"/>
      <w:u w:val="single"/>
    </w:rPr>
  </w:style>
  <w:style w:type="character" w:styleId="af6">
    <w:name w:val="Strong"/>
    <w:uiPriority w:val="99"/>
    <w:qFormat/>
    <w:rsid w:val="00240D70"/>
    <w:rPr>
      <w:b/>
      <w:bCs/>
    </w:rPr>
  </w:style>
  <w:style w:type="paragraph" w:customStyle="1" w:styleId="Style1">
    <w:name w:val="Style1"/>
    <w:basedOn w:val="a3"/>
    <w:uiPriority w:val="99"/>
    <w:rsid w:val="00240D70"/>
    <w:pPr>
      <w:widowControl w:val="0"/>
      <w:autoSpaceDE w:val="0"/>
      <w:autoSpaceDN w:val="0"/>
      <w:adjustRightInd w:val="0"/>
    </w:pPr>
    <w:rPr>
      <w:rFonts w:ascii="Arial" w:hAnsi="Arial" w:cs="Arial"/>
    </w:rPr>
  </w:style>
  <w:style w:type="character" w:customStyle="1" w:styleId="af7">
    <w:name w:val="назначение"/>
    <w:uiPriority w:val="99"/>
    <w:rsid w:val="00240D70"/>
    <w:rPr>
      <w:rFonts w:ascii="Times New Roman" w:hAnsi="Times New Roman" w:cs="Times New Roman"/>
    </w:rPr>
  </w:style>
  <w:style w:type="paragraph" w:customStyle="1" w:styleId="13">
    <w:name w:val="Обычный1"/>
    <w:uiPriority w:val="99"/>
    <w:rsid w:val="00240D70"/>
  </w:style>
  <w:style w:type="paragraph" w:customStyle="1" w:styleId="af8">
    <w:name w:val="Знак Знак Знак Знак"/>
    <w:basedOn w:val="a3"/>
    <w:uiPriority w:val="99"/>
    <w:rsid w:val="00240D70"/>
    <w:rPr>
      <w:rFonts w:ascii="Verdana" w:hAnsi="Verdana" w:cs="Verdana"/>
      <w:sz w:val="20"/>
      <w:szCs w:val="20"/>
    </w:rPr>
  </w:style>
  <w:style w:type="paragraph" w:customStyle="1" w:styleId="a2">
    <w:name w:val="список с точками"/>
    <w:basedOn w:val="a3"/>
    <w:uiPriority w:val="99"/>
    <w:rsid w:val="00240D70"/>
    <w:pPr>
      <w:numPr>
        <w:numId w:val="1"/>
      </w:numPr>
      <w:tabs>
        <w:tab w:val="left" w:pos="756"/>
      </w:tabs>
      <w:suppressAutoHyphens/>
      <w:spacing w:line="312" w:lineRule="auto"/>
      <w:ind w:left="756"/>
      <w:jc w:val="both"/>
    </w:pPr>
    <w:rPr>
      <w:lang w:eastAsia="ar-SA"/>
    </w:rPr>
  </w:style>
  <w:style w:type="paragraph" w:customStyle="1" w:styleId="ConsPlusNormal">
    <w:name w:val="ConsPlusNormal"/>
    <w:rsid w:val="00240D70"/>
    <w:pPr>
      <w:widowControl w:val="0"/>
      <w:suppressAutoHyphens/>
      <w:autoSpaceDE w:val="0"/>
      <w:ind w:firstLine="720"/>
    </w:pPr>
    <w:rPr>
      <w:rFonts w:ascii="Arial" w:hAnsi="Arial" w:cs="Arial"/>
      <w:lang w:eastAsia="ar-SA"/>
    </w:rPr>
  </w:style>
  <w:style w:type="paragraph" w:customStyle="1" w:styleId="Default">
    <w:name w:val="Default"/>
    <w:uiPriority w:val="99"/>
    <w:rsid w:val="00240D70"/>
    <w:pPr>
      <w:autoSpaceDE w:val="0"/>
      <w:autoSpaceDN w:val="0"/>
      <w:adjustRightInd w:val="0"/>
    </w:pPr>
    <w:rPr>
      <w:noProof/>
      <w:color w:val="000000"/>
      <w:sz w:val="24"/>
      <w:szCs w:val="24"/>
    </w:rPr>
  </w:style>
  <w:style w:type="paragraph" w:customStyle="1" w:styleId="western">
    <w:name w:val="western"/>
    <w:basedOn w:val="a3"/>
    <w:uiPriority w:val="99"/>
    <w:rsid w:val="00240D70"/>
    <w:pPr>
      <w:spacing w:before="100" w:beforeAutospacing="1" w:after="100" w:afterAutospacing="1"/>
    </w:pPr>
  </w:style>
  <w:style w:type="paragraph" w:customStyle="1" w:styleId="text">
    <w:name w:val="text"/>
    <w:basedOn w:val="a3"/>
    <w:uiPriority w:val="99"/>
    <w:rsid w:val="00240D70"/>
    <w:pPr>
      <w:spacing w:before="150" w:after="100" w:afterAutospacing="1"/>
      <w:ind w:left="300" w:right="300"/>
    </w:pPr>
    <w:rPr>
      <w:rFonts w:ascii="Arial" w:hAnsi="Arial" w:cs="Arial"/>
      <w:sz w:val="20"/>
      <w:szCs w:val="20"/>
    </w:rPr>
  </w:style>
  <w:style w:type="paragraph" w:customStyle="1" w:styleId="a">
    <w:name w:val="Сп"/>
    <w:basedOn w:val="af9"/>
    <w:uiPriority w:val="99"/>
    <w:rsid w:val="00240D70"/>
    <w:pPr>
      <w:numPr>
        <w:numId w:val="2"/>
      </w:numPr>
      <w:spacing w:line="276" w:lineRule="auto"/>
      <w:jc w:val="both"/>
    </w:pPr>
    <w:rPr>
      <w:spacing w:val="20"/>
      <w:sz w:val="28"/>
      <w:szCs w:val="28"/>
    </w:rPr>
  </w:style>
  <w:style w:type="paragraph" w:customStyle="1" w:styleId="a0">
    <w:name w:val="СП"/>
    <w:basedOn w:val="a3"/>
    <w:uiPriority w:val="99"/>
    <w:rsid w:val="00240D70"/>
    <w:pPr>
      <w:numPr>
        <w:numId w:val="3"/>
      </w:numPr>
      <w:tabs>
        <w:tab w:val="num" w:pos="1134"/>
      </w:tabs>
      <w:spacing w:line="276" w:lineRule="auto"/>
      <w:jc w:val="both"/>
    </w:pPr>
    <w:rPr>
      <w:spacing w:val="20"/>
      <w:sz w:val="28"/>
      <w:szCs w:val="28"/>
    </w:rPr>
  </w:style>
  <w:style w:type="paragraph" w:styleId="af9">
    <w:name w:val="Normal Indent"/>
    <w:basedOn w:val="a3"/>
    <w:uiPriority w:val="99"/>
    <w:semiHidden/>
    <w:rsid w:val="00240D70"/>
    <w:pPr>
      <w:ind w:left="708"/>
    </w:pPr>
  </w:style>
  <w:style w:type="paragraph" w:customStyle="1" w:styleId="FR4">
    <w:name w:val="FR4"/>
    <w:uiPriority w:val="99"/>
    <w:rsid w:val="00240D70"/>
    <w:pPr>
      <w:widowControl w:val="0"/>
      <w:spacing w:line="480" w:lineRule="auto"/>
      <w:ind w:left="560" w:firstLine="820"/>
    </w:pPr>
    <w:rPr>
      <w:rFonts w:ascii="Arial" w:hAnsi="Arial" w:cs="Arial"/>
      <w:sz w:val="18"/>
      <w:szCs w:val="18"/>
    </w:rPr>
  </w:style>
  <w:style w:type="paragraph" w:styleId="22">
    <w:name w:val="Body Text Indent 2"/>
    <w:basedOn w:val="a3"/>
    <w:link w:val="23"/>
    <w:uiPriority w:val="99"/>
    <w:semiHidden/>
    <w:rsid w:val="00240D70"/>
    <w:pPr>
      <w:spacing w:after="120" w:line="480" w:lineRule="auto"/>
      <w:ind w:left="283"/>
    </w:pPr>
    <w:rPr>
      <w:sz w:val="22"/>
      <w:szCs w:val="22"/>
    </w:rPr>
  </w:style>
  <w:style w:type="character" w:customStyle="1" w:styleId="23">
    <w:name w:val="Основной текст с отступом 2 Знак"/>
    <w:link w:val="22"/>
    <w:uiPriority w:val="99"/>
    <w:locked/>
    <w:rsid w:val="00240D70"/>
    <w:rPr>
      <w:rFonts w:eastAsia="Times New Roman"/>
      <w:sz w:val="22"/>
      <w:szCs w:val="22"/>
    </w:rPr>
  </w:style>
  <w:style w:type="paragraph" w:customStyle="1" w:styleId="14">
    <w:name w:val="Текст выноски1"/>
    <w:basedOn w:val="a3"/>
    <w:uiPriority w:val="99"/>
    <w:rsid w:val="00240D70"/>
    <w:rPr>
      <w:rFonts w:ascii="Tahoma" w:hAnsi="Tahoma" w:cs="Tahoma"/>
      <w:sz w:val="16"/>
      <w:szCs w:val="16"/>
    </w:rPr>
  </w:style>
  <w:style w:type="character" w:customStyle="1" w:styleId="BalloonTextChar">
    <w:name w:val="Balloon Text Char"/>
    <w:uiPriority w:val="99"/>
    <w:rsid w:val="00240D70"/>
    <w:rPr>
      <w:rFonts w:ascii="Tahoma" w:hAnsi="Tahoma" w:cs="Tahoma"/>
      <w:sz w:val="16"/>
      <w:szCs w:val="16"/>
      <w:lang w:val="en-US" w:eastAsia="en-US"/>
    </w:rPr>
  </w:style>
  <w:style w:type="paragraph" w:styleId="afa">
    <w:name w:val="Normal (Web)"/>
    <w:basedOn w:val="a3"/>
    <w:uiPriority w:val="99"/>
    <w:rsid w:val="00240D70"/>
    <w:pPr>
      <w:spacing w:before="100" w:beforeAutospacing="1" w:after="100" w:afterAutospacing="1"/>
    </w:pPr>
  </w:style>
  <w:style w:type="character" w:customStyle="1" w:styleId="apple-converted-space">
    <w:name w:val="apple-converted-space"/>
    <w:uiPriority w:val="99"/>
    <w:rsid w:val="00240D70"/>
    <w:rPr>
      <w:rFonts w:ascii="Times New Roman" w:hAnsi="Times New Roman" w:cs="Times New Roman"/>
    </w:rPr>
  </w:style>
  <w:style w:type="paragraph" w:customStyle="1" w:styleId="2">
    <w:name w:val="_СПИСОК_2"/>
    <w:basedOn w:val="a3"/>
    <w:uiPriority w:val="99"/>
    <w:rsid w:val="00240D70"/>
    <w:pPr>
      <w:numPr>
        <w:numId w:val="4"/>
      </w:numPr>
      <w:ind w:left="600" w:hanging="600"/>
      <w:jc w:val="both"/>
    </w:pPr>
    <w:rPr>
      <w:rFonts w:eastAsia="MS Mincho"/>
      <w:sz w:val="28"/>
      <w:szCs w:val="28"/>
      <w:lang w:eastAsia="ja-JP"/>
    </w:rPr>
  </w:style>
  <w:style w:type="paragraph" w:customStyle="1" w:styleId="15">
    <w:name w:val="Заголовок оглавления1"/>
    <w:basedOn w:val="1"/>
    <w:next w:val="a3"/>
    <w:uiPriority w:val="99"/>
    <w:rsid w:val="00240D70"/>
    <w:pPr>
      <w:keepNext/>
      <w:keepLines/>
      <w:spacing w:before="480" w:beforeAutospacing="0" w:after="0" w:afterAutospacing="0" w:line="276" w:lineRule="auto"/>
      <w:jc w:val="left"/>
      <w:outlineLvl w:val="9"/>
    </w:pPr>
    <w:rPr>
      <w:rFonts w:ascii="Cambria" w:hAnsi="Cambria" w:cs="Cambria"/>
      <w:color w:val="365F91"/>
      <w:kern w:val="0"/>
      <w:sz w:val="28"/>
      <w:szCs w:val="28"/>
      <w:lang w:eastAsia="en-US"/>
    </w:rPr>
  </w:style>
  <w:style w:type="paragraph" w:styleId="16">
    <w:name w:val="toc 1"/>
    <w:basedOn w:val="a3"/>
    <w:next w:val="a3"/>
    <w:autoRedefine/>
    <w:uiPriority w:val="99"/>
    <w:semiHidden/>
    <w:rsid w:val="00240D70"/>
    <w:pPr>
      <w:tabs>
        <w:tab w:val="right" w:leader="dot" w:pos="9629"/>
      </w:tabs>
      <w:spacing w:after="100"/>
      <w:ind w:left="360"/>
    </w:pPr>
  </w:style>
  <w:style w:type="paragraph" w:styleId="24">
    <w:name w:val="toc 2"/>
    <w:basedOn w:val="a3"/>
    <w:next w:val="a3"/>
    <w:autoRedefine/>
    <w:uiPriority w:val="99"/>
    <w:semiHidden/>
    <w:rsid w:val="00240D70"/>
    <w:pPr>
      <w:tabs>
        <w:tab w:val="right" w:leader="dot" w:pos="9629"/>
      </w:tabs>
      <w:spacing w:line="360" w:lineRule="auto"/>
    </w:pPr>
  </w:style>
  <w:style w:type="paragraph" w:customStyle="1" w:styleId="afb">
    <w:name w:val="Нормальный"/>
    <w:basedOn w:val="a3"/>
    <w:uiPriority w:val="99"/>
    <w:rsid w:val="00240D70"/>
    <w:pPr>
      <w:ind w:firstLine="709"/>
      <w:jc w:val="both"/>
    </w:pPr>
    <w:rPr>
      <w:sz w:val="20"/>
      <w:szCs w:val="20"/>
    </w:rPr>
  </w:style>
  <w:style w:type="paragraph" w:styleId="32">
    <w:name w:val="Body Text 3"/>
    <w:basedOn w:val="a3"/>
    <w:link w:val="33"/>
    <w:uiPriority w:val="99"/>
    <w:semiHidden/>
    <w:rsid w:val="00240D70"/>
    <w:pPr>
      <w:spacing w:after="120"/>
    </w:pPr>
    <w:rPr>
      <w:sz w:val="16"/>
      <w:szCs w:val="16"/>
      <w:lang w:val="en-US"/>
    </w:rPr>
  </w:style>
  <w:style w:type="character" w:customStyle="1" w:styleId="33">
    <w:name w:val="Основной текст 3 Знак"/>
    <w:link w:val="32"/>
    <w:uiPriority w:val="99"/>
    <w:locked/>
    <w:rsid w:val="00240D70"/>
    <w:rPr>
      <w:rFonts w:ascii="Times New Roman" w:hAnsi="Times New Roman" w:cs="Times New Roman"/>
      <w:sz w:val="16"/>
      <w:szCs w:val="16"/>
      <w:lang w:val="en-US"/>
    </w:rPr>
  </w:style>
  <w:style w:type="paragraph" w:styleId="34">
    <w:name w:val="Body Text Indent 3"/>
    <w:basedOn w:val="a3"/>
    <w:link w:val="35"/>
    <w:uiPriority w:val="99"/>
    <w:semiHidden/>
    <w:rsid w:val="00240D70"/>
    <w:pPr>
      <w:spacing w:after="120"/>
      <w:ind w:left="283"/>
    </w:pPr>
    <w:rPr>
      <w:sz w:val="16"/>
      <w:szCs w:val="16"/>
      <w:lang w:val="en-US"/>
    </w:rPr>
  </w:style>
  <w:style w:type="character" w:customStyle="1" w:styleId="35">
    <w:name w:val="Основной текст с отступом 3 Знак"/>
    <w:link w:val="34"/>
    <w:uiPriority w:val="99"/>
    <w:locked/>
    <w:rsid w:val="00240D70"/>
    <w:rPr>
      <w:rFonts w:ascii="Times New Roman" w:hAnsi="Times New Roman" w:cs="Times New Roman"/>
      <w:sz w:val="16"/>
      <w:szCs w:val="16"/>
      <w:lang w:val="en-US"/>
    </w:rPr>
  </w:style>
  <w:style w:type="character" w:customStyle="1" w:styleId="mw-headline">
    <w:name w:val="mw-headline"/>
    <w:uiPriority w:val="99"/>
    <w:rsid w:val="00240D70"/>
    <w:rPr>
      <w:rFonts w:ascii="Times New Roman" w:hAnsi="Times New Roman" w:cs="Times New Roman"/>
    </w:rPr>
  </w:style>
  <w:style w:type="paragraph" w:customStyle="1" w:styleId="110">
    <w:name w:val="Абзац списка11"/>
    <w:basedOn w:val="a3"/>
    <w:uiPriority w:val="99"/>
    <w:rsid w:val="00240D70"/>
    <w:pPr>
      <w:spacing w:after="200" w:line="276" w:lineRule="auto"/>
      <w:ind w:left="720"/>
    </w:pPr>
    <w:rPr>
      <w:rFonts w:ascii="Calibri" w:hAnsi="Calibri" w:cs="Calibri"/>
      <w:sz w:val="22"/>
      <w:szCs w:val="22"/>
    </w:rPr>
  </w:style>
  <w:style w:type="paragraph" w:customStyle="1" w:styleId="ListParagraph1">
    <w:name w:val="List Paragraph1"/>
    <w:basedOn w:val="a3"/>
    <w:uiPriority w:val="99"/>
    <w:rsid w:val="00240D70"/>
    <w:pPr>
      <w:spacing w:after="200" w:line="276" w:lineRule="auto"/>
      <w:ind w:left="720"/>
    </w:pPr>
    <w:rPr>
      <w:rFonts w:ascii="Calibri" w:hAnsi="Calibri" w:cs="Calibri"/>
      <w:sz w:val="22"/>
      <w:szCs w:val="22"/>
    </w:rPr>
  </w:style>
  <w:style w:type="character" w:styleId="afc">
    <w:name w:val="FollowedHyperlink"/>
    <w:uiPriority w:val="99"/>
    <w:semiHidden/>
    <w:rsid w:val="00240D70"/>
    <w:rPr>
      <w:color w:val="800080"/>
      <w:u w:val="single"/>
    </w:rPr>
  </w:style>
  <w:style w:type="paragraph" w:styleId="25">
    <w:name w:val="Body Text 2"/>
    <w:basedOn w:val="a3"/>
    <w:link w:val="26"/>
    <w:uiPriority w:val="99"/>
    <w:semiHidden/>
    <w:rsid w:val="00240D70"/>
    <w:pPr>
      <w:jc w:val="center"/>
    </w:pPr>
  </w:style>
  <w:style w:type="character" w:customStyle="1" w:styleId="26">
    <w:name w:val="Основной текст 2 Знак"/>
    <w:link w:val="25"/>
    <w:uiPriority w:val="99"/>
    <w:semiHidden/>
    <w:locked/>
    <w:rPr>
      <w:noProof/>
      <w:sz w:val="24"/>
      <w:szCs w:val="24"/>
    </w:rPr>
  </w:style>
  <w:style w:type="paragraph" w:styleId="afd">
    <w:name w:val="TOC Heading"/>
    <w:basedOn w:val="1"/>
    <w:next w:val="a3"/>
    <w:uiPriority w:val="99"/>
    <w:qFormat/>
    <w:rsid w:val="00240D70"/>
    <w:pPr>
      <w:keepNext/>
      <w:keepLines/>
      <w:spacing w:before="240" w:beforeAutospacing="0" w:after="0" w:afterAutospacing="0" w:line="259" w:lineRule="auto"/>
      <w:jc w:val="left"/>
      <w:outlineLvl w:val="9"/>
    </w:pPr>
    <w:rPr>
      <w:rFonts w:ascii="Calibri Light" w:hAnsi="Calibri Light" w:cs="Calibri Light"/>
      <w:b w:val="0"/>
      <w:bCs w:val="0"/>
      <w:color w:val="2E74B5"/>
      <w:kern w:val="0"/>
      <w:sz w:val="32"/>
      <w:szCs w:val="32"/>
    </w:rPr>
  </w:style>
  <w:style w:type="paragraph" w:styleId="afe">
    <w:name w:val="Balloon Text"/>
    <w:basedOn w:val="a3"/>
    <w:link w:val="aff"/>
    <w:uiPriority w:val="99"/>
    <w:semiHidden/>
    <w:rsid w:val="00B82367"/>
    <w:rPr>
      <w:rFonts w:ascii="Lucida Grande CY" w:hAnsi="Lucida Grande CY" w:cs="Lucida Grande CY"/>
      <w:sz w:val="18"/>
      <w:szCs w:val="18"/>
    </w:rPr>
  </w:style>
  <w:style w:type="character" w:customStyle="1" w:styleId="aff">
    <w:name w:val="Текст выноски Знак"/>
    <w:link w:val="afe"/>
    <w:uiPriority w:val="99"/>
    <w:semiHidden/>
    <w:locked/>
    <w:rsid w:val="00B82367"/>
    <w:rPr>
      <w:rFonts w:ascii="Lucida Grande CY" w:hAnsi="Lucida Grande CY" w:cs="Lucida Grande CY"/>
      <w:noProof/>
      <w:sz w:val="18"/>
      <w:szCs w:val="18"/>
    </w:rPr>
  </w:style>
  <w:style w:type="paragraph" w:styleId="HTML">
    <w:name w:val="HTML Preformatted"/>
    <w:basedOn w:val="a3"/>
    <w:link w:val="HTML0"/>
    <w:uiPriority w:val="99"/>
    <w:rsid w:val="00642041"/>
    <w:pPr>
      <w:pBdr>
        <w:left w:val="single" w:sz="4" w:space="12" w:color="CCCCCC"/>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960"/>
    </w:pPr>
    <w:rPr>
      <w:rFonts w:ascii="Courier New" w:hAnsi="Courier New" w:cs="Courier New"/>
      <w:sz w:val="20"/>
      <w:szCs w:val="20"/>
    </w:rPr>
  </w:style>
  <w:style w:type="character" w:customStyle="1" w:styleId="HTML0">
    <w:name w:val="Стандартный HTML Знак"/>
    <w:link w:val="HTML"/>
    <w:uiPriority w:val="99"/>
    <w:locked/>
    <w:rsid w:val="00642041"/>
    <w:rPr>
      <w:rFonts w:ascii="Courier New" w:hAnsi="Courier New" w:cs="Courier New"/>
    </w:rPr>
  </w:style>
  <w:style w:type="character" w:customStyle="1" w:styleId="21">
    <w:name w:val="Заголовок 2 Знак"/>
    <w:link w:val="20"/>
    <w:uiPriority w:val="99"/>
    <w:locked/>
    <w:rsid w:val="0084555B"/>
    <w:rPr>
      <w:rFonts w:ascii="Arial" w:hAnsi="Arial" w:cs="Arial"/>
      <w:b/>
      <w:bCs/>
      <w:noProof/>
      <w:color w:val="000000"/>
      <w:sz w:val="32"/>
      <w:szCs w:val="32"/>
    </w:rPr>
  </w:style>
  <w:style w:type="paragraph" w:styleId="aff0">
    <w:name w:val="List Paragraph"/>
    <w:aliases w:val="2 Спс точк"/>
    <w:basedOn w:val="a3"/>
    <w:link w:val="aff1"/>
    <w:uiPriority w:val="34"/>
    <w:qFormat/>
    <w:rsid w:val="0084555B"/>
    <w:pPr>
      <w:spacing w:after="200" w:line="276" w:lineRule="auto"/>
      <w:ind w:left="720"/>
    </w:pPr>
    <w:rPr>
      <w:rFonts w:ascii="Cambria" w:hAnsi="Cambria" w:cs="Cambria"/>
      <w:sz w:val="22"/>
      <w:szCs w:val="22"/>
      <w:lang w:eastAsia="en-US"/>
    </w:rPr>
  </w:style>
  <w:style w:type="character" w:customStyle="1" w:styleId="ft">
    <w:name w:val="ft"/>
    <w:basedOn w:val="a4"/>
    <w:uiPriority w:val="99"/>
    <w:rsid w:val="0084555B"/>
  </w:style>
  <w:style w:type="character" w:customStyle="1" w:styleId="st1">
    <w:name w:val="st1"/>
    <w:basedOn w:val="a4"/>
    <w:uiPriority w:val="99"/>
    <w:rsid w:val="0084555B"/>
  </w:style>
  <w:style w:type="paragraph" w:customStyle="1" w:styleId="a1">
    <w:name w:val="Маркированный."/>
    <w:basedOn w:val="a3"/>
    <w:uiPriority w:val="99"/>
    <w:rsid w:val="00712EF0"/>
    <w:pPr>
      <w:numPr>
        <w:numId w:val="5"/>
      </w:numPr>
    </w:pPr>
    <w:rPr>
      <w:lang w:eastAsia="en-US"/>
    </w:rPr>
  </w:style>
  <w:style w:type="paragraph" w:customStyle="1" w:styleId="17">
    <w:name w:val="Текст1"/>
    <w:basedOn w:val="a3"/>
    <w:uiPriority w:val="99"/>
    <w:rsid w:val="00712EF0"/>
    <w:rPr>
      <w:rFonts w:ascii="Courier New" w:hAnsi="Courier New" w:cs="Courier New"/>
      <w:sz w:val="20"/>
      <w:szCs w:val="20"/>
      <w:lang w:eastAsia="ar-SA"/>
    </w:rPr>
  </w:style>
  <w:style w:type="paragraph" w:customStyle="1" w:styleId="Normal1">
    <w:name w:val="Normal1"/>
    <w:uiPriority w:val="99"/>
    <w:rsid w:val="008C7BD4"/>
    <w:pPr>
      <w:spacing w:before="100" w:after="100"/>
    </w:pPr>
    <w:rPr>
      <w:sz w:val="24"/>
      <w:szCs w:val="24"/>
    </w:rPr>
  </w:style>
  <w:style w:type="table" w:styleId="aff2">
    <w:name w:val="Table Grid"/>
    <w:basedOn w:val="a5"/>
    <w:uiPriority w:val="99"/>
    <w:rsid w:val="008C7B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3">
    <w:name w:val="Содержимое таблицы"/>
    <w:basedOn w:val="a3"/>
    <w:uiPriority w:val="99"/>
    <w:rsid w:val="008B0BDD"/>
    <w:pPr>
      <w:suppressLineNumbers/>
      <w:ind w:firstLine="709"/>
    </w:pPr>
    <w:rPr>
      <w:lang w:eastAsia="zh-CN"/>
    </w:rPr>
  </w:style>
  <w:style w:type="character" w:styleId="aff4">
    <w:name w:val="Emphasis"/>
    <w:uiPriority w:val="99"/>
    <w:qFormat/>
    <w:rsid w:val="00716C2A"/>
    <w:rPr>
      <w:i/>
      <w:iCs/>
    </w:rPr>
  </w:style>
  <w:style w:type="character" w:customStyle="1" w:styleId="af3">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f2"/>
    <w:uiPriority w:val="99"/>
    <w:semiHidden/>
    <w:locked/>
    <w:rsid w:val="002F4B94"/>
    <w:rPr>
      <w:noProof/>
    </w:rPr>
  </w:style>
  <w:style w:type="paragraph" w:styleId="aff5">
    <w:name w:val="Title"/>
    <w:basedOn w:val="a3"/>
    <w:link w:val="aff6"/>
    <w:uiPriority w:val="99"/>
    <w:qFormat/>
    <w:rsid w:val="00057BAE"/>
    <w:pPr>
      <w:jc w:val="center"/>
    </w:pPr>
    <w:rPr>
      <w:b/>
      <w:bCs/>
      <w:sz w:val="28"/>
      <w:szCs w:val="28"/>
    </w:rPr>
  </w:style>
  <w:style w:type="character" w:customStyle="1" w:styleId="aff6">
    <w:name w:val="Заголовок Знак"/>
    <w:link w:val="aff5"/>
    <w:uiPriority w:val="99"/>
    <w:locked/>
    <w:rsid w:val="00057BAE"/>
    <w:rPr>
      <w:b/>
      <w:bCs/>
      <w:sz w:val="28"/>
      <w:szCs w:val="28"/>
    </w:rPr>
  </w:style>
  <w:style w:type="character" w:customStyle="1" w:styleId="10">
    <w:name w:val="Заголовок 1 Знак"/>
    <w:link w:val="1"/>
    <w:uiPriority w:val="99"/>
    <w:locked/>
    <w:rsid w:val="00782C65"/>
    <w:rPr>
      <w:b/>
      <w:bCs/>
      <w:noProof/>
      <w:kern w:val="36"/>
      <w:sz w:val="23"/>
      <w:szCs w:val="23"/>
    </w:rPr>
  </w:style>
  <w:style w:type="paragraph" w:customStyle="1" w:styleId="Style45">
    <w:name w:val="Style45"/>
    <w:basedOn w:val="a3"/>
    <w:uiPriority w:val="99"/>
    <w:rsid w:val="00C86F18"/>
    <w:pPr>
      <w:widowControl w:val="0"/>
      <w:autoSpaceDE w:val="0"/>
      <w:autoSpaceDN w:val="0"/>
      <w:adjustRightInd w:val="0"/>
      <w:spacing w:line="485" w:lineRule="exact"/>
      <w:ind w:hanging="355"/>
    </w:pPr>
    <w:rPr>
      <w:lang w:val="en-US" w:eastAsia="en-US"/>
    </w:rPr>
  </w:style>
  <w:style w:type="paragraph" w:customStyle="1" w:styleId="aff7">
    <w:name w:val="РПД"/>
    <w:basedOn w:val="a3"/>
    <w:link w:val="aff8"/>
    <w:uiPriority w:val="99"/>
    <w:rsid w:val="00687D4A"/>
    <w:pPr>
      <w:spacing w:line="360" w:lineRule="auto"/>
      <w:ind w:firstLine="709"/>
      <w:jc w:val="both"/>
    </w:pPr>
    <w:rPr>
      <w:sz w:val="22"/>
      <w:szCs w:val="22"/>
      <w:lang w:val="en-US" w:eastAsia="en-US"/>
    </w:rPr>
  </w:style>
  <w:style w:type="character" w:customStyle="1" w:styleId="aff8">
    <w:name w:val="РПД Знак"/>
    <w:link w:val="aff7"/>
    <w:uiPriority w:val="99"/>
    <w:locked/>
    <w:rsid w:val="00687D4A"/>
    <w:rPr>
      <w:sz w:val="22"/>
      <w:szCs w:val="22"/>
      <w:lang w:val="en-US" w:eastAsia="en-US"/>
    </w:rPr>
  </w:style>
  <w:style w:type="character" w:customStyle="1" w:styleId="aff1">
    <w:name w:val="Абзац списка Знак"/>
    <w:aliases w:val="2 Спс точк Знак"/>
    <w:link w:val="aff0"/>
    <w:uiPriority w:val="34"/>
    <w:locked/>
    <w:rsid w:val="007E1AC4"/>
    <w:rPr>
      <w:rFonts w:ascii="Cambria" w:hAnsi="Cambria" w:cs="Cambria"/>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1549572">
      <w:marLeft w:val="0"/>
      <w:marRight w:val="0"/>
      <w:marTop w:val="0"/>
      <w:marBottom w:val="0"/>
      <w:divBdr>
        <w:top w:val="none" w:sz="0" w:space="0" w:color="auto"/>
        <w:left w:val="none" w:sz="0" w:space="0" w:color="auto"/>
        <w:bottom w:val="none" w:sz="0" w:space="0" w:color="auto"/>
        <w:right w:val="none" w:sz="0" w:space="0" w:color="auto"/>
      </w:divBdr>
      <w:divsChild>
        <w:div w:id="841549583">
          <w:marLeft w:val="0"/>
          <w:marRight w:val="0"/>
          <w:marTop w:val="0"/>
          <w:marBottom w:val="0"/>
          <w:divBdr>
            <w:top w:val="none" w:sz="0" w:space="0" w:color="auto"/>
            <w:left w:val="none" w:sz="0" w:space="0" w:color="auto"/>
            <w:bottom w:val="none" w:sz="0" w:space="0" w:color="auto"/>
            <w:right w:val="none" w:sz="0" w:space="0" w:color="auto"/>
          </w:divBdr>
          <w:divsChild>
            <w:div w:id="841549575">
              <w:marLeft w:val="0"/>
              <w:marRight w:val="0"/>
              <w:marTop w:val="0"/>
              <w:marBottom w:val="0"/>
              <w:divBdr>
                <w:top w:val="none" w:sz="0" w:space="0" w:color="auto"/>
                <w:left w:val="none" w:sz="0" w:space="0" w:color="auto"/>
                <w:bottom w:val="none" w:sz="0" w:space="0" w:color="auto"/>
                <w:right w:val="none" w:sz="0" w:space="0" w:color="auto"/>
              </w:divBdr>
              <w:divsChild>
                <w:div w:id="841549687">
                  <w:marLeft w:val="0"/>
                  <w:marRight w:val="0"/>
                  <w:marTop w:val="0"/>
                  <w:marBottom w:val="0"/>
                  <w:divBdr>
                    <w:top w:val="none" w:sz="0" w:space="0" w:color="auto"/>
                    <w:left w:val="none" w:sz="0" w:space="0" w:color="auto"/>
                    <w:bottom w:val="none" w:sz="0" w:space="0" w:color="auto"/>
                    <w:right w:val="none" w:sz="0" w:space="0" w:color="auto"/>
                  </w:divBdr>
                </w:div>
              </w:divsChild>
            </w:div>
            <w:div w:id="841549592">
              <w:marLeft w:val="0"/>
              <w:marRight w:val="0"/>
              <w:marTop w:val="0"/>
              <w:marBottom w:val="0"/>
              <w:divBdr>
                <w:top w:val="none" w:sz="0" w:space="0" w:color="auto"/>
                <w:left w:val="none" w:sz="0" w:space="0" w:color="auto"/>
                <w:bottom w:val="none" w:sz="0" w:space="0" w:color="auto"/>
                <w:right w:val="none" w:sz="0" w:space="0" w:color="auto"/>
              </w:divBdr>
              <w:divsChild>
                <w:div w:id="841549647">
                  <w:marLeft w:val="0"/>
                  <w:marRight w:val="0"/>
                  <w:marTop w:val="0"/>
                  <w:marBottom w:val="0"/>
                  <w:divBdr>
                    <w:top w:val="none" w:sz="0" w:space="0" w:color="auto"/>
                    <w:left w:val="none" w:sz="0" w:space="0" w:color="auto"/>
                    <w:bottom w:val="none" w:sz="0" w:space="0" w:color="auto"/>
                    <w:right w:val="none" w:sz="0" w:space="0" w:color="auto"/>
                  </w:divBdr>
                </w:div>
              </w:divsChild>
            </w:div>
            <w:div w:id="841549626">
              <w:marLeft w:val="0"/>
              <w:marRight w:val="0"/>
              <w:marTop w:val="0"/>
              <w:marBottom w:val="0"/>
              <w:divBdr>
                <w:top w:val="none" w:sz="0" w:space="0" w:color="auto"/>
                <w:left w:val="none" w:sz="0" w:space="0" w:color="auto"/>
                <w:bottom w:val="none" w:sz="0" w:space="0" w:color="auto"/>
                <w:right w:val="none" w:sz="0" w:space="0" w:color="auto"/>
              </w:divBdr>
              <w:divsChild>
                <w:div w:id="841549605">
                  <w:marLeft w:val="0"/>
                  <w:marRight w:val="0"/>
                  <w:marTop w:val="0"/>
                  <w:marBottom w:val="0"/>
                  <w:divBdr>
                    <w:top w:val="none" w:sz="0" w:space="0" w:color="auto"/>
                    <w:left w:val="none" w:sz="0" w:space="0" w:color="auto"/>
                    <w:bottom w:val="none" w:sz="0" w:space="0" w:color="auto"/>
                    <w:right w:val="none" w:sz="0" w:space="0" w:color="auto"/>
                  </w:divBdr>
                </w:div>
              </w:divsChild>
            </w:div>
            <w:div w:id="841549635">
              <w:marLeft w:val="0"/>
              <w:marRight w:val="0"/>
              <w:marTop w:val="0"/>
              <w:marBottom w:val="0"/>
              <w:divBdr>
                <w:top w:val="none" w:sz="0" w:space="0" w:color="auto"/>
                <w:left w:val="none" w:sz="0" w:space="0" w:color="auto"/>
                <w:bottom w:val="none" w:sz="0" w:space="0" w:color="auto"/>
                <w:right w:val="none" w:sz="0" w:space="0" w:color="auto"/>
              </w:divBdr>
              <w:divsChild>
                <w:div w:id="841549582">
                  <w:marLeft w:val="0"/>
                  <w:marRight w:val="0"/>
                  <w:marTop w:val="0"/>
                  <w:marBottom w:val="0"/>
                  <w:divBdr>
                    <w:top w:val="none" w:sz="0" w:space="0" w:color="auto"/>
                    <w:left w:val="none" w:sz="0" w:space="0" w:color="auto"/>
                    <w:bottom w:val="none" w:sz="0" w:space="0" w:color="auto"/>
                    <w:right w:val="none" w:sz="0" w:space="0" w:color="auto"/>
                  </w:divBdr>
                </w:div>
              </w:divsChild>
            </w:div>
            <w:div w:id="841549662">
              <w:marLeft w:val="0"/>
              <w:marRight w:val="0"/>
              <w:marTop w:val="0"/>
              <w:marBottom w:val="0"/>
              <w:divBdr>
                <w:top w:val="none" w:sz="0" w:space="0" w:color="auto"/>
                <w:left w:val="none" w:sz="0" w:space="0" w:color="auto"/>
                <w:bottom w:val="none" w:sz="0" w:space="0" w:color="auto"/>
                <w:right w:val="none" w:sz="0" w:space="0" w:color="auto"/>
              </w:divBdr>
              <w:divsChild>
                <w:div w:id="841549684">
                  <w:marLeft w:val="0"/>
                  <w:marRight w:val="0"/>
                  <w:marTop w:val="0"/>
                  <w:marBottom w:val="0"/>
                  <w:divBdr>
                    <w:top w:val="none" w:sz="0" w:space="0" w:color="auto"/>
                    <w:left w:val="none" w:sz="0" w:space="0" w:color="auto"/>
                    <w:bottom w:val="none" w:sz="0" w:space="0" w:color="auto"/>
                    <w:right w:val="none" w:sz="0" w:space="0" w:color="auto"/>
                  </w:divBdr>
                </w:div>
              </w:divsChild>
            </w:div>
            <w:div w:id="841549670">
              <w:marLeft w:val="0"/>
              <w:marRight w:val="0"/>
              <w:marTop w:val="0"/>
              <w:marBottom w:val="0"/>
              <w:divBdr>
                <w:top w:val="none" w:sz="0" w:space="0" w:color="auto"/>
                <w:left w:val="none" w:sz="0" w:space="0" w:color="auto"/>
                <w:bottom w:val="none" w:sz="0" w:space="0" w:color="auto"/>
                <w:right w:val="none" w:sz="0" w:space="0" w:color="auto"/>
              </w:divBdr>
              <w:divsChild>
                <w:div w:id="841549654">
                  <w:marLeft w:val="0"/>
                  <w:marRight w:val="0"/>
                  <w:marTop w:val="0"/>
                  <w:marBottom w:val="0"/>
                  <w:divBdr>
                    <w:top w:val="none" w:sz="0" w:space="0" w:color="auto"/>
                    <w:left w:val="none" w:sz="0" w:space="0" w:color="auto"/>
                    <w:bottom w:val="none" w:sz="0" w:space="0" w:color="auto"/>
                    <w:right w:val="none" w:sz="0" w:space="0" w:color="auto"/>
                  </w:divBdr>
                </w:div>
              </w:divsChild>
            </w:div>
            <w:div w:id="841549683">
              <w:marLeft w:val="0"/>
              <w:marRight w:val="0"/>
              <w:marTop w:val="0"/>
              <w:marBottom w:val="0"/>
              <w:divBdr>
                <w:top w:val="none" w:sz="0" w:space="0" w:color="auto"/>
                <w:left w:val="none" w:sz="0" w:space="0" w:color="auto"/>
                <w:bottom w:val="none" w:sz="0" w:space="0" w:color="auto"/>
                <w:right w:val="none" w:sz="0" w:space="0" w:color="auto"/>
              </w:divBdr>
              <w:divsChild>
                <w:div w:id="841549688">
                  <w:marLeft w:val="0"/>
                  <w:marRight w:val="0"/>
                  <w:marTop w:val="0"/>
                  <w:marBottom w:val="0"/>
                  <w:divBdr>
                    <w:top w:val="none" w:sz="0" w:space="0" w:color="auto"/>
                    <w:left w:val="none" w:sz="0" w:space="0" w:color="auto"/>
                    <w:bottom w:val="none" w:sz="0" w:space="0" w:color="auto"/>
                    <w:right w:val="none" w:sz="0" w:space="0" w:color="auto"/>
                  </w:divBdr>
                </w:div>
              </w:divsChild>
            </w:div>
            <w:div w:id="841549694">
              <w:marLeft w:val="0"/>
              <w:marRight w:val="0"/>
              <w:marTop w:val="0"/>
              <w:marBottom w:val="0"/>
              <w:divBdr>
                <w:top w:val="none" w:sz="0" w:space="0" w:color="auto"/>
                <w:left w:val="none" w:sz="0" w:space="0" w:color="auto"/>
                <w:bottom w:val="none" w:sz="0" w:space="0" w:color="auto"/>
                <w:right w:val="none" w:sz="0" w:space="0" w:color="auto"/>
              </w:divBdr>
              <w:divsChild>
                <w:div w:id="841549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1549574">
      <w:marLeft w:val="0"/>
      <w:marRight w:val="0"/>
      <w:marTop w:val="0"/>
      <w:marBottom w:val="0"/>
      <w:divBdr>
        <w:top w:val="none" w:sz="0" w:space="0" w:color="auto"/>
        <w:left w:val="none" w:sz="0" w:space="0" w:color="auto"/>
        <w:bottom w:val="none" w:sz="0" w:space="0" w:color="auto"/>
        <w:right w:val="none" w:sz="0" w:space="0" w:color="auto"/>
      </w:divBdr>
    </w:div>
    <w:div w:id="841549577">
      <w:marLeft w:val="0"/>
      <w:marRight w:val="0"/>
      <w:marTop w:val="0"/>
      <w:marBottom w:val="0"/>
      <w:divBdr>
        <w:top w:val="none" w:sz="0" w:space="0" w:color="auto"/>
        <w:left w:val="none" w:sz="0" w:space="0" w:color="auto"/>
        <w:bottom w:val="none" w:sz="0" w:space="0" w:color="auto"/>
        <w:right w:val="none" w:sz="0" w:space="0" w:color="auto"/>
      </w:divBdr>
      <w:divsChild>
        <w:div w:id="841549604">
          <w:marLeft w:val="0"/>
          <w:marRight w:val="0"/>
          <w:marTop w:val="0"/>
          <w:marBottom w:val="0"/>
          <w:divBdr>
            <w:top w:val="none" w:sz="0" w:space="0" w:color="auto"/>
            <w:left w:val="none" w:sz="0" w:space="0" w:color="auto"/>
            <w:bottom w:val="none" w:sz="0" w:space="0" w:color="auto"/>
            <w:right w:val="none" w:sz="0" w:space="0" w:color="auto"/>
          </w:divBdr>
          <w:divsChild>
            <w:div w:id="841549579">
              <w:marLeft w:val="0"/>
              <w:marRight w:val="0"/>
              <w:marTop w:val="0"/>
              <w:marBottom w:val="0"/>
              <w:divBdr>
                <w:top w:val="none" w:sz="0" w:space="0" w:color="auto"/>
                <w:left w:val="none" w:sz="0" w:space="0" w:color="auto"/>
                <w:bottom w:val="none" w:sz="0" w:space="0" w:color="auto"/>
                <w:right w:val="none" w:sz="0" w:space="0" w:color="auto"/>
              </w:divBdr>
              <w:divsChild>
                <w:div w:id="841549692">
                  <w:marLeft w:val="0"/>
                  <w:marRight w:val="0"/>
                  <w:marTop w:val="0"/>
                  <w:marBottom w:val="0"/>
                  <w:divBdr>
                    <w:top w:val="none" w:sz="0" w:space="0" w:color="auto"/>
                    <w:left w:val="none" w:sz="0" w:space="0" w:color="auto"/>
                    <w:bottom w:val="none" w:sz="0" w:space="0" w:color="auto"/>
                    <w:right w:val="none" w:sz="0" w:space="0" w:color="auto"/>
                  </w:divBdr>
                </w:div>
              </w:divsChild>
            </w:div>
            <w:div w:id="841549646">
              <w:marLeft w:val="0"/>
              <w:marRight w:val="0"/>
              <w:marTop w:val="0"/>
              <w:marBottom w:val="0"/>
              <w:divBdr>
                <w:top w:val="none" w:sz="0" w:space="0" w:color="auto"/>
                <w:left w:val="none" w:sz="0" w:space="0" w:color="auto"/>
                <w:bottom w:val="none" w:sz="0" w:space="0" w:color="auto"/>
                <w:right w:val="none" w:sz="0" w:space="0" w:color="auto"/>
              </w:divBdr>
              <w:divsChild>
                <w:div w:id="841549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1549578">
      <w:marLeft w:val="0"/>
      <w:marRight w:val="0"/>
      <w:marTop w:val="0"/>
      <w:marBottom w:val="0"/>
      <w:divBdr>
        <w:top w:val="none" w:sz="0" w:space="0" w:color="auto"/>
        <w:left w:val="none" w:sz="0" w:space="0" w:color="auto"/>
        <w:bottom w:val="none" w:sz="0" w:space="0" w:color="auto"/>
        <w:right w:val="none" w:sz="0" w:space="0" w:color="auto"/>
      </w:divBdr>
    </w:div>
    <w:div w:id="841549580">
      <w:marLeft w:val="0"/>
      <w:marRight w:val="0"/>
      <w:marTop w:val="0"/>
      <w:marBottom w:val="0"/>
      <w:divBdr>
        <w:top w:val="none" w:sz="0" w:space="0" w:color="auto"/>
        <w:left w:val="none" w:sz="0" w:space="0" w:color="auto"/>
        <w:bottom w:val="none" w:sz="0" w:space="0" w:color="auto"/>
        <w:right w:val="none" w:sz="0" w:space="0" w:color="auto"/>
      </w:divBdr>
    </w:div>
    <w:div w:id="841549581">
      <w:marLeft w:val="0"/>
      <w:marRight w:val="0"/>
      <w:marTop w:val="0"/>
      <w:marBottom w:val="0"/>
      <w:divBdr>
        <w:top w:val="none" w:sz="0" w:space="0" w:color="auto"/>
        <w:left w:val="none" w:sz="0" w:space="0" w:color="auto"/>
        <w:bottom w:val="none" w:sz="0" w:space="0" w:color="auto"/>
        <w:right w:val="none" w:sz="0" w:space="0" w:color="auto"/>
      </w:divBdr>
    </w:div>
    <w:div w:id="841549585">
      <w:marLeft w:val="0"/>
      <w:marRight w:val="0"/>
      <w:marTop w:val="0"/>
      <w:marBottom w:val="0"/>
      <w:divBdr>
        <w:top w:val="none" w:sz="0" w:space="0" w:color="auto"/>
        <w:left w:val="none" w:sz="0" w:space="0" w:color="auto"/>
        <w:bottom w:val="none" w:sz="0" w:space="0" w:color="auto"/>
        <w:right w:val="none" w:sz="0" w:space="0" w:color="auto"/>
      </w:divBdr>
    </w:div>
    <w:div w:id="841549590">
      <w:marLeft w:val="0"/>
      <w:marRight w:val="0"/>
      <w:marTop w:val="0"/>
      <w:marBottom w:val="0"/>
      <w:divBdr>
        <w:top w:val="none" w:sz="0" w:space="0" w:color="auto"/>
        <w:left w:val="none" w:sz="0" w:space="0" w:color="auto"/>
        <w:bottom w:val="none" w:sz="0" w:space="0" w:color="auto"/>
        <w:right w:val="none" w:sz="0" w:space="0" w:color="auto"/>
      </w:divBdr>
    </w:div>
    <w:div w:id="841549591">
      <w:marLeft w:val="0"/>
      <w:marRight w:val="0"/>
      <w:marTop w:val="0"/>
      <w:marBottom w:val="0"/>
      <w:divBdr>
        <w:top w:val="none" w:sz="0" w:space="0" w:color="auto"/>
        <w:left w:val="none" w:sz="0" w:space="0" w:color="auto"/>
        <w:bottom w:val="none" w:sz="0" w:space="0" w:color="auto"/>
        <w:right w:val="none" w:sz="0" w:space="0" w:color="auto"/>
      </w:divBdr>
    </w:div>
    <w:div w:id="841549597">
      <w:marLeft w:val="0"/>
      <w:marRight w:val="0"/>
      <w:marTop w:val="0"/>
      <w:marBottom w:val="0"/>
      <w:divBdr>
        <w:top w:val="none" w:sz="0" w:space="0" w:color="auto"/>
        <w:left w:val="none" w:sz="0" w:space="0" w:color="auto"/>
        <w:bottom w:val="none" w:sz="0" w:space="0" w:color="auto"/>
        <w:right w:val="none" w:sz="0" w:space="0" w:color="auto"/>
      </w:divBdr>
      <w:divsChild>
        <w:div w:id="841549695">
          <w:marLeft w:val="0"/>
          <w:marRight w:val="0"/>
          <w:marTop w:val="0"/>
          <w:marBottom w:val="0"/>
          <w:divBdr>
            <w:top w:val="none" w:sz="0" w:space="0" w:color="auto"/>
            <w:left w:val="none" w:sz="0" w:space="0" w:color="auto"/>
            <w:bottom w:val="none" w:sz="0" w:space="0" w:color="auto"/>
            <w:right w:val="none" w:sz="0" w:space="0" w:color="auto"/>
          </w:divBdr>
          <w:divsChild>
            <w:div w:id="841549665">
              <w:marLeft w:val="0"/>
              <w:marRight w:val="0"/>
              <w:marTop w:val="0"/>
              <w:marBottom w:val="0"/>
              <w:divBdr>
                <w:top w:val="none" w:sz="0" w:space="0" w:color="auto"/>
                <w:left w:val="none" w:sz="0" w:space="0" w:color="auto"/>
                <w:bottom w:val="none" w:sz="0" w:space="0" w:color="auto"/>
                <w:right w:val="none" w:sz="0" w:space="0" w:color="auto"/>
              </w:divBdr>
              <w:divsChild>
                <w:div w:id="841549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1549603">
      <w:marLeft w:val="0"/>
      <w:marRight w:val="0"/>
      <w:marTop w:val="0"/>
      <w:marBottom w:val="0"/>
      <w:divBdr>
        <w:top w:val="none" w:sz="0" w:space="0" w:color="auto"/>
        <w:left w:val="none" w:sz="0" w:space="0" w:color="auto"/>
        <w:bottom w:val="none" w:sz="0" w:space="0" w:color="auto"/>
        <w:right w:val="none" w:sz="0" w:space="0" w:color="auto"/>
      </w:divBdr>
    </w:div>
    <w:div w:id="841549606">
      <w:marLeft w:val="0"/>
      <w:marRight w:val="0"/>
      <w:marTop w:val="0"/>
      <w:marBottom w:val="0"/>
      <w:divBdr>
        <w:top w:val="none" w:sz="0" w:space="0" w:color="auto"/>
        <w:left w:val="none" w:sz="0" w:space="0" w:color="auto"/>
        <w:bottom w:val="none" w:sz="0" w:space="0" w:color="auto"/>
        <w:right w:val="none" w:sz="0" w:space="0" w:color="auto"/>
      </w:divBdr>
    </w:div>
    <w:div w:id="841549608">
      <w:marLeft w:val="0"/>
      <w:marRight w:val="0"/>
      <w:marTop w:val="0"/>
      <w:marBottom w:val="0"/>
      <w:divBdr>
        <w:top w:val="none" w:sz="0" w:space="0" w:color="auto"/>
        <w:left w:val="none" w:sz="0" w:space="0" w:color="auto"/>
        <w:bottom w:val="none" w:sz="0" w:space="0" w:color="auto"/>
        <w:right w:val="none" w:sz="0" w:space="0" w:color="auto"/>
      </w:divBdr>
      <w:divsChild>
        <w:div w:id="841549660">
          <w:marLeft w:val="0"/>
          <w:marRight w:val="0"/>
          <w:marTop w:val="0"/>
          <w:marBottom w:val="0"/>
          <w:divBdr>
            <w:top w:val="none" w:sz="0" w:space="0" w:color="auto"/>
            <w:left w:val="none" w:sz="0" w:space="0" w:color="auto"/>
            <w:bottom w:val="none" w:sz="0" w:space="0" w:color="auto"/>
            <w:right w:val="none" w:sz="0" w:space="0" w:color="auto"/>
          </w:divBdr>
          <w:divsChild>
            <w:div w:id="841549669">
              <w:marLeft w:val="0"/>
              <w:marRight w:val="0"/>
              <w:marTop w:val="0"/>
              <w:marBottom w:val="0"/>
              <w:divBdr>
                <w:top w:val="none" w:sz="0" w:space="0" w:color="auto"/>
                <w:left w:val="none" w:sz="0" w:space="0" w:color="auto"/>
                <w:bottom w:val="none" w:sz="0" w:space="0" w:color="auto"/>
                <w:right w:val="none" w:sz="0" w:space="0" w:color="auto"/>
              </w:divBdr>
              <w:divsChild>
                <w:div w:id="841549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1549612">
      <w:marLeft w:val="0"/>
      <w:marRight w:val="0"/>
      <w:marTop w:val="0"/>
      <w:marBottom w:val="0"/>
      <w:divBdr>
        <w:top w:val="none" w:sz="0" w:space="0" w:color="auto"/>
        <w:left w:val="none" w:sz="0" w:space="0" w:color="auto"/>
        <w:bottom w:val="none" w:sz="0" w:space="0" w:color="auto"/>
        <w:right w:val="none" w:sz="0" w:space="0" w:color="auto"/>
      </w:divBdr>
      <w:divsChild>
        <w:div w:id="841549573">
          <w:marLeft w:val="0"/>
          <w:marRight w:val="0"/>
          <w:marTop w:val="0"/>
          <w:marBottom w:val="0"/>
          <w:divBdr>
            <w:top w:val="none" w:sz="0" w:space="0" w:color="auto"/>
            <w:left w:val="none" w:sz="0" w:space="0" w:color="auto"/>
            <w:bottom w:val="none" w:sz="0" w:space="0" w:color="auto"/>
            <w:right w:val="none" w:sz="0" w:space="0" w:color="auto"/>
          </w:divBdr>
          <w:divsChild>
            <w:div w:id="841549681">
              <w:marLeft w:val="0"/>
              <w:marRight w:val="0"/>
              <w:marTop w:val="0"/>
              <w:marBottom w:val="0"/>
              <w:divBdr>
                <w:top w:val="none" w:sz="0" w:space="0" w:color="auto"/>
                <w:left w:val="none" w:sz="0" w:space="0" w:color="auto"/>
                <w:bottom w:val="none" w:sz="0" w:space="0" w:color="auto"/>
                <w:right w:val="none" w:sz="0" w:space="0" w:color="auto"/>
              </w:divBdr>
              <w:divsChild>
                <w:div w:id="841549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1549614">
      <w:marLeft w:val="0"/>
      <w:marRight w:val="0"/>
      <w:marTop w:val="0"/>
      <w:marBottom w:val="0"/>
      <w:divBdr>
        <w:top w:val="none" w:sz="0" w:space="0" w:color="auto"/>
        <w:left w:val="none" w:sz="0" w:space="0" w:color="auto"/>
        <w:bottom w:val="none" w:sz="0" w:space="0" w:color="auto"/>
        <w:right w:val="none" w:sz="0" w:space="0" w:color="auto"/>
      </w:divBdr>
    </w:div>
    <w:div w:id="841549617">
      <w:marLeft w:val="0"/>
      <w:marRight w:val="0"/>
      <w:marTop w:val="0"/>
      <w:marBottom w:val="0"/>
      <w:divBdr>
        <w:top w:val="none" w:sz="0" w:space="0" w:color="auto"/>
        <w:left w:val="none" w:sz="0" w:space="0" w:color="auto"/>
        <w:bottom w:val="none" w:sz="0" w:space="0" w:color="auto"/>
        <w:right w:val="none" w:sz="0" w:space="0" w:color="auto"/>
      </w:divBdr>
    </w:div>
    <w:div w:id="841549618">
      <w:marLeft w:val="0"/>
      <w:marRight w:val="0"/>
      <w:marTop w:val="0"/>
      <w:marBottom w:val="0"/>
      <w:divBdr>
        <w:top w:val="none" w:sz="0" w:space="0" w:color="auto"/>
        <w:left w:val="none" w:sz="0" w:space="0" w:color="auto"/>
        <w:bottom w:val="none" w:sz="0" w:space="0" w:color="auto"/>
        <w:right w:val="none" w:sz="0" w:space="0" w:color="auto"/>
      </w:divBdr>
    </w:div>
    <w:div w:id="841549619">
      <w:marLeft w:val="0"/>
      <w:marRight w:val="0"/>
      <w:marTop w:val="0"/>
      <w:marBottom w:val="0"/>
      <w:divBdr>
        <w:top w:val="none" w:sz="0" w:space="0" w:color="auto"/>
        <w:left w:val="none" w:sz="0" w:space="0" w:color="auto"/>
        <w:bottom w:val="none" w:sz="0" w:space="0" w:color="auto"/>
        <w:right w:val="none" w:sz="0" w:space="0" w:color="auto"/>
      </w:divBdr>
    </w:div>
    <w:div w:id="841549621">
      <w:marLeft w:val="0"/>
      <w:marRight w:val="0"/>
      <w:marTop w:val="0"/>
      <w:marBottom w:val="0"/>
      <w:divBdr>
        <w:top w:val="none" w:sz="0" w:space="0" w:color="auto"/>
        <w:left w:val="none" w:sz="0" w:space="0" w:color="auto"/>
        <w:bottom w:val="none" w:sz="0" w:space="0" w:color="auto"/>
        <w:right w:val="none" w:sz="0" w:space="0" w:color="auto"/>
      </w:divBdr>
      <w:divsChild>
        <w:div w:id="841549599">
          <w:marLeft w:val="0"/>
          <w:marRight w:val="0"/>
          <w:marTop w:val="0"/>
          <w:marBottom w:val="0"/>
          <w:divBdr>
            <w:top w:val="none" w:sz="0" w:space="0" w:color="auto"/>
            <w:left w:val="none" w:sz="0" w:space="0" w:color="auto"/>
            <w:bottom w:val="none" w:sz="0" w:space="0" w:color="auto"/>
            <w:right w:val="none" w:sz="0" w:space="0" w:color="auto"/>
          </w:divBdr>
          <w:divsChild>
            <w:div w:id="841549631">
              <w:marLeft w:val="0"/>
              <w:marRight w:val="0"/>
              <w:marTop w:val="0"/>
              <w:marBottom w:val="0"/>
              <w:divBdr>
                <w:top w:val="none" w:sz="0" w:space="0" w:color="auto"/>
                <w:left w:val="none" w:sz="0" w:space="0" w:color="auto"/>
                <w:bottom w:val="none" w:sz="0" w:space="0" w:color="auto"/>
                <w:right w:val="none" w:sz="0" w:space="0" w:color="auto"/>
              </w:divBdr>
              <w:divsChild>
                <w:div w:id="841549613">
                  <w:marLeft w:val="0"/>
                  <w:marRight w:val="0"/>
                  <w:marTop w:val="0"/>
                  <w:marBottom w:val="0"/>
                  <w:divBdr>
                    <w:top w:val="none" w:sz="0" w:space="0" w:color="auto"/>
                    <w:left w:val="none" w:sz="0" w:space="0" w:color="auto"/>
                    <w:bottom w:val="none" w:sz="0" w:space="0" w:color="auto"/>
                    <w:right w:val="none" w:sz="0" w:space="0" w:color="auto"/>
                  </w:divBdr>
                </w:div>
              </w:divsChild>
            </w:div>
            <w:div w:id="841549650">
              <w:marLeft w:val="0"/>
              <w:marRight w:val="0"/>
              <w:marTop w:val="0"/>
              <w:marBottom w:val="0"/>
              <w:divBdr>
                <w:top w:val="none" w:sz="0" w:space="0" w:color="auto"/>
                <w:left w:val="none" w:sz="0" w:space="0" w:color="auto"/>
                <w:bottom w:val="none" w:sz="0" w:space="0" w:color="auto"/>
                <w:right w:val="none" w:sz="0" w:space="0" w:color="auto"/>
              </w:divBdr>
              <w:divsChild>
                <w:div w:id="841549584">
                  <w:marLeft w:val="0"/>
                  <w:marRight w:val="0"/>
                  <w:marTop w:val="0"/>
                  <w:marBottom w:val="0"/>
                  <w:divBdr>
                    <w:top w:val="none" w:sz="0" w:space="0" w:color="auto"/>
                    <w:left w:val="none" w:sz="0" w:space="0" w:color="auto"/>
                    <w:bottom w:val="none" w:sz="0" w:space="0" w:color="auto"/>
                    <w:right w:val="none" w:sz="0" w:space="0" w:color="auto"/>
                  </w:divBdr>
                </w:div>
              </w:divsChild>
            </w:div>
            <w:div w:id="841549664">
              <w:marLeft w:val="0"/>
              <w:marRight w:val="0"/>
              <w:marTop w:val="0"/>
              <w:marBottom w:val="0"/>
              <w:divBdr>
                <w:top w:val="none" w:sz="0" w:space="0" w:color="auto"/>
                <w:left w:val="none" w:sz="0" w:space="0" w:color="auto"/>
                <w:bottom w:val="none" w:sz="0" w:space="0" w:color="auto"/>
                <w:right w:val="none" w:sz="0" w:space="0" w:color="auto"/>
              </w:divBdr>
              <w:divsChild>
                <w:div w:id="841549609">
                  <w:marLeft w:val="0"/>
                  <w:marRight w:val="0"/>
                  <w:marTop w:val="0"/>
                  <w:marBottom w:val="0"/>
                  <w:divBdr>
                    <w:top w:val="none" w:sz="0" w:space="0" w:color="auto"/>
                    <w:left w:val="none" w:sz="0" w:space="0" w:color="auto"/>
                    <w:bottom w:val="none" w:sz="0" w:space="0" w:color="auto"/>
                    <w:right w:val="none" w:sz="0" w:space="0" w:color="auto"/>
                  </w:divBdr>
                </w:div>
              </w:divsChild>
            </w:div>
            <w:div w:id="841549698">
              <w:marLeft w:val="0"/>
              <w:marRight w:val="0"/>
              <w:marTop w:val="0"/>
              <w:marBottom w:val="0"/>
              <w:divBdr>
                <w:top w:val="none" w:sz="0" w:space="0" w:color="auto"/>
                <w:left w:val="none" w:sz="0" w:space="0" w:color="auto"/>
                <w:bottom w:val="none" w:sz="0" w:space="0" w:color="auto"/>
                <w:right w:val="none" w:sz="0" w:space="0" w:color="auto"/>
              </w:divBdr>
              <w:divsChild>
                <w:div w:id="841549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1549627">
          <w:marLeft w:val="0"/>
          <w:marRight w:val="0"/>
          <w:marTop w:val="0"/>
          <w:marBottom w:val="0"/>
          <w:divBdr>
            <w:top w:val="none" w:sz="0" w:space="0" w:color="auto"/>
            <w:left w:val="none" w:sz="0" w:space="0" w:color="auto"/>
            <w:bottom w:val="none" w:sz="0" w:space="0" w:color="auto"/>
            <w:right w:val="none" w:sz="0" w:space="0" w:color="auto"/>
          </w:divBdr>
          <w:divsChild>
            <w:div w:id="841549589">
              <w:marLeft w:val="0"/>
              <w:marRight w:val="0"/>
              <w:marTop w:val="0"/>
              <w:marBottom w:val="0"/>
              <w:divBdr>
                <w:top w:val="none" w:sz="0" w:space="0" w:color="auto"/>
                <w:left w:val="none" w:sz="0" w:space="0" w:color="auto"/>
                <w:bottom w:val="none" w:sz="0" w:space="0" w:color="auto"/>
                <w:right w:val="none" w:sz="0" w:space="0" w:color="auto"/>
              </w:divBdr>
              <w:divsChild>
                <w:div w:id="841549600">
                  <w:marLeft w:val="0"/>
                  <w:marRight w:val="0"/>
                  <w:marTop w:val="0"/>
                  <w:marBottom w:val="0"/>
                  <w:divBdr>
                    <w:top w:val="none" w:sz="0" w:space="0" w:color="auto"/>
                    <w:left w:val="none" w:sz="0" w:space="0" w:color="auto"/>
                    <w:bottom w:val="none" w:sz="0" w:space="0" w:color="auto"/>
                    <w:right w:val="none" w:sz="0" w:space="0" w:color="auto"/>
                  </w:divBdr>
                </w:div>
                <w:div w:id="841549602">
                  <w:marLeft w:val="0"/>
                  <w:marRight w:val="0"/>
                  <w:marTop w:val="0"/>
                  <w:marBottom w:val="0"/>
                  <w:divBdr>
                    <w:top w:val="none" w:sz="0" w:space="0" w:color="auto"/>
                    <w:left w:val="none" w:sz="0" w:space="0" w:color="auto"/>
                    <w:bottom w:val="none" w:sz="0" w:space="0" w:color="auto"/>
                    <w:right w:val="none" w:sz="0" w:space="0" w:color="auto"/>
                  </w:divBdr>
                </w:div>
              </w:divsChild>
            </w:div>
            <w:div w:id="841549610">
              <w:marLeft w:val="0"/>
              <w:marRight w:val="0"/>
              <w:marTop w:val="0"/>
              <w:marBottom w:val="0"/>
              <w:divBdr>
                <w:top w:val="none" w:sz="0" w:space="0" w:color="auto"/>
                <w:left w:val="none" w:sz="0" w:space="0" w:color="auto"/>
                <w:bottom w:val="none" w:sz="0" w:space="0" w:color="auto"/>
                <w:right w:val="none" w:sz="0" w:space="0" w:color="auto"/>
              </w:divBdr>
              <w:divsChild>
                <w:div w:id="841549638">
                  <w:marLeft w:val="0"/>
                  <w:marRight w:val="0"/>
                  <w:marTop w:val="0"/>
                  <w:marBottom w:val="0"/>
                  <w:divBdr>
                    <w:top w:val="none" w:sz="0" w:space="0" w:color="auto"/>
                    <w:left w:val="none" w:sz="0" w:space="0" w:color="auto"/>
                    <w:bottom w:val="none" w:sz="0" w:space="0" w:color="auto"/>
                    <w:right w:val="none" w:sz="0" w:space="0" w:color="auto"/>
                  </w:divBdr>
                </w:div>
              </w:divsChild>
            </w:div>
            <w:div w:id="841549642">
              <w:marLeft w:val="0"/>
              <w:marRight w:val="0"/>
              <w:marTop w:val="0"/>
              <w:marBottom w:val="0"/>
              <w:divBdr>
                <w:top w:val="none" w:sz="0" w:space="0" w:color="auto"/>
                <w:left w:val="none" w:sz="0" w:space="0" w:color="auto"/>
                <w:bottom w:val="none" w:sz="0" w:space="0" w:color="auto"/>
                <w:right w:val="none" w:sz="0" w:space="0" w:color="auto"/>
              </w:divBdr>
              <w:divsChild>
                <w:div w:id="841549663">
                  <w:marLeft w:val="0"/>
                  <w:marRight w:val="0"/>
                  <w:marTop w:val="0"/>
                  <w:marBottom w:val="0"/>
                  <w:divBdr>
                    <w:top w:val="none" w:sz="0" w:space="0" w:color="auto"/>
                    <w:left w:val="none" w:sz="0" w:space="0" w:color="auto"/>
                    <w:bottom w:val="none" w:sz="0" w:space="0" w:color="auto"/>
                    <w:right w:val="none" w:sz="0" w:space="0" w:color="auto"/>
                  </w:divBdr>
                </w:div>
              </w:divsChild>
            </w:div>
            <w:div w:id="841549649">
              <w:marLeft w:val="0"/>
              <w:marRight w:val="0"/>
              <w:marTop w:val="0"/>
              <w:marBottom w:val="0"/>
              <w:divBdr>
                <w:top w:val="none" w:sz="0" w:space="0" w:color="auto"/>
                <w:left w:val="none" w:sz="0" w:space="0" w:color="auto"/>
                <w:bottom w:val="none" w:sz="0" w:space="0" w:color="auto"/>
                <w:right w:val="none" w:sz="0" w:space="0" w:color="auto"/>
              </w:divBdr>
              <w:divsChild>
                <w:div w:id="841549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1549624">
      <w:marLeft w:val="0"/>
      <w:marRight w:val="0"/>
      <w:marTop w:val="0"/>
      <w:marBottom w:val="0"/>
      <w:divBdr>
        <w:top w:val="none" w:sz="0" w:space="0" w:color="auto"/>
        <w:left w:val="none" w:sz="0" w:space="0" w:color="auto"/>
        <w:bottom w:val="none" w:sz="0" w:space="0" w:color="auto"/>
        <w:right w:val="none" w:sz="0" w:space="0" w:color="auto"/>
      </w:divBdr>
    </w:div>
    <w:div w:id="841549625">
      <w:marLeft w:val="0"/>
      <w:marRight w:val="0"/>
      <w:marTop w:val="0"/>
      <w:marBottom w:val="0"/>
      <w:divBdr>
        <w:top w:val="none" w:sz="0" w:space="0" w:color="auto"/>
        <w:left w:val="none" w:sz="0" w:space="0" w:color="auto"/>
        <w:bottom w:val="none" w:sz="0" w:space="0" w:color="auto"/>
        <w:right w:val="none" w:sz="0" w:space="0" w:color="auto"/>
      </w:divBdr>
      <w:divsChild>
        <w:div w:id="841549620">
          <w:marLeft w:val="0"/>
          <w:marRight w:val="0"/>
          <w:marTop w:val="0"/>
          <w:marBottom w:val="0"/>
          <w:divBdr>
            <w:top w:val="none" w:sz="0" w:space="0" w:color="auto"/>
            <w:left w:val="none" w:sz="0" w:space="0" w:color="auto"/>
            <w:bottom w:val="none" w:sz="0" w:space="0" w:color="auto"/>
            <w:right w:val="none" w:sz="0" w:space="0" w:color="auto"/>
          </w:divBdr>
          <w:divsChild>
            <w:div w:id="841549678">
              <w:marLeft w:val="0"/>
              <w:marRight w:val="0"/>
              <w:marTop w:val="0"/>
              <w:marBottom w:val="0"/>
              <w:divBdr>
                <w:top w:val="none" w:sz="0" w:space="0" w:color="auto"/>
                <w:left w:val="none" w:sz="0" w:space="0" w:color="auto"/>
                <w:bottom w:val="none" w:sz="0" w:space="0" w:color="auto"/>
                <w:right w:val="none" w:sz="0" w:space="0" w:color="auto"/>
              </w:divBdr>
              <w:divsChild>
                <w:div w:id="841549594">
                  <w:marLeft w:val="0"/>
                  <w:marRight w:val="0"/>
                  <w:marTop w:val="0"/>
                  <w:marBottom w:val="0"/>
                  <w:divBdr>
                    <w:top w:val="none" w:sz="0" w:space="0" w:color="auto"/>
                    <w:left w:val="none" w:sz="0" w:space="0" w:color="auto"/>
                    <w:bottom w:val="none" w:sz="0" w:space="0" w:color="auto"/>
                    <w:right w:val="none" w:sz="0" w:space="0" w:color="auto"/>
                  </w:divBdr>
                  <w:divsChild>
                    <w:div w:id="841549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1549629">
      <w:marLeft w:val="0"/>
      <w:marRight w:val="0"/>
      <w:marTop w:val="0"/>
      <w:marBottom w:val="0"/>
      <w:divBdr>
        <w:top w:val="none" w:sz="0" w:space="0" w:color="auto"/>
        <w:left w:val="none" w:sz="0" w:space="0" w:color="auto"/>
        <w:bottom w:val="none" w:sz="0" w:space="0" w:color="auto"/>
        <w:right w:val="none" w:sz="0" w:space="0" w:color="auto"/>
      </w:divBdr>
      <w:divsChild>
        <w:div w:id="841549682">
          <w:marLeft w:val="0"/>
          <w:marRight w:val="0"/>
          <w:marTop w:val="0"/>
          <w:marBottom w:val="0"/>
          <w:divBdr>
            <w:top w:val="none" w:sz="0" w:space="0" w:color="auto"/>
            <w:left w:val="none" w:sz="0" w:space="0" w:color="auto"/>
            <w:bottom w:val="none" w:sz="0" w:space="0" w:color="auto"/>
            <w:right w:val="none" w:sz="0" w:space="0" w:color="auto"/>
          </w:divBdr>
          <w:divsChild>
            <w:div w:id="841549659">
              <w:marLeft w:val="0"/>
              <w:marRight w:val="0"/>
              <w:marTop w:val="0"/>
              <w:marBottom w:val="0"/>
              <w:divBdr>
                <w:top w:val="none" w:sz="0" w:space="0" w:color="auto"/>
                <w:left w:val="none" w:sz="0" w:space="0" w:color="auto"/>
                <w:bottom w:val="none" w:sz="0" w:space="0" w:color="auto"/>
                <w:right w:val="none" w:sz="0" w:space="0" w:color="auto"/>
              </w:divBdr>
              <w:divsChild>
                <w:div w:id="84154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1549630">
      <w:marLeft w:val="0"/>
      <w:marRight w:val="0"/>
      <w:marTop w:val="0"/>
      <w:marBottom w:val="0"/>
      <w:divBdr>
        <w:top w:val="none" w:sz="0" w:space="0" w:color="auto"/>
        <w:left w:val="none" w:sz="0" w:space="0" w:color="auto"/>
        <w:bottom w:val="none" w:sz="0" w:space="0" w:color="auto"/>
        <w:right w:val="none" w:sz="0" w:space="0" w:color="auto"/>
      </w:divBdr>
    </w:div>
    <w:div w:id="841549634">
      <w:marLeft w:val="0"/>
      <w:marRight w:val="0"/>
      <w:marTop w:val="0"/>
      <w:marBottom w:val="0"/>
      <w:divBdr>
        <w:top w:val="none" w:sz="0" w:space="0" w:color="auto"/>
        <w:left w:val="none" w:sz="0" w:space="0" w:color="auto"/>
        <w:bottom w:val="none" w:sz="0" w:space="0" w:color="auto"/>
        <w:right w:val="none" w:sz="0" w:space="0" w:color="auto"/>
      </w:divBdr>
    </w:div>
    <w:div w:id="841549636">
      <w:marLeft w:val="0"/>
      <w:marRight w:val="0"/>
      <w:marTop w:val="0"/>
      <w:marBottom w:val="0"/>
      <w:divBdr>
        <w:top w:val="none" w:sz="0" w:space="0" w:color="auto"/>
        <w:left w:val="none" w:sz="0" w:space="0" w:color="auto"/>
        <w:bottom w:val="none" w:sz="0" w:space="0" w:color="auto"/>
        <w:right w:val="none" w:sz="0" w:space="0" w:color="auto"/>
      </w:divBdr>
      <w:divsChild>
        <w:div w:id="841549675">
          <w:marLeft w:val="0"/>
          <w:marRight w:val="0"/>
          <w:marTop w:val="0"/>
          <w:marBottom w:val="0"/>
          <w:divBdr>
            <w:top w:val="none" w:sz="0" w:space="0" w:color="auto"/>
            <w:left w:val="none" w:sz="0" w:space="0" w:color="auto"/>
            <w:bottom w:val="none" w:sz="0" w:space="0" w:color="auto"/>
            <w:right w:val="none" w:sz="0" w:space="0" w:color="auto"/>
          </w:divBdr>
          <w:divsChild>
            <w:div w:id="841549632">
              <w:marLeft w:val="0"/>
              <w:marRight w:val="0"/>
              <w:marTop w:val="0"/>
              <w:marBottom w:val="0"/>
              <w:divBdr>
                <w:top w:val="none" w:sz="0" w:space="0" w:color="auto"/>
                <w:left w:val="none" w:sz="0" w:space="0" w:color="auto"/>
                <w:bottom w:val="none" w:sz="0" w:space="0" w:color="auto"/>
                <w:right w:val="none" w:sz="0" w:space="0" w:color="auto"/>
              </w:divBdr>
              <w:divsChild>
                <w:div w:id="841549593">
                  <w:marLeft w:val="0"/>
                  <w:marRight w:val="0"/>
                  <w:marTop w:val="0"/>
                  <w:marBottom w:val="0"/>
                  <w:divBdr>
                    <w:top w:val="none" w:sz="0" w:space="0" w:color="auto"/>
                    <w:left w:val="none" w:sz="0" w:space="0" w:color="auto"/>
                    <w:bottom w:val="none" w:sz="0" w:space="0" w:color="auto"/>
                    <w:right w:val="none" w:sz="0" w:space="0" w:color="auto"/>
                  </w:divBdr>
                  <w:divsChild>
                    <w:div w:id="841549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1549639">
      <w:marLeft w:val="0"/>
      <w:marRight w:val="0"/>
      <w:marTop w:val="0"/>
      <w:marBottom w:val="0"/>
      <w:divBdr>
        <w:top w:val="none" w:sz="0" w:space="0" w:color="auto"/>
        <w:left w:val="none" w:sz="0" w:space="0" w:color="auto"/>
        <w:bottom w:val="none" w:sz="0" w:space="0" w:color="auto"/>
        <w:right w:val="none" w:sz="0" w:space="0" w:color="auto"/>
      </w:divBdr>
    </w:div>
    <w:div w:id="841549640">
      <w:marLeft w:val="0"/>
      <w:marRight w:val="0"/>
      <w:marTop w:val="0"/>
      <w:marBottom w:val="0"/>
      <w:divBdr>
        <w:top w:val="none" w:sz="0" w:space="0" w:color="auto"/>
        <w:left w:val="none" w:sz="0" w:space="0" w:color="auto"/>
        <w:bottom w:val="none" w:sz="0" w:space="0" w:color="auto"/>
        <w:right w:val="none" w:sz="0" w:space="0" w:color="auto"/>
      </w:divBdr>
      <w:divsChild>
        <w:div w:id="841549607">
          <w:marLeft w:val="0"/>
          <w:marRight w:val="0"/>
          <w:marTop w:val="0"/>
          <w:marBottom w:val="0"/>
          <w:divBdr>
            <w:top w:val="none" w:sz="0" w:space="0" w:color="auto"/>
            <w:left w:val="none" w:sz="0" w:space="0" w:color="auto"/>
            <w:bottom w:val="none" w:sz="0" w:space="0" w:color="auto"/>
            <w:right w:val="none" w:sz="0" w:space="0" w:color="auto"/>
          </w:divBdr>
          <w:divsChild>
            <w:div w:id="841549586">
              <w:marLeft w:val="0"/>
              <w:marRight w:val="0"/>
              <w:marTop w:val="0"/>
              <w:marBottom w:val="0"/>
              <w:divBdr>
                <w:top w:val="none" w:sz="0" w:space="0" w:color="auto"/>
                <w:left w:val="none" w:sz="0" w:space="0" w:color="auto"/>
                <w:bottom w:val="none" w:sz="0" w:space="0" w:color="auto"/>
                <w:right w:val="none" w:sz="0" w:space="0" w:color="auto"/>
              </w:divBdr>
              <w:divsChild>
                <w:div w:id="841549691">
                  <w:marLeft w:val="0"/>
                  <w:marRight w:val="0"/>
                  <w:marTop w:val="0"/>
                  <w:marBottom w:val="0"/>
                  <w:divBdr>
                    <w:top w:val="none" w:sz="0" w:space="0" w:color="auto"/>
                    <w:left w:val="none" w:sz="0" w:space="0" w:color="auto"/>
                    <w:bottom w:val="none" w:sz="0" w:space="0" w:color="auto"/>
                    <w:right w:val="none" w:sz="0" w:space="0" w:color="auto"/>
                  </w:divBdr>
                  <w:divsChild>
                    <w:div w:id="841549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1549643">
      <w:marLeft w:val="0"/>
      <w:marRight w:val="0"/>
      <w:marTop w:val="0"/>
      <w:marBottom w:val="0"/>
      <w:divBdr>
        <w:top w:val="none" w:sz="0" w:space="0" w:color="auto"/>
        <w:left w:val="none" w:sz="0" w:space="0" w:color="auto"/>
        <w:bottom w:val="none" w:sz="0" w:space="0" w:color="auto"/>
        <w:right w:val="none" w:sz="0" w:space="0" w:color="auto"/>
      </w:divBdr>
    </w:div>
    <w:div w:id="841549644">
      <w:marLeft w:val="0"/>
      <w:marRight w:val="0"/>
      <w:marTop w:val="0"/>
      <w:marBottom w:val="0"/>
      <w:divBdr>
        <w:top w:val="none" w:sz="0" w:space="0" w:color="auto"/>
        <w:left w:val="none" w:sz="0" w:space="0" w:color="auto"/>
        <w:bottom w:val="none" w:sz="0" w:space="0" w:color="auto"/>
        <w:right w:val="none" w:sz="0" w:space="0" w:color="auto"/>
      </w:divBdr>
    </w:div>
    <w:div w:id="841549645">
      <w:marLeft w:val="0"/>
      <w:marRight w:val="0"/>
      <w:marTop w:val="0"/>
      <w:marBottom w:val="0"/>
      <w:divBdr>
        <w:top w:val="none" w:sz="0" w:space="0" w:color="auto"/>
        <w:left w:val="none" w:sz="0" w:space="0" w:color="auto"/>
        <w:bottom w:val="none" w:sz="0" w:space="0" w:color="auto"/>
        <w:right w:val="none" w:sz="0" w:space="0" w:color="auto"/>
      </w:divBdr>
    </w:div>
    <w:div w:id="841549648">
      <w:marLeft w:val="0"/>
      <w:marRight w:val="0"/>
      <w:marTop w:val="0"/>
      <w:marBottom w:val="0"/>
      <w:divBdr>
        <w:top w:val="none" w:sz="0" w:space="0" w:color="auto"/>
        <w:left w:val="none" w:sz="0" w:space="0" w:color="auto"/>
        <w:bottom w:val="none" w:sz="0" w:space="0" w:color="auto"/>
        <w:right w:val="none" w:sz="0" w:space="0" w:color="auto"/>
      </w:divBdr>
    </w:div>
    <w:div w:id="841549651">
      <w:marLeft w:val="0"/>
      <w:marRight w:val="0"/>
      <w:marTop w:val="0"/>
      <w:marBottom w:val="0"/>
      <w:divBdr>
        <w:top w:val="none" w:sz="0" w:space="0" w:color="auto"/>
        <w:left w:val="none" w:sz="0" w:space="0" w:color="auto"/>
        <w:bottom w:val="none" w:sz="0" w:space="0" w:color="auto"/>
        <w:right w:val="none" w:sz="0" w:space="0" w:color="auto"/>
      </w:divBdr>
    </w:div>
    <w:div w:id="841549658">
      <w:marLeft w:val="0"/>
      <w:marRight w:val="0"/>
      <w:marTop w:val="0"/>
      <w:marBottom w:val="0"/>
      <w:divBdr>
        <w:top w:val="none" w:sz="0" w:space="0" w:color="auto"/>
        <w:left w:val="none" w:sz="0" w:space="0" w:color="auto"/>
        <w:bottom w:val="none" w:sz="0" w:space="0" w:color="auto"/>
        <w:right w:val="none" w:sz="0" w:space="0" w:color="auto"/>
      </w:divBdr>
    </w:div>
    <w:div w:id="841549667">
      <w:marLeft w:val="0"/>
      <w:marRight w:val="0"/>
      <w:marTop w:val="0"/>
      <w:marBottom w:val="0"/>
      <w:divBdr>
        <w:top w:val="none" w:sz="0" w:space="0" w:color="auto"/>
        <w:left w:val="none" w:sz="0" w:space="0" w:color="auto"/>
        <w:bottom w:val="none" w:sz="0" w:space="0" w:color="auto"/>
        <w:right w:val="none" w:sz="0" w:space="0" w:color="auto"/>
      </w:divBdr>
    </w:div>
    <w:div w:id="841549668">
      <w:marLeft w:val="0"/>
      <w:marRight w:val="0"/>
      <w:marTop w:val="0"/>
      <w:marBottom w:val="0"/>
      <w:divBdr>
        <w:top w:val="none" w:sz="0" w:space="0" w:color="auto"/>
        <w:left w:val="none" w:sz="0" w:space="0" w:color="auto"/>
        <w:bottom w:val="none" w:sz="0" w:space="0" w:color="auto"/>
        <w:right w:val="none" w:sz="0" w:space="0" w:color="auto"/>
      </w:divBdr>
      <w:divsChild>
        <w:div w:id="841549633">
          <w:marLeft w:val="0"/>
          <w:marRight w:val="0"/>
          <w:marTop w:val="0"/>
          <w:marBottom w:val="0"/>
          <w:divBdr>
            <w:top w:val="none" w:sz="0" w:space="0" w:color="auto"/>
            <w:left w:val="none" w:sz="0" w:space="0" w:color="auto"/>
            <w:bottom w:val="none" w:sz="0" w:space="0" w:color="auto"/>
            <w:right w:val="none" w:sz="0" w:space="0" w:color="auto"/>
          </w:divBdr>
          <w:divsChild>
            <w:div w:id="841549596">
              <w:marLeft w:val="0"/>
              <w:marRight w:val="0"/>
              <w:marTop w:val="0"/>
              <w:marBottom w:val="0"/>
              <w:divBdr>
                <w:top w:val="none" w:sz="0" w:space="0" w:color="auto"/>
                <w:left w:val="none" w:sz="0" w:space="0" w:color="auto"/>
                <w:bottom w:val="none" w:sz="0" w:space="0" w:color="auto"/>
                <w:right w:val="none" w:sz="0" w:space="0" w:color="auto"/>
              </w:divBdr>
              <w:divsChild>
                <w:div w:id="841549615">
                  <w:marLeft w:val="0"/>
                  <w:marRight w:val="0"/>
                  <w:marTop w:val="0"/>
                  <w:marBottom w:val="0"/>
                  <w:divBdr>
                    <w:top w:val="none" w:sz="0" w:space="0" w:color="auto"/>
                    <w:left w:val="none" w:sz="0" w:space="0" w:color="auto"/>
                    <w:bottom w:val="none" w:sz="0" w:space="0" w:color="auto"/>
                    <w:right w:val="none" w:sz="0" w:space="0" w:color="auto"/>
                  </w:divBdr>
                  <w:divsChild>
                    <w:div w:id="841549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1549677">
      <w:marLeft w:val="0"/>
      <w:marRight w:val="0"/>
      <w:marTop w:val="0"/>
      <w:marBottom w:val="0"/>
      <w:divBdr>
        <w:top w:val="none" w:sz="0" w:space="0" w:color="auto"/>
        <w:left w:val="none" w:sz="0" w:space="0" w:color="auto"/>
        <w:bottom w:val="none" w:sz="0" w:space="0" w:color="auto"/>
        <w:right w:val="none" w:sz="0" w:space="0" w:color="auto"/>
      </w:divBdr>
    </w:div>
    <w:div w:id="841549679">
      <w:marLeft w:val="0"/>
      <w:marRight w:val="0"/>
      <w:marTop w:val="0"/>
      <w:marBottom w:val="0"/>
      <w:divBdr>
        <w:top w:val="none" w:sz="0" w:space="0" w:color="auto"/>
        <w:left w:val="none" w:sz="0" w:space="0" w:color="auto"/>
        <w:bottom w:val="none" w:sz="0" w:space="0" w:color="auto"/>
        <w:right w:val="none" w:sz="0" w:space="0" w:color="auto"/>
      </w:divBdr>
      <w:divsChild>
        <w:div w:id="841549637">
          <w:marLeft w:val="0"/>
          <w:marRight w:val="0"/>
          <w:marTop w:val="0"/>
          <w:marBottom w:val="0"/>
          <w:divBdr>
            <w:top w:val="none" w:sz="0" w:space="0" w:color="auto"/>
            <w:left w:val="none" w:sz="0" w:space="0" w:color="auto"/>
            <w:bottom w:val="none" w:sz="0" w:space="0" w:color="auto"/>
            <w:right w:val="none" w:sz="0" w:space="0" w:color="auto"/>
          </w:divBdr>
          <w:divsChild>
            <w:div w:id="841549655">
              <w:marLeft w:val="0"/>
              <w:marRight w:val="0"/>
              <w:marTop w:val="0"/>
              <w:marBottom w:val="0"/>
              <w:divBdr>
                <w:top w:val="none" w:sz="0" w:space="0" w:color="auto"/>
                <w:left w:val="none" w:sz="0" w:space="0" w:color="auto"/>
                <w:bottom w:val="none" w:sz="0" w:space="0" w:color="auto"/>
                <w:right w:val="none" w:sz="0" w:space="0" w:color="auto"/>
              </w:divBdr>
              <w:divsChild>
                <w:div w:id="841549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1549680">
      <w:marLeft w:val="0"/>
      <w:marRight w:val="0"/>
      <w:marTop w:val="0"/>
      <w:marBottom w:val="0"/>
      <w:divBdr>
        <w:top w:val="none" w:sz="0" w:space="0" w:color="auto"/>
        <w:left w:val="none" w:sz="0" w:space="0" w:color="auto"/>
        <w:bottom w:val="none" w:sz="0" w:space="0" w:color="auto"/>
        <w:right w:val="none" w:sz="0" w:space="0" w:color="auto"/>
      </w:divBdr>
      <w:divsChild>
        <w:div w:id="841549672">
          <w:marLeft w:val="0"/>
          <w:marRight w:val="0"/>
          <w:marTop w:val="0"/>
          <w:marBottom w:val="0"/>
          <w:divBdr>
            <w:top w:val="none" w:sz="0" w:space="0" w:color="auto"/>
            <w:left w:val="none" w:sz="0" w:space="0" w:color="auto"/>
            <w:bottom w:val="none" w:sz="0" w:space="0" w:color="auto"/>
            <w:right w:val="none" w:sz="0" w:space="0" w:color="auto"/>
          </w:divBdr>
          <w:divsChild>
            <w:div w:id="841549696">
              <w:marLeft w:val="0"/>
              <w:marRight w:val="0"/>
              <w:marTop w:val="0"/>
              <w:marBottom w:val="0"/>
              <w:divBdr>
                <w:top w:val="none" w:sz="0" w:space="0" w:color="auto"/>
                <w:left w:val="none" w:sz="0" w:space="0" w:color="auto"/>
                <w:bottom w:val="none" w:sz="0" w:space="0" w:color="auto"/>
                <w:right w:val="none" w:sz="0" w:space="0" w:color="auto"/>
              </w:divBdr>
              <w:divsChild>
                <w:div w:id="841549652">
                  <w:marLeft w:val="0"/>
                  <w:marRight w:val="0"/>
                  <w:marTop w:val="0"/>
                  <w:marBottom w:val="0"/>
                  <w:divBdr>
                    <w:top w:val="none" w:sz="0" w:space="0" w:color="auto"/>
                    <w:left w:val="none" w:sz="0" w:space="0" w:color="auto"/>
                    <w:bottom w:val="none" w:sz="0" w:space="0" w:color="auto"/>
                    <w:right w:val="none" w:sz="0" w:space="0" w:color="auto"/>
                  </w:divBdr>
                  <w:divsChild>
                    <w:div w:id="841549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1549685">
      <w:marLeft w:val="0"/>
      <w:marRight w:val="0"/>
      <w:marTop w:val="0"/>
      <w:marBottom w:val="0"/>
      <w:divBdr>
        <w:top w:val="none" w:sz="0" w:space="0" w:color="auto"/>
        <w:left w:val="none" w:sz="0" w:space="0" w:color="auto"/>
        <w:bottom w:val="none" w:sz="0" w:space="0" w:color="auto"/>
        <w:right w:val="none" w:sz="0" w:space="0" w:color="auto"/>
      </w:divBdr>
    </w:div>
    <w:div w:id="841549686">
      <w:marLeft w:val="0"/>
      <w:marRight w:val="0"/>
      <w:marTop w:val="0"/>
      <w:marBottom w:val="0"/>
      <w:divBdr>
        <w:top w:val="none" w:sz="0" w:space="0" w:color="auto"/>
        <w:left w:val="none" w:sz="0" w:space="0" w:color="auto"/>
        <w:bottom w:val="none" w:sz="0" w:space="0" w:color="auto"/>
        <w:right w:val="none" w:sz="0" w:space="0" w:color="auto"/>
      </w:divBdr>
    </w:div>
    <w:div w:id="841549689">
      <w:marLeft w:val="0"/>
      <w:marRight w:val="0"/>
      <w:marTop w:val="0"/>
      <w:marBottom w:val="0"/>
      <w:divBdr>
        <w:top w:val="none" w:sz="0" w:space="0" w:color="auto"/>
        <w:left w:val="none" w:sz="0" w:space="0" w:color="auto"/>
        <w:bottom w:val="none" w:sz="0" w:space="0" w:color="auto"/>
        <w:right w:val="none" w:sz="0" w:space="0" w:color="auto"/>
      </w:divBdr>
      <w:divsChild>
        <w:div w:id="841549671">
          <w:marLeft w:val="0"/>
          <w:marRight w:val="0"/>
          <w:marTop w:val="0"/>
          <w:marBottom w:val="0"/>
          <w:divBdr>
            <w:top w:val="none" w:sz="0" w:space="0" w:color="auto"/>
            <w:left w:val="none" w:sz="0" w:space="0" w:color="auto"/>
            <w:bottom w:val="none" w:sz="0" w:space="0" w:color="auto"/>
            <w:right w:val="none" w:sz="0" w:space="0" w:color="auto"/>
          </w:divBdr>
          <w:divsChild>
            <w:div w:id="841549601">
              <w:marLeft w:val="0"/>
              <w:marRight w:val="0"/>
              <w:marTop w:val="0"/>
              <w:marBottom w:val="0"/>
              <w:divBdr>
                <w:top w:val="none" w:sz="0" w:space="0" w:color="auto"/>
                <w:left w:val="none" w:sz="0" w:space="0" w:color="auto"/>
                <w:bottom w:val="none" w:sz="0" w:space="0" w:color="auto"/>
                <w:right w:val="none" w:sz="0" w:space="0" w:color="auto"/>
              </w:divBdr>
              <w:divsChild>
                <w:div w:id="841549674">
                  <w:marLeft w:val="0"/>
                  <w:marRight w:val="0"/>
                  <w:marTop w:val="0"/>
                  <w:marBottom w:val="0"/>
                  <w:divBdr>
                    <w:top w:val="none" w:sz="0" w:space="0" w:color="auto"/>
                    <w:left w:val="none" w:sz="0" w:space="0" w:color="auto"/>
                    <w:bottom w:val="none" w:sz="0" w:space="0" w:color="auto"/>
                    <w:right w:val="none" w:sz="0" w:space="0" w:color="auto"/>
                  </w:divBdr>
                  <w:divsChild>
                    <w:div w:id="841549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1549690">
      <w:marLeft w:val="0"/>
      <w:marRight w:val="0"/>
      <w:marTop w:val="0"/>
      <w:marBottom w:val="0"/>
      <w:divBdr>
        <w:top w:val="none" w:sz="0" w:space="0" w:color="auto"/>
        <w:left w:val="none" w:sz="0" w:space="0" w:color="auto"/>
        <w:bottom w:val="none" w:sz="0" w:space="0" w:color="auto"/>
        <w:right w:val="none" w:sz="0" w:space="0" w:color="auto"/>
      </w:divBdr>
    </w:div>
    <w:div w:id="841549693">
      <w:marLeft w:val="0"/>
      <w:marRight w:val="0"/>
      <w:marTop w:val="0"/>
      <w:marBottom w:val="0"/>
      <w:divBdr>
        <w:top w:val="none" w:sz="0" w:space="0" w:color="auto"/>
        <w:left w:val="none" w:sz="0" w:space="0" w:color="auto"/>
        <w:bottom w:val="none" w:sz="0" w:space="0" w:color="auto"/>
        <w:right w:val="none" w:sz="0" w:space="0" w:color="auto"/>
      </w:divBdr>
    </w:div>
    <w:div w:id="841549697">
      <w:marLeft w:val="0"/>
      <w:marRight w:val="0"/>
      <w:marTop w:val="0"/>
      <w:marBottom w:val="0"/>
      <w:divBdr>
        <w:top w:val="none" w:sz="0" w:space="0" w:color="auto"/>
        <w:left w:val="none" w:sz="0" w:space="0" w:color="auto"/>
        <w:bottom w:val="none" w:sz="0" w:space="0" w:color="auto"/>
        <w:right w:val="none" w:sz="0" w:space="0" w:color="auto"/>
      </w:divBdr>
      <w:divsChild>
        <w:div w:id="841549616">
          <w:marLeft w:val="0"/>
          <w:marRight w:val="0"/>
          <w:marTop w:val="0"/>
          <w:marBottom w:val="0"/>
          <w:divBdr>
            <w:top w:val="none" w:sz="0" w:space="0" w:color="auto"/>
            <w:left w:val="none" w:sz="0" w:space="0" w:color="auto"/>
            <w:bottom w:val="none" w:sz="0" w:space="0" w:color="auto"/>
            <w:right w:val="none" w:sz="0" w:space="0" w:color="auto"/>
          </w:divBdr>
          <w:divsChild>
            <w:div w:id="841549641">
              <w:marLeft w:val="0"/>
              <w:marRight w:val="0"/>
              <w:marTop w:val="0"/>
              <w:marBottom w:val="0"/>
              <w:divBdr>
                <w:top w:val="none" w:sz="0" w:space="0" w:color="auto"/>
                <w:left w:val="none" w:sz="0" w:space="0" w:color="auto"/>
                <w:bottom w:val="none" w:sz="0" w:space="0" w:color="auto"/>
                <w:right w:val="none" w:sz="0" w:space="0" w:color="auto"/>
              </w:divBdr>
              <w:divsChild>
                <w:div w:id="841549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lib.fa.ru/" TargetMode="External"/><Relationship Id="rId13" Type="http://schemas.openxmlformats.org/officeDocument/2006/relationships/hyperlink" Target="http://lib.alpinadigital.ru/"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urait.ru/" TargetMode="External"/><Relationship Id="rId17" Type="http://schemas.openxmlformats.org/officeDocument/2006/relationships/hyperlink" Target="http://ru.wikipedia.org/wiki/Wiki" TargetMode="External"/><Relationship Id="rId2" Type="http://schemas.openxmlformats.org/officeDocument/2006/relationships/numbering" Target="numbering.xml"/><Relationship Id="rId16" Type="http://schemas.openxmlformats.org/officeDocument/2006/relationships/hyperlink" Target="http://&#1085;&#1101;&#1073;.&#1088;&#1092;/"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nanium.com" TargetMode="External"/><Relationship Id="rId5" Type="http://schemas.openxmlformats.org/officeDocument/2006/relationships/webSettings" Target="webSettings.xml"/><Relationship Id="rId15" Type="http://schemas.openxmlformats.org/officeDocument/2006/relationships/hyperlink" Target="http://elibrary.ru" TargetMode="External"/><Relationship Id="rId10" Type="http://schemas.openxmlformats.org/officeDocument/2006/relationships/hyperlink" Target="http://biblioclub.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book.ru" TargetMode="External"/><Relationship Id="rId14" Type="http://schemas.openxmlformats.org/officeDocument/2006/relationships/hyperlink" Target="https://grebennikon.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570311-3FA4-4F18-95EA-F5D1E66BDD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2022</TotalTime>
  <Pages>37</Pages>
  <Words>8966</Words>
  <Characters>51108</Characters>
  <Application>Microsoft Office Word</Application>
  <DocSecurity>0</DocSecurity>
  <Lines>425</Lines>
  <Paragraphs>119</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 высшего профессионального образования</vt:lpstr>
    </vt:vector>
  </TitlesOfParts>
  <Company>Krokoz™</Company>
  <LinksUpToDate>false</LinksUpToDate>
  <CharactersWithSpaces>59955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 высшего профессионального образования</dc:title>
  <dc:subject/>
  <dc:creator>Сергей Большаков</dc:creator>
  <cp:keywords/>
  <dc:description/>
  <cp:lastModifiedBy>Клопот Светлана Анатольевна</cp:lastModifiedBy>
  <cp:revision>373</cp:revision>
  <cp:lastPrinted>2022-02-22T13:16:00Z</cp:lastPrinted>
  <dcterms:created xsi:type="dcterms:W3CDTF">2019-11-12T13:37:00Z</dcterms:created>
  <dcterms:modified xsi:type="dcterms:W3CDTF">2024-05-20T13:07:00Z</dcterms:modified>
</cp:coreProperties>
</file>